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1555"/>
        <w:gridCol w:w="7506"/>
      </w:tblGrid>
      <w:tr w:rsidR="00C4251D" w:rsidRPr="007C2052" w14:paraId="0046C473" w14:textId="77777777" w:rsidTr="00C4251D">
        <w:trPr>
          <w:trHeight w:val="699"/>
        </w:trPr>
        <w:tc>
          <w:tcPr>
            <w:tcW w:w="1555" w:type="dxa"/>
          </w:tcPr>
          <w:p w14:paraId="6CA0EEE9" w14:textId="77777777" w:rsidR="00C4251D" w:rsidRPr="007C2052" w:rsidRDefault="00C4251D" w:rsidP="00403460">
            <w:pPr>
              <w:spacing w:line="276" w:lineRule="auto"/>
              <w:jc w:val="left"/>
              <w:rPr>
                <w:rFonts w:ascii="Century Gothic" w:hAnsi="Century Gothic" w:cs="Arial"/>
                <w:b/>
                <w:sz w:val="18"/>
                <w:szCs w:val="18"/>
              </w:rPr>
            </w:pPr>
          </w:p>
          <w:p w14:paraId="74FA59BA" w14:textId="40C1E318" w:rsidR="00C4251D" w:rsidRPr="007C2052" w:rsidRDefault="00C4251D"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3C840236" w14:textId="77777777" w:rsidR="00C4251D" w:rsidRPr="007C2052" w:rsidRDefault="00C4251D" w:rsidP="00C4251D">
            <w:pPr>
              <w:spacing w:line="276" w:lineRule="auto"/>
              <w:jc w:val="left"/>
              <w:rPr>
                <w:rFonts w:ascii="Century Gothic" w:hAnsi="Century Gothic" w:cs="Arial"/>
                <w:sz w:val="18"/>
                <w:szCs w:val="18"/>
              </w:rPr>
            </w:pPr>
          </w:p>
          <w:p w14:paraId="1AB080B8" w14:textId="26917EEA" w:rsidR="00C4251D" w:rsidRPr="007C2052" w:rsidRDefault="003268D5" w:rsidP="00C4251D">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r w:rsidR="00C4251D" w:rsidRPr="007C2052" w14:paraId="5914A944" w14:textId="77777777" w:rsidTr="00C4251D">
        <w:trPr>
          <w:trHeight w:val="444"/>
        </w:trPr>
        <w:tc>
          <w:tcPr>
            <w:tcW w:w="1555" w:type="dxa"/>
          </w:tcPr>
          <w:p w14:paraId="35EB2CB2" w14:textId="77777777" w:rsidR="00C4251D" w:rsidRPr="007C2052" w:rsidRDefault="00C4251D" w:rsidP="00403460">
            <w:pPr>
              <w:spacing w:line="276" w:lineRule="auto"/>
              <w:jc w:val="left"/>
              <w:rPr>
                <w:rFonts w:ascii="Century Gothic" w:hAnsi="Century Gothic" w:cs="Arial"/>
                <w:b/>
                <w:sz w:val="18"/>
                <w:szCs w:val="18"/>
              </w:rPr>
            </w:pPr>
          </w:p>
          <w:p w14:paraId="1A1E75FF" w14:textId="01777904" w:rsidR="00C4251D" w:rsidRPr="007C2052" w:rsidRDefault="00C4251D"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Ponudnik</w:t>
            </w:r>
          </w:p>
        </w:tc>
        <w:tc>
          <w:tcPr>
            <w:tcW w:w="7506" w:type="dxa"/>
          </w:tcPr>
          <w:p w14:paraId="539A1496" w14:textId="4996E2B4" w:rsidR="00C4251D" w:rsidRPr="007C2052" w:rsidRDefault="00C4251D" w:rsidP="00403460">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bl>
    <w:p w14:paraId="35812D44" w14:textId="77777777" w:rsidR="007D7219" w:rsidRPr="007C2052" w:rsidRDefault="007D7219" w:rsidP="00C4251D">
      <w:pPr>
        <w:jc w:val="left"/>
        <w:rPr>
          <w:rFonts w:ascii="Century Gothic" w:hAnsi="Century Gothic" w:cs="Arial"/>
          <w:sz w:val="18"/>
          <w:szCs w:val="18"/>
        </w:rPr>
      </w:pPr>
    </w:p>
    <w:p w14:paraId="07F2E7A0" w14:textId="2D3632FB" w:rsidR="007D7219" w:rsidRPr="007C2052" w:rsidRDefault="006921ED" w:rsidP="006921ED">
      <w:pPr>
        <w:jc w:val="right"/>
        <w:rPr>
          <w:rFonts w:ascii="Century Gothic" w:hAnsi="Century Gothic" w:cs="Arial"/>
          <w:sz w:val="18"/>
          <w:szCs w:val="18"/>
        </w:rPr>
      </w:pPr>
      <w:r w:rsidRPr="007C2052">
        <w:rPr>
          <w:rFonts w:ascii="Century Gothic" w:hAnsi="Century Gothic" w:cs="Arial"/>
          <w:sz w:val="18"/>
          <w:szCs w:val="18"/>
        </w:rPr>
        <w:t>Obrazec 1</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A17E3" w:rsidRPr="007C2052" w14:paraId="06900CE3" w14:textId="77777777" w:rsidTr="00C4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30ACB9" w14:textId="77777777" w:rsidR="005A17E3" w:rsidRPr="007C2052" w:rsidRDefault="005A17E3" w:rsidP="00403460">
            <w:pPr>
              <w:jc w:val="center"/>
              <w:rPr>
                <w:rFonts w:ascii="Century Gothic" w:hAnsi="Century Gothic" w:cs="Arial"/>
                <w:b w:val="0"/>
                <w:sz w:val="18"/>
                <w:szCs w:val="18"/>
              </w:rPr>
            </w:pPr>
          </w:p>
          <w:p w14:paraId="205EF8B8" w14:textId="4A3C5816" w:rsidR="005A17E3" w:rsidRPr="007C2052" w:rsidRDefault="006921ED" w:rsidP="00403460">
            <w:pPr>
              <w:jc w:val="center"/>
              <w:rPr>
                <w:rFonts w:ascii="Century Gothic" w:hAnsi="Century Gothic" w:cs="Arial"/>
                <w:sz w:val="18"/>
                <w:szCs w:val="18"/>
              </w:rPr>
            </w:pPr>
            <w:r w:rsidRPr="007C2052">
              <w:rPr>
                <w:rFonts w:ascii="Century Gothic" w:hAnsi="Century Gothic" w:cs="Arial"/>
                <w:sz w:val="18"/>
                <w:szCs w:val="18"/>
              </w:rPr>
              <w:t>PODATKI O PONUDNIKU</w:t>
            </w:r>
          </w:p>
          <w:p w14:paraId="76787792" w14:textId="77777777" w:rsidR="005A17E3" w:rsidRPr="007C2052" w:rsidRDefault="005A17E3" w:rsidP="00403460">
            <w:pPr>
              <w:jc w:val="center"/>
              <w:rPr>
                <w:rFonts w:ascii="Century Gothic" w:hAnsi="Century Gothic" w:cs="Arial"/>
                <w:b w:val="0"/>
                <w:sz w:val="18"/>
                <w:szCs w:val="18"/>
              </w:rPr>
            </w:pPr>
          </w:p>
        </w:tc>
      </w:tr>
    </w:tbl>
    <w:p w14:paraId="5F4B02DB" w14:textId="77777777" w:rsidR="005A17E3" w:rsidRPr="007C2052" w:rsidRDefault="005A17E3" w:rsidP="005A17E3">
      <w:pPr>
        <w:rPr>
          <w:rFonts w:ascii="Century Gothic" w:hAnsi="Century Gothic" w:cs="Arial"/>
          <w:b/>
          <w:sz w:val="18"/>
          <w:szCs w:val="18"/>
        </w:rPr>
      </w:pPr>
    </w:p>
    <w:p w14:paraId="2C69D0BE" w14:textId="77777777" w:rsidR="006B14DE" w:rsidRPr="007C2052" w:rsidRDefault="006B14DE" w:rsidP="006B14DE">
      <w:pPr>
        <w:spacing w:line="276" w:lineRule="auto"/>
        <w:rPr>
          <w:rFonts w:ascii="Century Gothic" w:hAnsi="Century Gothic"/>
          <w:bCs/>
          <w:sz w:val="18"/>
          <w:szCs w:val="18"/>
        </w:rPr>
      </w:pPr>
    </w:p>
    <w:p w14:paraId="26526F18" w14:textId="45624A79" w:rsidR="009A5852" w:rsidRPr="007C2052" w:rsidRDefault="00B1286D" w:rsidP="00F22540">
      <w:pPr>
        <w:spacing w:line="276" w:lineRule="auto"/>
        <w:rPr>
          <w:rFonts w:ascii="Century Gothic" w:hAnsi="Century Gothic"/>
          <w:bCs/>
          <w:sz w:val="18"/>
          <w:szCs w:val="18"/>
        </w:rPr>
      </w:pPr>
      <w:r w:rsidRPr="007C2052">
        <w:rPr>
          <w:rFonts w:ascii="Century Gothic" w:hAnsi="Century Gothic"/>
          <w:bCs/>
          <w:sz w:val="18"/>
          <w:szCs w:val="18"/>
        </w:rPr>
        <w:t>Na podlagi javnega razpisa za odda</w:t>
      </w:r>
      <w:r w:rsidR="005A17E3" w:rsidRPr="007C2052">
        <w:rPr>
          <w:rFonts w:ascii="Century Gothic" w:hAnsi="Century Gothic"/>
          <w:bCs/>
          <w:sz w:val="18"/>
          <w:szCs w:val="18"/>
        </w:rPr>
        <w:t xml:space="preserve">jo </w:t>
      </w:r>
      <w:r w:rsidR="00C4251D" w:rsidRPr="007C2052">
        <w:rPr>
          <w:rFonts w:ascii="Century Gothic" w:hAnsi="Century Gothic"/>
          <w:bCs/>
          <w:sz w:val="18"/>
          <w:szCs w:val="18"/>
        </w:rPr>
        <w:t xml:space="preserve">javnega naročila po </w:t>
      </w:r>
      <w:r w:rsidR="00F05185" w:rsidRPr="007C2052">
        <w:rPr>
          <w:rFonts w:ascii="Century Gothic" w:hAnsi="Century Gothic"/>
          <w:bCs/>
          <w:sz w:val="18"/>
          <w:szCs w:val="18"/>
        </w:rPr>
        <w:t xml:space="preserve">odprtem </w:t>
      </w:r>
      <w:r w:rsidR="00C4251D" w:rsidRPr="007C2052">
        <w:rPr>
          <w:rFonts w:ascii="Century Gothic" w:hAnsi="Century Gothic"/>
          <w:bCs/>
          <w:sz w:val="18"/>
          <w:szCs w:val="18"/>
        </w:rPr>
        <w:t>postopku</w:t>
      </w:r>
      <w:r w:rsidR="005A17E3" w:rsidRPr="007C2052">
        <w:rPr>
          <w:rFonts w:ascii="Century Gothic" w:hAnsi="Century Gothic"/>
          <w:bCs/>
          <w:sz w:val="18"/>
          <w:szCs w:val="18"/>
        </w:rPr>
        <w:t xml:space="preserve"> </w:t>
      </w:r>
      <w:r w:rsidRPr="007C2052">
        <w:rPr>
          <w:rFonts w:ascii="Century Gothic" w:hAnsi="Century Gothic"/>
          <w:bCs/>
          <w:sz w:val="18"/>
          <w:szCs w:val="18"/>
        </w:rPr>
        <w:t xml:space="preserve">za </w:t>
      </w:r>
      <w:r w:rsidRPr="007C2052">
        <w:rPr>
          <w:rFonts w:ascii="Century Gothic" w:hAnsi="Century Gothic"/>
          <w:b/>
          <w:bCs/>
          <w:sz w:val="18"/>
          <w:szCs w:val="18"/>
        </w:rPr>
        <w:t>»</w:t>
      </w:r>
      <w:r w:rsidR="003268D5" w:rsidRPr="007C2052">
        <w:rPr>
          <w:rFonts w:ascii="Century Gothic" w:hAnsi="Century Gothic" w:cs="Arial"/>
          <w:b/>
          <w:sz w:val="18"/>
          <w:szCs w:val="18"/>
        </w:rPr>
        <w:t xml:space="preserve">IZVAJANJE </w:t>
      </w:r>
      <w:r w:rsidR="009A4F62" w:rsidRPr="007C2052">
        <w:rPr>
          <w:rFonts w:ascii="Century Gothic" w:hAnsi="Century Gothic" w:cs="Arial"/>
          <w:b/>
          <w:sz w:val="18"/>
          <w:szCs w:val="18"/>
        </w:rPr>
        <w:t xml:space="preserve">OBRATOVALNEGA </w:t>
      </w:r>
      <w:r w:rsidR="003268D5" w:rsidRPr="007C2052">
        <w:rPr>
          <w:rFonts w:ascii="Century Gothic" w:hAnsi="Century Gothic" w:cs="Arial"/>
          <w:b/>
          <w:sz w:val="18"/>
          <w:szCs w:val="18"/>
        </w:rPr>
        <w:t xml:space="preserve">MONITORINGA </w:t>
      </w:r>
      <w:r w:rsidR="004F2298" w:rsidRPr="007C2052">
        <w:rPr>
          <w:rFonts w:ascii="Century Gothic" w:hAnsi="Century Gothic" w:cs="Arial"/>
          <w:b/>
          <w:sz w:val="18"/>
          <w:szCs w:val="18"/>
        </w:rPr>
        <w:t xml:space="preserve">STANJA </w:t>
      </w:r>
      <w:r w:rsidR="003268D5" w:rsidRPr="007C2052">
        <w:rPr>
          <w:rFonts w:ascii="Century Gothic" w:hAnsi="Century Gothic" w:cs="Arial"/>
          <w:b/>
          <w:sz w:val="18"/>
          <w:szCs w:val="18"/>
        </w:rPr>
        <w:t>PODZEMN</w:t>
      </w:r>
      <w:r w:rsidR="004F2298" w:rsidRPr="007C2052">
        <w:rPr>
          <w:rFonts w:ascii="Century Gothic" w:hAnsi="Century Gothic" w:cs="Arial"/>
          <w:b/>
          <w:sz w:val="18"/>
          <w:szCs w:val="18"/>
        </w:rPr>
        <w:t>E VODE</w:t>
      </w:r>
      <w:r w:rsidR="003268D5" w:rsidRPr="007C2052">
        <w:rPr>
          <w:rFonts w:ascii="Century Gothic" w:hAnsi="Century Gothic" w:cs="Arial"/>
          <w:b/>
          <w:sz w:val="18"/>
          <w:szCs w:val="18"/>
        </w:rPr>
        <w:t xml:space="preserve"> IN POVRŠINSKIH VODA</w:t>
      </w:r>
      <w:r w:rsidRPr="007C2052">
        <w:rPr>
          <w:rFonts w:ascii="Century Gothic" w:hAnsi="Century Gothic"/>
          <w:b/>
          <w:bCs/>
          <w:sz w:val="18"/>
          <w:szCs w:val="18"/>
        </w:rPr>
        <w:t>«</w:t>
      </w:r>
      <w:r w:rsidRPr="007C2052">
        <w:rPr>
          <w:rFonts w:ascii="Century Gothic" w:hAnsi="Century Gothic"/>
          <w:bCs/>
          <w:sz w:val="18"/>
          <w:szCs w:val="18"/>
        </w:rPr>
        <w:t>, objavljenega na Portalu javnih naročil in razpisne dokumentacije naročnika dajemo ponudbo:</w:t>
      </w:r>
    </w:p>
    <w:p w14:paraId="437CA749" w14:textId="77777777" w:rsidR="00B1286D" w:rsidRPr="007C2052" w:rsidRDefault="00B1286D" w:rsidP="00F22540">
      <w:pPr>
        <w:spacing w:line="276" w:lineRule="auto"/>
        <w:rPr>
          <w:rFonts w:ascii="Century Gothic" w:hAnsi="Century Gothic"/>
          <w:bCs/>
          <w:sz w:val="18"/>
          <w:szCs w:val="18"/>
        </w:rPr>
      </w:pPr>
    </w:p>
    <w:p w14:paraId="29D75440" w14:textId="578C59D2" w:rsidR="00B62BC2" w:rsidRPr="007C2052" w:rsidRDefault="006921ED" w:rsidP="00F22540">
      <w:pPr>
        <w:spacing w:line="276" w:lineRule="auto"/>
        <w:rPr>
          <w:rFonts w:ascii="Century Gothic" w:hAnsi="Century Gothic"/>
          <w:bCs/>
          <w:sz w:val="18"/>
          <w:szCs w:val="18"/>
        </w:rPr>
      </w:pPr>
      <w:r w:rsidRPr="007C2052">
        <w:rPr>
          <w:rFonts w:ascii="Century Gothic" w:hAnsi="Century Gothic"/>
          <w:bCs/>
          <w:sz w:val="18"/>
          <w:szCs w:val="18"/>
        </w:rPr>
        <w:t>Izjavljamo, da dajemo ponudbo (označi):</w:t>
      </w:r>
    </w:p>
    <w:p w14:paraId="62575AF8" w14:textId="77777777" w:rsidR="006921ED" w:rsidRPr="007C2052" w:rsidRDefault="006921ED" w:rsidP="00F22540">
      <w:pPr>
        <w:spacing w:line="276" w:lineRule="auto"/>
        <w:rPr>
          <w:rFonts w:ascii="Century Gothic" w:hAnsi="Century Gothic"/>
          <w:bCs/>
          <w:sz w:val="18"/>
          <w:szCs w:val="18"/>
        </w:rPr>
      </w:pPr>
    </w:p>
    <w:p w14:paraId="5C6CDDF8" w14:textId="79DC65D3" w:rsidR="006921ED" w:rsidRPr="007C2052" w:rsidRDefault="006921ED" w:rsidP="00EF3EE2">
      <w:pPr>
        <w:pStyle w:val="Odstavekseznama"/>
        <w:numPr>
          <w:ilvl w:val="0"/>
          <w:numId w:val="4"/>
        </w:numPr>
        <w:spacing w:line="360" w:lineRule="auto"/>
        <w:rPr>
          <w:rFonts w:ascii="Century Gothic" w:hAnsi="Century Gothic"/>
          <w:bCs/>
          <w:sz w:val="18"/>
          <w:szCs w:val="18"/>
        </w:rPr>
      </w:pPr>
      <w:r w:rsidRPr="007C2052">
        <w:rPr>
          <w:rFonts w:ascii="Century Gothic" w:hAnsi="Century Gothic"/>
          <w:bCs/>
          <w:sz w:val="18"/>
          <w:szCs w:val="18"/>
        </w:rPr>
        <w:t>SAMOSTOJNO – kot samostojni ponudnik</w:t>
      </w:r>
    </w:p>
    <w:p w14:paraId="2A4A278F" w14:textId="783BAB66" w:rsidR="006921ED" w:rsidRPr="007C2052" w:rsidRDefault="006921ED" w:rsidP="00EF3EE2">
      <w:pPr>
        <w:pStyle w:val="Odstavekseznama"/>
        <w:numPr>
          <w:ilvl w:val="0"/>
          <w:numId w:val="4"/>
        </w:numPr>
        <w:spacing w:line="360" w:lineRule="auto"/>
        <w:rPr>
          <w:rFonts w:ascii="Century Gothic" w:hAnsi="Century Gothic"/>
          <w:bCs/>
          <w:sz w:val="18"/>
          <w:szCs w:val="18"/>
        </w:rPr>
      </w:pPr>
      <w:r w:rsidRPr="007C2052">
        <w:rPr>
          <w:rFonts w:ascii="Century Gothic" w:hAnsi="Century Gothic"/>
          <w:bCs/>
          <w:sz w:val="18"/>
          <w:szCs w:val="18"/>
        </w:rPr>
        <w:t>S PODIZVAJALCI – kot samostojni ponudnik s podizvajalci</w:t>
      </w:r>
    </w:p>
    <w:p w14:paraId="71522AAA" w14:textId="522BDC5D" w:rsidR="006921ED" w:rsidRPr="007C2052" w:rsidRDefault="006921ED" w:rsidP="00EF3EE2">
      <w:pPr>
        <w:pStyle w:val="Odstavekseznama"/>
        <w:numPr>
          <w:ilvl w:val="0"/>
          <w:numId w:val="4"/>
        </w:numPr>
        <w:spacing w:line="360" w:lineRule="auto"/>
        <w:rPr>
          <w:rFonts w:ascii="Century Gothic" w:hAnsi="Century Gothic"/>
          <w:bCs/>
          <w:sz w:val="18"/>
          <w:szCs w:val="18"/>
        </w:rPr>
      </w:pPr>
      <w:r w:rsidRPr="007C2052">
        <w:rPr>
          <w:rFonts w:ascii="Century Gothic" w:hAnsi="Century Gothic"/>
          <w:bCs/>
          <w:sz w:val="18"/>
          <w:szCs w:val="18"/>
        </w:rPr>
        <w:t>SKUPNO PONUDBO – kot vodilni partner v skupni ponudbi</w:t>
      </w:r>
    </w:p>
    <w:p w14:paraId="3E14C73A" w14:textId="77777777" w:rsidR="006921ED" w:rsidRPr="007C2052" w:rsidRDefault="006921ED" w:rsidP="006921ED">
      <w:pPr>
        <w:spacing w:line="276" w:lineRule="auto"/>
        <w:rPr>
          <w:rFonts w:ascii="Century Gothic" w:hAnsi="Century Gothic"/>
          <w:b/>
          <w:bCs/>
          <w:sz w:val="18"/>
          <w:szCs w:val="18"/>
        </w:rPr>
      </w:pPr>
    </w:p>
    <w:p w14:paraId="12212018" w14:textId="6BCD4D20" w:rsidR="006921ED" w:rsidRPr="007C2052" w:rsidRDefault="006921ED" w:rsidP="006921ED">
      <w:pPr>
        <w:spacing w:line="276" w:lineRule="auto"/>
        <w:rPr>
          <w:rFonts w:ascii="Century Gothic" w:hAnsi="Century Gothic"/>
          <w:b/>
          <w:bCs/>
          <w:sz w:val="18"/>
          <w:szCs w:val="18"/>
        </w:rPr>
      </w:pPr>
      <w:r w:rsidRPr="007C2052">
        <w:rPr>
          <w:rFonts w:ascii="Century Gothic" w:hAnsi="Century Gothic"/>
          <w:b/>
          <w:bCs/>
          <w:sz w:val="18"/>
          <w:szCs w:val="18"/>
        </w:rPr>
        <w:t>PODATKI O PONUDNIKU</w:t>
      </w:r>
    </w:p>
    <w:p w14:paraId="1D4778E1" w14:textId="77777777" w:rsidR="00D43BBC" w:rsidRPr="007C2052" w:rsidRDefault="00D43BBC" w:rsidP="00F22540">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7C2052" w14:paraId="5C96EFED" w14:textId="77777777" w:rsidTr="0041495F">
        <w:tc>
          <w:tcPr>
            <w:tcW w:w="3062" w:type="dxa"/>
          </w:tcPr>
          <w:p w14:paraId="190FBA85"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naziv gospodarskega subjekta:</w:t>
            </w:r>
          </w:p>
        </w:tc>
        <w:tc>
          <w:tcPr>
            <w:tcW w:w="6000" w:type="dxa"/>
          </w:tcPr>
          <w:p w14:paraId="0B732D21" w14:textId="62576AED"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6C2D6496" w14:textId="77777777" w:rsidTr="0041495F">
        <w:tc>
          <w:tcPr>
            <w:tcW w:w="3062" w:type="dxa"/>
          </w:tcPr>
          <w:p w14:paraId="257F45FE"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naslov gospodarskega subjekta:</w:t>
            </w:r>
          </w:p>
        </w:tc>
        <w:tc>
          <w:tcPr>
            <w:tcW w:w="6000" w:type="dxa"/>
          </w:tcPr>
          <w:p w14:paraId="1EACF485" w14:textId="283D4939"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276ED3C6" w14:textId="77777777" w:rsidTr="0041495F">
        <w:tc>
          <w:tcPr>
            <w:tcW w:w="3062" w:type="dxa"/>
          </w:tcPr>
          <w:p w14:paraId="2478B944"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kontaktna oseba:</w:t>
            </w:r>
          </w:p>
        </w:tc>
        <w:tc>
          <w:tcPr>
            <w:tcW w:w="6000" w:type="dxa"/>
          </w:tcPr>
          <w:p w14:paraId="46683966" w14:textId="677B6E50"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65416E6F" w14:textId="77777777" w:rsidTr="0041495F">
        <w:tc>
          <w:tcPr>
            <w:tcW w:w="3062" w:type="dxa"/>
          </w:tcPr>
          <w:p w14:paraId="61BF24F9" w14:textId="77777777" w:rsidR="0041495F" w:rsidRPr="007C2052" w:rsidRDefault="0041495F" w:rsidP="0041495F">
            <w:pPr>
              <w:spacing w:line="276" w:lineRule="auto"/>
              <w:rPr>
                <w:rFonts w:ascii="Century Gothic" w:hAnsi="Century Gothic" w:cs="Arial"/>
                <w:sz w:val="18"/>
                <w:szCs w:val="18"/>
              </w:rPr>
            </w:pPr>
            <w:r w:rsidRPr="007C2052">
              <w:rPr>
                <w:rFonts w:ascii="Century Gothic" w:hAnsi="Century Gothic" w:cs="Arial"/>
                <w:sz w:val="18"/>
                <w:szCs w:val="18"/>
              </w:rPr>
              <w:t>elektronski naslov kontaktne osebe:</w:t>
            </w:r>
          </w:p>
        </w:tc>
        <w:tc>
          <w:tcPr>
            <w:tcW w:w="6000" w:type="dxa"/>
          </w:tcPr>
          <w:p w14:paraId="7CFA60AF" w14:textId="77777777" w:rsidR="0041495F" w:rsidRPr="007C2052" w:rsidRDefault="0041495F" w:rsidP="0041495F">
            <w:pPr>
              <w:spacing w:line="276" w:lineRule="auto"/>
              <w:rPr>
                <w:rFonts w:ascii="Century Gothic" w:hAnsi="Century Gothic" w:cs="Arial"/>
                <w:sz w:val="18"/>
                <w:szCs w:val="18"/>
              </w:rPr>
            </w:pPr>
          </w:p>
          <w:p w14:paraId="2C5C1FEC" w14:textId="17D5EC09"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4D15B79F" w14:textId="77777777" w:rsidTr="0041495F">
        <w:tc>
          <w:tcPr>
            <w:tcW w:w="3062" w:type="dxa"/>
          </w:tcPr>
          <w:p w14:paraId="1A368007"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telefon:</w:t>
            </w:r>
          </w:p>
        </w:tc>
        <w:tc>
          <w:tcPr>
            <w:tcW w:w="6000" w:type="dxa"/>
          </w:tcPr>
          <w:p w14:paraId="37DA4F01" w14:textId="43B62596"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320CD795" w14:textId="77777777" w:rsidTr="0041495F">
        <w:tc>
          <w:tcPr>
            <w:tcW w:w="3062" w:type="dxa"/>
          </w:tcPr>
          <w:p w14:paraId="55323BEE"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telefaks:</w:t>
            </w:r>
          </w:p>
        </w:tc>
        <w:tc>
          <w:tcPr>
            <w:tcW w:w="6000" w:type="dxa"/>
          </w:tcPr>
          <w:p w14:paraId="03320C41" w14:textId="7514100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3FCA89BC" w14:textId="77777777" w:rsidTr="0041495F">
        <w:tc>
          <w:tcPr>
            <w:tcW w:w="3062" w:type="dxa"/>
          </w:tcPr>
          <w:p w14:paraId="31B72AED"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ID za DDV:</w:t>
            </w:r>
          </w:p>
        </w:tc>
        <w:tc>
          <w:tcPr>
            <w:tcW w:w="6000" w:type="dxa"/>
          </w:tcPr>
          <w:p w14:paraId="5AF68EA0" w14:textId="322C16AB"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18E41B66" w14:textId="77777777" w:rsidTr="0041495F">
        <w:tc>
          <w:tcPr>
            <w:tcW w:w="3062" w:type="dxa"/>
          </w:tcPr>
          <w:p w14:paraId="5812C391"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finančni urad:</w:t>
            </w:r>
          </w:p>
        </w:tc>
        <w:tc>
          <w:tcPr>
            <w:tcW w:w="6000" w:type="dxa"/>
          </w:tcPr>
          <w:p w14:paraId="62E57C72" w14:textId="07D4D75D"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68B49610" w14:textId="77777777" w:rsidTr="0041495F">
        <w:tc>
          <w:tcPr>
            <w:tcW w:w="3062" w:type="dxa"/>
          </w:tcPr>
          <w:p w14:paraId="01FBE6CF" w14:textId="77777777" w:rsidR="0041495F" w:rsidRPr="007C2052" w:rsidRDefault="0041495F" w:rsidP="00FB4CDE">
            <w:pPr>
              <w:spacing w:line="276" w:lineRule="auto"/>
              <w:rPr>
                <w:rFonts w:ascii="Century Gothic" w:hAnsi="Century Gothic" w:cs="Arial"/>
                <w:sz w:val="18"/>
                <w:szCs w:val="18"/>
              </w:rPr>
            </w:pPr>
            <w:r w:rsidRPr="007C2052">
              <w:rPr>
                <w:rFonts w:ascii="Century Gothic" w:hAnsi="Century Gothic" w:cs="Arial"/>
                <w:sz w:val="18"/>
                <w:szCs w:val="18"/>
              </w:rPr>
              <w:t>matična številka gospodarskega subjekta:</w:t>
            </w:r>
          </w:p>
        </w:tc>
        <w:tc>
          <w:tcPr>
            <w:tcW w:w="6000" w:type="dxa"/>
          </w:tcPr>
          <w:p w14:paraId="37D24301" w14:textId="77777777" w:rsidR="0041495F" w:rsidRPr="007C2052" w:rsidRDefault="0041495F" w:rsidP="00FB4CDE">
            <w:pPr>
              <w:spacing w:line="276" w:lineRule="auto"/>
              <w:rPr>
                <w:rFonts w:ascii="Century Gothic" w:hAnsi="Century Gothic" w:cs="Arial"/>
                <w:sz w:val="18"/>
                <w:szCs w:val="18"/>
              </w:rPr>
            </w:pPr>
          </w:p>
          <w:p w14:paraId="186152DD" w14:textId="1A1B7E86"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41495F" w:rsidRPr="007C2052" w14:paraId="0675CF14" w14:textId="77777777" w:rsidTr="0041495F">
        <w:tc>
          <w:tcPr>
            <w:tcW w:w="3062" w:type="dxa"/>
          </w:tcPr>
          <w:p w14:paraId="72EDE356" w14:textId="77777777"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številka transakcijskega računa:</w:t>
            </w:r>
          </w:p>
        </w:tc>
        <w:tc>
          <w:tcPr>
            <w:tcW w:w="6000" w:type="dxa"/>
          </w:tcPr>
          <w:p w14:paraId="2B37604A" w14:textId="21C8C063"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bl>
    <w:tbl>
      <w:tblPr>
        <w:tblW w:w="0" w:type="auto"/>
        <w:tblInd w:w="142" w:type="dxa"/>
        <w:tblLook w:val="04A0" w:firstRow="1" w:lastRow="0" w:firstColumn="1" w:lastColumn="0" w:noHBand="0" w:noVBand="1"/>
      </w:tblPr>
      <w:tblGrid>
        <w:gridCol w:w="3202"/>
        <w:gridCol w:w="2822"/>
        <w:gridCol w:w="2797"/>
      </w:tblGrid>
      <w:tr w:rsidR="0041495F" w:rsidRPr="007C2052" w14:paraId="69F0B65F" w14:textId="77777777" w:rsidTr="0041495F">
        <w:tc>
          <w:tcPr>
            <w:tcW w:w="3202" w:type="dxa"/>
          </w:tcPr>
          <w:p w14:paraId="7095DDB9" w14:textId="77777777" w:rsidR="0041495F" w:rsidRPr="007C2052" w:rsidRDefault="0041495F" w:rsidP="00403460">
            <w:pPr>
              <w:tabs>
                <w:tab w:val="left" w:pos="2835"/>
              </w:tabs>
              <w:spacing w:line="240" w:lineRule="auto"/>
              <w:rPr>
                <w:rFonts w:ascii="Century Gothic" w:hAnsi="Century Gothic" w:cs="Arial"/>
                <w:sz w:val="18"/>
                <w:szCs w:val="18"/>
              </w:rPr>
            </w:pPr>
          </w:p>
          <w:p w14:paraId="4067E989" w14:textId="77777777" w:rsidR="0041495F" w:rsidRPr="007C2052" w:rsidRDefault="0041495F" w:rsidP="00403460">
            <w:pPr>
              <w:tabs>
                <w:tab w:val="left" w:pos="2835"/>
              </w:tabs>
              <w:ind w:left="-108"/>
              <w:rPr>
                <w:rFonts w:ascii="Century Gothic" w:hAnsi="Century Gothic" w:cs="Arial"/>
                <w:sz w:val="18"/>
                <w:szCs w:val="18"/>
              </w:rPr>
            </w:pPr>
            <w:r w:rsidRPr="007C2052">
              <w:rPr>
                <w:rFonts w:ascii="Century Gothic" w:hAnsi="Century Gothic" w:cs="Arial"/>
                <w:sz w:val="18"/>
                <w:szCs w:val="18"/>
              </w:rPr>
              <w:t>Ponudnik je MSP* (označi):</w:t>
            </w:r>
          </w:p>
        </w:tc>
        <w:tc>
          <w:tcPr>
            <w:tcW w:w="2822" w:type="dxa"/>
          </w:tcPr>
          <w:p w14:paraId="6D76F2D3" w14:textId="77777777" w:rsidR="0041495F" w:rsidRPr="007C2052" w:rsidRDefault="0041495F" w:rsidP="00EF3EE2">
            <w:pPr>
              <w:numPr>
                <w:ilvl w:val="0"/>
                <w:numId w:val="5"/>
              </w:numPr>
              <w:tabs>
                <w:tab w:val="left" w:pos="1008"/>
                <w:tab w:val="left" w:pos="3843"/>
              </w:tabs>
              <w:spacing w:line="240" w:lineRule="auto"/>
              <w:ind w:left="1717" w:hanging="1357"/>
              <w:rPr>
                <w:rFonts w:ascii="Century Gothic" w:hAnsi="Century Gothic" w:cs="Arial"/>
                <w:sz w:val="18"/>
                <w:szCs w:val="18"/>
              </w:rPr>
            </w:pPr>
            <w:r w:rsidRPr="007C2052">
              <w:rPr>
                <w:rFonts w:ascii="Century Gothic" w:hAnsi="Century Gothic" w:cs="Arial"/>
                <w:sz w:val="18"/>
                <w:szCs w:val="18"/>
              </w:rPr>
              <w:t>Da</w:t>
            </w:r>
          </w:p>
        </w:tc>
        <w:tc>
          <w:tcPr>
            <w:tcW w:w="2797" w:type="dxa"/>
          </w:tcPr>
          <w:p w14:paraId="074E827D" w14:textId="77777777" w:rsidR="0041495F" w:rsidRPr="007C2052" w:rsidRDefault="0041495F" w:rsidP="00EF3EE2">
            <w:pPr>
              <w:numPr>
                <w:ilvl w:val="0"/>
                <w:numId w:val="5"/>
              </w:numPr>
              <w:tabs>
                <w:tab w:val="left" w:pos="893"/>
              </w:tabs>
              <w:spacing w:line="240" w:lineRule="auto"/>
              <w:rPr>
                <w:rFonts w:ascii="Century Gothic" w:hAnsi="Century Gothic" w:cs="Arial"/>
                <w:sz w:val="18"/>
                <w:szCs w:val="18"/>
              </w:rPr>
            </w:pPr>
            <w:r w:rsidRPr="007C2052">
              <w:rPr>
                <w:rFonts w:ascii="Century Gothic" w:hAnsi="Century Gothic" w:cs="Arial"/>
                <w:sz w:val="18"/>
                <w:szCs w:val="18"/>
              </w:rPr>
              <w:t xml:space="preserve">Ne </w:t>
            </w:r>
          </w:p>
        </w:tc>
      </w:tr>
    </w:tbl>
    <w:p w14:paraId="529146DB" w14:textId="77777777" w:rsidR="0041495F" w:rsidRPr="007C2052" w:rsidRDefault="0041495F" w:rsidP="0041495F">
      <w:pPr>
        <w:tabs>
          <w:tab w:val="left" w:pos="2835"/>
        </w:tabs>
        <w:ind w:left="176"/>
        <w:rPr>
          <w:rFonts w:ascii="Century Gothic" w:hAnsi="Century Gothic" w:cs="Arial"/>
          <w:sz w:val="18"/>
          <w:szCs w:val="18"/>
        </w:rPr>
      </w:pPr>
      <w:r w:rsidRPr="007C2052">
        <w:rPr>
          <w:rFonts w:ascii="Century Gothic" w:hAnsi="Century Gothic" w:cs="Arial"/>
          <w:sz w:val="18"/>
          <w:szCs w:val="18"/>
        </w:rPr>
        <w:t>*MSP: mikro, mala in srednje velika podjetja kot so opredeljena v Priporočilu Komisije 2003/361/ES.</w:t>
      </w:r>
    </w:p>
    <w:p w14:paraId="2A58326D" w14:textId="77777777" w:rsidR="0041495F" w:rsidRPr="007C2052" w:rsidRDefault="0041495F" w:rsidP="0041495F">
      <w:pPr>
        <w:tabs>
          <w:tab w:val="left" w:pos="2835"/>
        </w:tabs>
        <w:ind w:left="176" w:hanging="284"/>
        <w:rPr>
          <w:rFonts w:ascii="Century Gothic" w:hAnsi="Century Gothic" w:cs="Arial"/>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7C2052" w14:paraId="3A12125E" w14:textId="77777777" w:rsidTr="0041495F">
        <w:tc>
          <w:tcPr>
            <w:tcW w:w="3062" w:type="dxa"/>
          </w:tcPr>
          <w:p w14:paraId="14934489" w14:textId="776F9578" w:rsidR="0041495F" w:rsidRPr="007C2052" w:rsidRDefault="0041495F" w:rsidP="0041495F">
            <w:pPr>
              <w:spacing w:line="276" w:lineRule="auto"/>
              <w:rPr>
                <w:rFonts w:ascii="Century Gothic" w:hAnsi="Century Gothic" w:cs="Arial"/>
                <w:sz w:val="18"/>
                <w:szCs w:val="18"/>
              </w:rPr>
            </w:pPr>
            <w:r w:rsidRPr="007C2052">
              <w:rPr>
                <w:rFonts w:ascii="Century Gothic" w:hAnsi="Century Gothic" w:cs="Arial"/>
                <w:sz w:val="18"/>
                <w:szCs w:val="18"/>
              </w:rPr>
              <w:t>zakoniti zastopnik ponudnika za podpis ponudbe in pogodbe</w:t>
            </w:r>
            <w:r w:rsidR="007B7700" w:rsidRPr="007C2052">
              <w:rPr>
                <w:rFonts w:ascii="Century Gothic" w:hAnsi="Century Gothic" w:cs="Arial"/>
                <w:sz w:val="18"/>
                <w:szCs w:val="18"/>
                <w:vertAlign w:val="superscript"/>
              </w:rPr>
              <w:t>1</w:t>
            </w:r>
            <w:r w:rsidRPr="007C2052">
              <w:rPr>
                <w:rFonts w:ascii="Century Gothic" w:hAnsi="Century Gothic" w:cs="Arial"/>
                <w:sz w:val="18"/>
                <w:szCs w:val="18"/>
              </w:rPr>
              <w:t>:</w:t>
            </w:r>
          </w:p>
        </w:tc>
        <w:tc>
          <w:tcPr>
            <w:tcW w:w="6000" w:type="dxa"/>
          </w:tcPr>
          <w:p w14:paraId="70B8F370" w14:textId="77777777" w:rsidR="0041495F" w:rsidRPr="007C2052" w:rsidRDefault="0041495F" w:rsidP="0041495F">
            <w:pPr>
              <w:spacing w:line="276" w:lineRule="auto"/>
              <w:rPr>
                <w:rFonts w:ascii="Century Gothic" w:hAnsi="Century Gothic" w:cs="Arial"/>
                <w:sz w:val="18"/>
                <w:szCs w:val="18"/>
              </w:rPr>
            </w:pPr>
          </w:p>
          <w:p w14:paraId="02600E52" w14:textId="50B0C4B2" w:rsidR="0041495F" w:rsidRPr="007C2052" w:rsidRDefault="0041495F"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bl>
    <w:p w14:paraId="35A849E2" w14:textId="7B2E299B" w:rsidR="00A13269" w:rsidRPr="007C2052" w:rsidRDefault="00A13269" w:rsidP="0041495F">
      <w:pPr>
        <w:spacing w:line="276" w:lineRule="auto"/>
        <w:rPr>
          <w:rFonts w:ascii="Century Gothic" w:hAnsi="Century Gothic" w:cs="Arial"/>
          <w:sz w:val="18"/>
          <w:szCs w:val="18"/>
        </w:rPr>
      </w:pPr>
    </w:p>
    <w:p w14:paraId="34FF1C11" w14:textId="77777777" w:rsidR="00D346A3" w:rsidRPr="007C2052" w:rsidRDefault="00D346A3" w:rsidP="0041495F">
      <w:pPr>
        <w:spacing w:line="276" w:lineRule="auto"/>
        <w:rPr>
          <w:rFonts w:ascii="Century Gothic" w:hAnsi="Century Gothic" w:cs="Arial"/>
          <w:sz w:val="18"/>
          <w:szCs w:val="18"/>
        </w:rPr>
      </w:pPr>
    </w:p>
    <w:p w14:paraId="0749C1AA" w14:textId="77777777" w:rsidR="0041495F" w:rsidRPr="007C2052" w:rsidRDefault="0041495F" w:rsidP="0041495F">
      <w:pPr>
        <w:spacing w:line="276" w:lineRule="auto"/>
        <w:rPr>
          <w:rFonts w:ascii="Century Gothic" w:hAnsi="Century Gothic" w:cs="Arial"/>
          <w:sz w:val="18"/>
          <w:szCs w:val="18"/>
        </w:rPr>
      </w:pPr>
      <w:r w:rsidRPr="007C2052">
        <w:rPr>
          <w:rFonts w:ascii="Century Gothic" w:hAnsi="Century Gothic" w:cs="Arial"/>
          <w:sz w:val="18"/>
          <w:szCs w:val="18"/>
        </w:rPr>
        <w:t>_______________________</w:t>
      </w:r>
    </w:p>
    <w:p w14:paraId="076E14ED" w14:textId="425E7CB1" w:rsidR="0064276C" w:rsidRPr="007C2052" w:rsidRDefault="007B7700" w:rsidP="001D3BA4">
      <w:pPr>
        <w:spacing w:line="276" w:lineRule="auto"/>
        <w:rPr>
          <w:rFonts w:ascii="Century Gothic" w:hAnsi="Century Gothic" w:cs="Arial"/>
          <w:i/>
          <w:sz w:val="18"/>
          <w:szCs w:val="18"/>
        </w:rPr>
      </w:pPr>
      <w:r w:rsidRPr="007C2052">
        <w:rPr>
          <w:rFonts w:ascii="Century Gothic" w:hAnsi="Century Gothic" w:cs="Arial"/>
          <w:i/>
          <w:sz w:val="18"/>
          <w:szCs w:val="18"/>
          <w:vertAlign w:val="superscript"/>
        </w:rPr>
        <w:t xml:space="preserve">1 </w:t>
      </w:r>
      <w:r w:rsidR="0041495F" w:rsidRPr="007C2052">
        <w:rPr>
          <w:rFonts w:ascii="Century Gothic" w:hAnsi="Century Gothic" w:cs="Arial"/>
          <w:i/>
          <w:sz w:val="16"/>
          <w:szCs w:val="16"/>
        </w:rPr>
        <w:t>V primeru da ponudbo podpiše pooblaščena oseba, ki ni zakoniti zastopnik ponudnika, mora biti ponudbi priloženo pooblastilo zakonitega zastopnika osebi, ki je pooblaščena za podpis ponudbe.</w:t>
      </w:r>
    </w:p>
    <w:p w14:paraId="0D7038FE" w14:textId="77777777" w:rsidR="007C2052" w:rsidRDefault="007C2052" w:rsidP="001D3BA4">
      <w:pPr>
        <w:spacing w:line="276" w:lineRule="auto"/>
        <w:rPr>
          <w:rFonts w:ascii="Century Gothic" w:hAnsi="Century Gothic"/>
          <w:bCs/>
          <w:sz w:val="18"/>
          <w:szCs w:val="18"/>
        </w:rPr>
      </w:pPr>
    </w:p>
    <w:p w14:paraId="308B118E" w14:textId="0014905A" w:rsidR="00926B2D" w:rsidRPr="007C2052" w:rsidRDefault="00926B2D" w:rsidP="001D3BA4">
      <w:pPr>
        <w:spacing w:line="276" w:lineRule="auto"/>
        <w:rPr>
          <w:rFonts w:ascii="Century Gothic" w:hAnsi="Century Gothic"/>
          <w:bCs/>
          <w:sz w:val="18"/>
          <w:szCs w:val="18"/>
        </w:rPr>
      </w:pPr>
      <w:r w:rsidRPr="007C2052">
        <w:rPr>
          <w:rFonts w:ascii="Century Gothic" w:hAnsi="Century Gothic"/>
          <w:bCs/>
          <w:sz w:val="18"/>
          <w:szCs w:val="18"/>
        </w:rPr>
        <w:lastRenderedPageBreak/>
        <w:t xml:space="preserve">Pooblaščenec za vročanje v Republiki Sloveniji </w:t>
      </w:r>
      <w:r w:rsidR="00DA0A24" w:rsidRPr="007C2052">
        <w:rPr>
          <w:rFonts w:ascii="Century Gothic" w:hAnsi="Century Gothic"/>
          <w:bCs/>
          <w:sz w:val="18"/>
          <w:szCs w:val="18"/>
        </w:rPr>
        <w:t xml:space="preserve">(izpolnijo samo ponudniki s sedežem v tujini) </w:t>
      </w:r>
      <w:r w:rsidRPr="007C2052">
        <w:rPr>
          <w:rFonts w:ascii="Century Gothic" w:hAnsi="Century Gothic"/>
          <w:bCs/>
          <w:sz w:val="18"/>
          <w:szCs w:val="18"/>
        </w:rPr>
        <w:t>– navesti je potrebno ime, priimek in naslov pooblaščene osebe:</w:t>
      </w:r>
      <w:r w:rsidR="007C2052">
        <w:rPr>
          <w:rFonts w:ascii="Century Gothic" w:hAnsi="Century Gothic"/>
          <w:bCs/>
          <w:sz w:val="18"/>
          <w:szCs w:val="18"/>
        </w:rPr>
        <w:t xml:space="preserve"> ____________________________________________________________________________________________________</w:t>
      </w:r>
    </w:p>
    <w:p w14:paraId="502EC9EB" w14:textId="77777777" w:rsidR="00A13269" w:rsidRPr="007C2052" w:rsidRDefault="00A13269" w:rsidP="001D3BA4">
      <w:pPr>
        <w:spacing w:line="276" w:lineRule="auto"/>
        <w:rPr>
          <w:rFonts w:ascii="Century Gothic" w:hAnsi="Century Gothic"/>
          <w:b/>
          <w:bCs/>
          <w:sz w:val="18"/>
          <w:szCs w:val="18"/>
        </w:rPr>
      </w:pPr>
    </w:p>
    <w:p w14:paraId="72FEB456" w14:textId="5E1574D8" w:rsidR="00F50357" w:rsidRPr="007C2052" w:rsidRDefault="00FB4CDE" w:rsidP="001D3BA4">
      <w:pPr>
        <w:spacing w:line="276" w:lineRule="auto"/>
        <w:rPr>
          <w:rFonts w:ascii="Century Gothic" w:hAnsi="Century Gothic"/>
          <w:b/>
          <w:bCs/>
          <w:sz w:val="18"/>
          <w:szCs w:val="18"/>
          <w:vertAlign w:val="superscript"/>
        </w:rPr>
      </w:pPr>
      <w:r w:rsidRPr="007C2052">
        <w:rPr>
          <w:rFonts w:ascii="Century Gothic" w:hAnsi="Century Gothic"/>
          <w:b/>
          <w:bCs/>
          <w:sz w:val="18"/>
          <w:szCs w:val="18"/>
        </w:rPr>
        <w:t>SKUPNA PONUDBA</w:t>
      </w:r>
      <w:r w:rsidR="007B7700" w:rsidRPr="007C2052">
        <w:rPr>
          <w:rFonts w:ascii="Century Gothic" w:hAnsi="Century Gothic"/>
          <w:bCs/>
          <w:sz w:val="18"/>
          <w:szCs w:val="18"/>
          <w:vertAlign w:val="superscript"/>
        </w:rPr>
        <w:t>2</w:t>
      </w:r>
    </w:p>
    <w:p w14:paraId="30592DF8" w14:textId="77777777" w:rsidR="00F50357" w:rsidRPr="007C2052" w:rsidRDefault="00F50357" w:rsidP="00F22540">
      <w:pPr>
        <w:spacing w:line="276" w:lineRule="auto"/>
        <w:rPr>
          <w:rFonts w:ascii="Century Gothic" w:hAnsi="Century Gothic"/>
          <w:bCs/>
          <w:sz w:val="18"/>
          <w:szCs w:val="18"/>
        </w:rPr>
      </w:pPr>
    </w:p>
    <w:p w14:paraId="68455E21" w14:textId="166B71E6" w:rsidR="009A5852" w:rsidRPr="007C2052" w:rsidRDefault="00A614E7" w:rsidP="00F22540">
      <w:pPr>
        <w:spacing w:line="276" w:lineRule="auto"/>
        <w:rPr>
          <w:rFonts w:ascii="Century Gothic" w:hAnsi="Century Gothic"/>
          <w:bCs/>
          <w:sz w:val="18"/>
          <w:szCs w:val="18"/>
        </w:rPr>
      </w:pPr>
      <w:r w:rsidRPr="007C2052">
        <w:rPr>
          <w:rFonts w:ascii="Century Gothic" w:hAnsi="Century Gothic"/>
          <w:bCs/>
          <w:sz w:val="18"/>
          <w:szCs w:val="18"/>
        </w:rPr>
        <w:t xml:space="preserve">Izjavljamo, da </w:t>
      </w:r>
      <w:r w:rsidR="00FB4CDE" w:rsidRPr="007C2052">
        <w:rPr>
          <w:rFonts w:ascii="Century Gothic" w:hAnsi="Century Gothic"/>
          <w:bCs/>
          <w:sz w:val="18"/>
          <w:szCs w:val="18"/>
        </w:rPr>
        <w:t>bomo pri izvedbi naročila sodelovali z naslednjimi partnerji v skupini:</w:t>
      </w:r>
    </w:p>
    <w:p w14:paraId="21384F45" w14:textId="59A79D6E" w:rsidR="007B7700" w:rsidRPr="007C2052" w:rsidRDefault="007B7700" w:rsidP="00F22540">
      <w:pPr>
        <w:spacing w:line="276" w:lineRule="auto"/>
        <w:rPr>
          <w:rFonts w:ascii="Century Gothic" w:hAnsi="Century Gothic"/>
          <w:bCs/>
          <w:sz w:val="18"/>
          <w:szCs w:val="18"/>
        </w:rPr>
      </w:pPr>
      <w:r w:rsidRPr="007C2052">
        <w:rPr>
          <w:rFonts w:ascii="Century Gothic" w:hAnsi="Century Gothic"/>
          <w:bCs/>
          <w:sz w:val="18"/>
          <w:szCs w:val="18"/>
        </w:rPr>
        <w:t>(v primeru, da ponudnik obkroži, da oddaja skupno ponudbo, mora obvezno izpolniti spodnjo tabelo)</w:t>
      </w:r>
    </w:p>
    <w:p w14:paraId="32FD4F09" w14:textId="77777777" w:rsidR="00FB4CDE" w:rsidRPr="007C2052" w:rsidRDefault="00FB4CDE" w:rsidP="00F22540">
      <w:pPr>
        <w:spacing w:line="276"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7B7700" w:rsidRPr="007C2052" w14:paraId="4B65E988" w14:textId="77777777" w:rsidTr="007B7700">
        <w:trPr>
          <w:trHeight w:val="450"/>
        </w:trPr>
        <w:tc>
          <w:tcPr>
            <w:tcW w:w="562" w:type="dxa"/>
          </w:tcPr>
          <w:p w14:paraId="17833E37" w14:textId="20C808C7" w:rsidR="007B7700" w:rsidRPr="007C2052" w:rsidRDefault="007B7700" w:rsidP="00F22540">
            <w:pPr>
              <w:spacing w:line="276" w:lineRule="auto"/>
              <w:rPr>
                <w:rFonts w:ascii="Century Gothic" w:hAnsi="Century Gothic"/>
                <w:bCs/>
                <w:sz w:val="18"/>
                <w:szCs w:val="18"/>
              </w:rPr>
            </w:pPr>
            <w:r w:rsidRPr="007C2052">
              <w:rPr>
                <w:rFonts w:ascii="Century Gothic" w:hAnsi="Century Gothic"/>
                <w:bCs/>
                <w:sz w:val="18"/>
                <w:szCs w:val="18"/>
              </w:rPr>
              <w:t>Št.</w:t>
            </w:r>
          </w:p>
        </w:tc>
        <w:tc>
          <w:tcPr>
            <w:tcW w:w="4536" w:type="dxa"/>
          </w:tcPr>
          <w:p w14:paraId="20F68F96" w14:textId="350575F0" w:rsidR="007B7700" w:rsidRPr="007C2052" w:rsidRDefault="007B7700" w:rsidP="00F22540">
            <w:pPr>
              <w:spacing w:line="276" w:lineRule="auto"/>
              <w:rPr>
                <w:rFonts w:ascii="Century Gothic" w:hAnsi="Century Gothic"/>
                <w:bCs/>
                <w:sz w:val="18"/>
                <w:szCs w:val="18"/>
              </w:rPr>
            </w:pPr>
            <w:r w:rsidRPr="007C2052">
              <w:rPr>
                <w:rFonts w:ascii="Century Gothic" w:hAnsi="Century Gothic"/>
                <w:bCs/>
                <w:sz w:val="18"/>
                <w:szCs w:val="18"/>
              </w:rPr>
              <w:t>Naziv partnerja v skupini</w:t>
            </w:r>
          </w:p>
        </w:tc>
        <w:tc>
          <w:tcPr>
            <w:tcW w:w="3963" w:type="dxa"/>
          </w:tcPr>
          <w:p w14:paraId="2DEF2B89" w14:textId="2D8A4225" w:rsidR="007B7700" w:rsidRPr="007C2052" w:rsidRDefault="007B7700" w:rsidP="00F22540">
            <w:pPr>
              <w:spacing w:line="276" w:lineRule="auto"/>
              <w:rPr>
                <w:rFonts w:ascii="Century Gothic" w:hAnsi="Century Gothic"/>
                <w:bCs/>
                <w:sz w:val="18"/>
                <w:szCs w:val="18"/>
              </w:rPr>
            </w:pPr>
            <w:r w:rsidRPr="007C2052">
              <w:rPr>
                <w:rFonts w:ascii="Century Gothic" w:hAnsi="Century Gothic"/>
                <w:bCs/>
                <w:sz w:val="18"/>
                <w:szCs w:val="18"/>
              </w:rPr>
              <w:t>Sedež (naslov) partnerja v skupini</w:t>
            </w:r>
          </w:p>
        </w:tc>
      </w:tr>
      <w:tr w:rsidR="007B7700" w:rsidRPr="007C2052" w14:paraId="266B6F31" w14:textId="77777777" w:rsidTr="00403460">
        <w:trPr>
          <w:trHeight w:val="450"/>
        </w:trPr>
        <w:tc>
          <w:tcPr>
            <w:tcW w:w="562" w:type="dxa"/>
          </w:tcPr>
          <w:p w14:paraId="757E707E" w14:textId="182419A5"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1.</w:t>
            </w:r>
          </w:p>
        </w:tc>
        <w:tc>
          <w:tcPr>
            <w:tcW w:w="4536" w:type="dxa"/>
          </w:tcPr>
          <w:p w14:paraId="0EAE786E" w14:textId="5DA7CEC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564EC1BE" w14:textId="7F9B6B78"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7B7700" w:rsidRPr="007C2052" w14:paraId="1E8511CF" w14:textId="77777777" w:rsidTr="00403460">
        <w:trPr>
          <w:trHeight w:val="450"/>
        </w:trPr>
        <w:tc>
          <w:tcPr>
            <w:tcW w:w="562" w:type="dxa"/>
          </w:tcPr>
          <w:p w14:paraId="02956420" w14:textId="3BF88471"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2.</w:t>
            </w:r>
          </w:p>
        </w:tc>
        <w:tc>
          <w:tcPr>
            <w:tcW w:w="4536" w:type="dxa"/>
          </w:tcPr>
          <w:p w14:paraId="382ED161" w14:textId="6FF6613B"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77234117" w14:textId="51478634"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7B7700" w:rsidRPr="007C2052" w14:paraId="7FBE18B7" w14:textId="77777777" w:rsidTr="00403460">
        <w:trPr>
          <w:trHeight w:val="450"/>
        </w:trPr>
        <w:tc>
          <w:tcPr>
            <w:tcW w:w="562" w:type="dxa"/>
          </w:tcPr>
          <w:p w14:paraId="7208EED0" w14:textId="47FDC80E"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3.</w:t>
            </w:r>
          </w:p>
        </w:tc>
        <w:tc>
          <w:tcPr>
            <w:tcW w:w="4536" w:type="dxa"/>
          </w:tcPr>
          <w:p w14:paraId="5BBE9FBE" w14:textId="49A1BB3F"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3B03115E" w14:textId="1EB717D6"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7B7700" w:rsidRPr="007C2052" w14:paraId="0EFEA632" w14:textId="77777777" w:rsidTr="007B7700">
        <w:trPr>
          <w:trHeight w:val="450"/>
        </w:trPr>
        <w:tc>
          <w:tcPr>
            <w:tcW w:w="562" w:type="dxa"/>
          </w:tcPr>
          <w:p w14:paraId="62F14BD1" w14:textId="6DF0953A"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4.</w:t>
            </w:r>
          </w:p>
        </w:tc>
        <w:tc>
          <w:tcPr>
            <w:tcW w:w="4536" w:type="dxa"/>
          </w:tcPr>
          <w:p w14:paraId="5DF67361"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52B54400"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A13269" w:rsidRPr="007C2052" w14:paraId="2ABEB3EE" w14:textId="77777777" w:rsidTr="00A13269">
        <w:trPr>
          <w:trHeight w:val="450"/>
        </w:trPr>
        <w:tc>
          <w:tcPr>
            <w:tcW w:w="562" w:type="dxa"/>
          </w:tcPr>
          <w:p w14:paraId="73B3795B" w14:textId="16826E07" w:rsidR="00A13269" w:rsidRPr="007C2052" w:rsidRDefault="00A13269" w:rsidP="007447F6">
            <w:pPr>
              <w:spacing w:line="276" w:lineRule="auto"/>
              <w:rPr>
                <w:rFonts w:ascii="Century Gothic" w:hAnsi="Century Gothic"/>
                <w:bCs/>
                <w:sz w:val="18"/>
                <w:szCs w:val="18"/>
              </w:rPr>
            </w:pPr>
            <w:r w:rsidRPr="007C2052">
              <w:rPr>
                <w:rFonts w:ascii="Century Gothic" w:hAnsi="Century Gothic"/>
                <w:bCs/>
                <w:sz w:val="18"/>
                <w:szCs w:val="18"/>
              </w:rPr>
              <w:t>5.</w:t>
            </w:r>
          </w:p>
        </w:tc>
        <w:tc>
          <w:tcPr>
            <w:tcW w:w="4536" w:type="dxa"/>
          </w:tcPr>
          <w:p w14:paraId="47437D23" w14:textId="77777777" w:rsidR="00A13269" w:rsidRPr="007C2052" w:rsidRDefault="00A13269" w:rsidP="007447F6">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032482E8" w14:textId="77777777" w:rsidR="00A13269" w:rsidRPr="007C2052" w:rsidRDefault="00A13269" w:rsidP="007447F6">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bl>
    <w:p w14:paraId="3ACDD4E0" w14:textId="77777777" w:rsidR="00FB4CDE" w:rsidRPr="007C2052" w:rsidRDefault="00FB4CDE" w:rsidP="00F22540">
      <w:pPr>
        <w:spacing w:line="276" w:lineRule="auto"/>
        <w:rPr>
          <w:rFonts w:ascii="Century Gothic" w:hAnsi="Century Gothic"/>
          <w:bCs/>
          <w:sz w:val="18"/>
          <w:szCs w:val="18"/>
        </w:rPr>
      </w:pPr>
    </w:p>
    <w:p w14:paraId="168D8A47" w14:textId="77777777" w:rsidR="007B7700" w:rsidRPr="007C2052" w:rsidRDefault="007B7700" w:rsidP="00F22540">
      <w:pPr>
        <w:spacing w:line="276" w:lineRule="auto"/>
        <w:rPr>
          <w:rFonts w:ascii="Century Gothic" w:hAnsi="Century Gothic"/>
          <w:bCs/>
          <w:sz w:val="18"/>
          <w:szCs w:val="18"/>
        </w:rPr>
      </w:pPr>
    </w:p>
    <w:p w14:paraId="62131C2F" w14:textId="12A1C7B3" w:rsidR="007B7700" w:rsidRPr="007C2052" w:rsidRDefault="007B7700" w:rsidP="007B7700">
      <w:pPr>
        <w:spacing w:line="276" w:lineRule="auto"/>
        <w:rPr>
          <w:rFonts w:ascii="Century Gothic" w:hAnsi="Century Gothic"/>
          <w:b/>
          <w:bCs/>
          <w:sz w:val="18"/>
          <w:szCs w:val="18"/>
        </w:rPr>
      </w:pPr>
      <w:r w:rsidRPr="007C2052">
        <w:rPr>
          <w:rFonts w:ascii="Century Gothic" w:hAnsi="Century Gothic"/>
          <w:b/>
          <w:bCs/>
          <w:sz w:val="18"/>
          <w:szCs w:val="18"/>
        </w:rPr>
        <w:t>SODELOVANJE S PODIZVAJALCI</w:t>
      </w:r>
    </w:p>
    <w:p w14:paraId="122D26F2" w14:textId="77777777" w:rsidR="007B7700" w:rsidRPr="007C2052" w:rsidRDefault="007B7700" w:rsidP="007B7700">
      <w:pPr>
        <w:spacing w:line="276" w:lineRule="auto"/>
        <w:rPr>
          <w:rFonts w:ascii="Century Gothic" w:hAnsi="Century Gothic"/>
          <w:bCs/>
          <w:sz w:val="18"/>
          <w:szCs w:val="18"/>
        </w:rPr>
      </w:pPr>
    </w:p>
    <w:p w14:paraId="693BCCA8" w14:textId="61CE6255" w:rsidR="007B7700" w:rsidRPr="007C2052" w:rsidRDefault="007B7700" w:rsidP="007B7700">
      <w:pPr>
        <w:spacing w:line="276" w:lineRule="auto"/>
        <w:rPr>
          <w:rFonts w:ascii="Century Gothic" w:hAnsi="Century Gothic"/>
          <w:bCs/>
          <w:sz w:val="18"/>
          <w:szCs w:val="18"/>
        </w:rPr>
      </w:pPr>
      <w:r w:rsidRPr="007C2052">
        <w:rPr>
          <w:rFonts w:ascii="Century Gothic" w:hAnsi="Century Gothic"/>
          <w:bCs/>
          <w:sz w:val="18"/>
          <w:szCs w:val="18"/>
        </w:rPr>
        <w:t>Izjavljamo, da bomo pri izvedbi naročila sodelovali z naslednjimi podizvajalci:</w:t>
      </w:r>
    </w:p>
    <w:p w14:paraId="193C0A62" w14:textId="45DAD6CF" w:rsidR="007B7700" w:rsidRPr="007C2052" w:rsidRDefault="007B7700" w:rsidP="007B7700">
      <w:pPr>
        <w:spacing w:line="276" w:lineRule="auto"/>
        <w:rPr>
          <w:rFonts w:ascii="Century Gothic" w:hAnsi="Century Gothic"/>
          <w:bCs/>
          <w:sz w:val="18"/>
          <w:szCs w:val="18"/>
        </w:rPr>
      </w:pPr>
      <w:r w:rsidRPr="007C2052">
        <w:rPr>
          <w:rFonts w:ascii="Century Gothic" w:hAnsi="Century Gothic"/>
          <w:bCs/>
          <w:sz w:val="18"/>
          <w:szCs w:val="18"/>
        </w:rPr>
        <w:t>(v primeru, da ponudnik obkroži, da bo pri izvedbi naročila sodeloval s podizvajalci, mora obvezno izpolniti spodnjo tabelo)</w:t>
      </w:r>
    </w:p>
    <w:p w14:paraId="36273275" w14:textId="77777777" w:rsidR="007B7700" w:rsidRPr="007C2052" w:rsidRDefault="007B7700" w:rsidP="007B7700">
      <w:pPr>
        <w:spacing w:line="276"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7B7700" w:rsidRPr="007C2052" w14:paraId="2B5E7C82" w14:textId="77777777" w:rsidTr="00403460">
        <w:trPr>
          <w:trHeight w:val="450"/>
        </w:trPr>
        <w:tc>
          <w:tcPr>
            <w:tcW w:w="562" w:type="dxa"/>
          </w:tcPr>
          <w:p w14:paraId="18C77BC9"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Št.</w:t>
            </w:r>
          </w:p>
        </w:tc>
        <w:tc>
          <w:tcPr>
            <w:tcW w:w="4536" w:type="dxa"/>
          </w:tcPr>
          <w:p w14:paraId="37E49A39" w14:textId="1CD02418"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Naziv podizvajalca</w:t>
            </w:r>
          </w:p>
        </w:tc>
        <w:tc>
          <w:tcPr>
            <w:tcW w:w="3963" w:type="dxa"/>
          </w:tcPr>
          <w:p w14:paraId="57FD4C21" w14:textId="02732264" w:rsidR="007B7700" w:rsidRPr="007C2052" w:rsidRDefault="007B7700" w:rsidP="007B7700">
            <w:pPr>
              <w:spacing w:line="276" w:lineRule="auto"/>
              <w:rPr>
                <w:rFonts w:ascii="Century Gothic" w:hAnsi="Century Gothic"/>
                <w:bCs/>
                <w:sz w:val="18"/>
                <w:szCs w:val="18"/>
              </w:rPr>
            </w:pPr>
            <w:r w:rsidRPr="007C2052">
              <w:rPr>
                <w:rFonts w:ascii="Century Gothic" w:hAnsi="Century Gothic"/>
                <w:bCs/>
                <w:sz w:val="18"/>
                <w:szCs w:val="18"/>
              </w:rPr>
              <w:t>Sedež (naslov) podizvajalca</w:t>
            </w:r>
          </w:p>
        </w:tc>
      </w:tr>
      <w:tr w:rsidR="007B7700" w:rsidRPr="007C2052" w14:paraId="6E15909E" w14:textId="77777777" w:rsidTr="00403460">
        <w:trPr>
          <w:trHeight w:val="450"/>
        </w:trPr>
        <w:tc>
          <w:tcPr>
            <w:tcW w:w="562" w:type="dxa"/>
          </w:tcPr>
          <w:p w14:paraId="62DB5DFE"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1.</w:t>
            </w:r>
          </w:p>
        </w:tc>
        <w:tc>
          <w:tcPr>
            <w:tcW w:w="4536" w:type="dxa"/>
          </w:tcPr>
          <w:p w14:paraId="14B1C027"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02255AB5"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7B7700" w:rsidRPr="007C2052" w14:paraId="11981748" w14:textId="77777777" w:rsidTr="00403460">
        <w:trPr>
          <w:trHeight w:val="450"/>
        </w:trPr>
        <w:tc>
          <w:tcPr>
            <w:tcW w:w="562" w:type="dxa"/>
          </w:tcPr>
          <w:p w14:paraId="4C59E673"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2.</w:t>
            </w:r>
          </w:p>
        </w:tc>
        <w:tc>
          <w:tcPr>
            <w:tcW w:w="4536" w:type="dxa"/>
          </w:tcPr>
          <w:p w14:paraId="2FEAADA8"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5914E4BD"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7B7700" w:rsidRPr="007C2052" w14:paraId="549FF75F" w14:textId="77777777" w:rsidTr="00403460">
        <w:trPr>
          <w:trHeight w:val="450"/>
        </w:trPr>
        <w:tc>
          <w:tcPr>
            <w:tcW w:w="562" w:type="dxa"/>
          </w:tcPr>
          <w:p w14:paraId="12C1D8DC"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3.</w:t>
            </w:r>
          </w:p>
        </w:tc>
        <w:tc>
          <w:tcPr>
            <w:tcW w:w="4536" w:type="dxa"/>
          </w:tcPr>
          <w:p w14:paraId="31A93023"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42A87BBE"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7B7700" w:rsidRPr="007C2052" w14:paraId="59DFF777" w14:textId="77777777" w:rsidTr="00403460">
        <w:trPr>
          <w:trHeight w:val="450"/>
        </w:trPr>
        <w:tc>
          <w:tcPr>
            <w:tcW w:w="562" w:type="dxa"/>
          </w:tcPr>
          <w:p w14:paraId="17E1DF11"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4.</w:t>
            </w:r>
          </w:p>
        </w:tc>
        <w:tc>
          <w:tcPr>
            <w:tcW w:w="4536" w:type="dxa"/>
          </w:tcPr>
          <w:p w14:paraId="4F3743B3"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162D1088" w14:textId="77777777" w:rsidR="007B7700" w:rsidRPr="007C2052" w:rsidRDefault="007B7700" w:rsidP="00403460">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r w:rsidR="00A13269" w:rsidRPr="007C2052" w14:paraId="22325F28" w14:textId="77777777" w:rsidTr="00A13269">
        <w:trPr>
          <w:trHeight w:val="450"/>
        </w:trPr>
        <w:tc>
          <w:tcPr>
            <w:tcW w:w="562" w:type="dxa"/>
          </w:tcPr>
          <w:p w14:paraId="24C3D2A5" w14:textId="2534F9E5" w:rsidR="00A13269" w:rsidRPr="007C2052" w:rsidRDefault="00A13269" w:rsidP="007447F6">
            <w:pPr>
              <w:spacing w:line="276" w:lineRule="auto"/>
              <w:rPr>
                <w:rFonts w:ascii="Century Gothic" w:hAnsi="Century Gothic"/>
                <w:bCs/>
                <w:sz w:val="18"/>
                <w:szCs w:val="18"/>
              </w:rPr>
            </w:pPr>
            <w:r w:rsidRPr="007C2052">
              <w:rPr>
                <w:rFonts w:ascii="Century Gothic" w:hAnsi="Century Gothic"/>
                <w:bCs/>
                <w:sz w:val="18"/>
                <w:szCs w:val="18"/>
              </w:rPr>
              <w:t>5.</w:t>
            </w:r>
          </w:p>
        </w:tc>
        <w:tc>
          <w:tcPr>
            <w:tcW w:w="4536" w:type="dxa"/>
          </w:tcPr>
          <w:p w14:paraId="0774BE17" w14:textId="77777777" w:rsidR="00A13269" w:rsidRPr="007C2052" w:rsidRDefault="00A13269" w:rsidP="007447F6">
            <w:pPr>
              <w:spacing w:line="276" w:lineRule="auto"/>
              <w:rPr>
                <w:rFonts w:ascii="Century Gothic" w:hAnsi="Century Gothic"/>
                <w:bCs/>
                <w:sz w:val="18"/>
                <w:szCs w:val="18"/>
              </w:rPr>
            </w:pPr>
            <w:r w:rsidRPr="007C2052">
              <w:rPr>
                <w:rFonts w:ascii="Century Gothic" w:hAnsi="Century Gothic"/>
                <w:bCs/>
                <w:sz w:val="18"/>
                <w:szCs w:val="18"/>
              </w:rPr>
              <w:t xml:space="preserve"> </w:t>
            </w:r>
          </w:p>
        </w:tc>
        <w:tc>
          <w:tcPr>
            <w:tcW w:w="3963" w:type="dxa"/>
          </w:tcPr>
          <w:p w14:paraId="24AD2A09" w14:textId="77777777" w:rsidR="00A13269" w:rsidRPr="007C2052" w:rsidRDefault="00A13269" w:rsidP="007447F6">
            <w:pPr>
              <w:spacing w:line="276" w:lineRule="auto"/>
              <w:rPr>
                <w:rFonts w:ascii="Century Gothic" w:hAnsi="Century Gothic"/>
                <w:bCs/>
                <w:sz w:val="18"/>
                <w:szCs w:val="18"/>
              </w:rPr>
            </w:pPr>
            <w:r w:rsidRPr="007C2052">
              <w:rPr>
                <w:rFonts w:ascii="Century Gothic" w:hAnsi="Century Gothic"/>
                <w:bCs/>
                <w:sz w:val="18"/>
                <w:szCs w:val="18"/>
              </w:rPr>
              <w:t xml:space="preserve"> </w:t>
            </w:r>
          </w:p>
        </w:tc>
      </w:tr>
    </w:tbl>
    <w:p w14:paraId="0FFFE25E" w14:textId="77777777" w:rsidR="00667D99" w:rsidRPr="007C2052" w:rsidRDefault="00667D99" w:rsidP="00F22540">
      <w:pPr>
        <w:spacing w:line="276" w:lineRule="auto"/>
        <w:rPr>
          <w:rFonts w:ascii="Century Gothic" w:hAnsi="Century Gothic"/>
          <w:bCs/>
          <w:sz w:val="18"/>
          <w:szCs w:val="18"/>
        </w:rPr>
      </w:pPr>
    </w:p>
    <w:p w14:paraId="7CDA4221" w14:textId="77777777" w:rsidR="001D3BA4" w:rsidRPr="007C2052" w:rsidRDefault="001D3BA4" w:rsidP="001D3BA4">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7C2052" w14:paraId="7232AC0B" w14:textId="77777777" w:rsidTr="00403460">
        <w:tc>
          <w:tcPr>
            <w:tcW w:w="3020" w:type="dxa"/>
          </w:tcPr>
          <w:p w14:paraId="5C27EFA3"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03211F9A" w14:textId="77777777" w:rsidR="001D3BA4" w:rsidRPr="007C2052" w:rsidRDefault="001D3BA4" w:rsidP="00403460">
            <w:pPr>
              <w:spacing w:line="276" w:lineRule="auto"/>
              <w:jc w:val="center"/>
              <w:rPr>
                <w:rFonts w:ascii="Century Gothic" w:hAnsi="Century Gothic" w:cs="Arial"/>
                <w:sz w:val="18"/>
                <w:szCs w:val="18"/>
              </w:rPr>
            </w:pPr>
          </w:p>
          <w:p w14:paraId="28C61330"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51DAF3C7"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57C6F3E1"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PONUDNIK</w:t>
            </w:r>
          </w:p>
          <w:p w14:paraId="0686EFBC"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01A7AF7B" w14:textId="77777777" w:rsidR="001D3BA4" w:rsidRPr="007C2052" w:rsidRDefault="001D3BA4" w:rsidP="00403460">
            <w:pPr>
              <w:spacing w:line="276" w:lineRule="auto"/>
              <w:rPr>
                <w:rFonts w:ascii="Century Gothic" w:hAnsi="Century Gothic" w:cs="Arial"/>
                <w:sz w:val="18"/>
                <w:szCs w:val="18"/>
              </w:rPr>
            </w:pPr>
          </w:p>
          <w:p w14:paraId="1903AD4B" w14:textId="77777777" w:rsidR="001D3BA4" w:rsidRPr="007C2052" w:rsidRDefault="001D3BA4" w:rsidP="00403460">
            <w:pPr>
              <w:spacing w:line="276" w:lineRule="auto"/>
              <w:rPr>
                <w:rFonts w:ascii="Century Gothic" w:hAnsi="Century Gothic" w:cs="Arial"/>
                <w:sz w:val="18"/>
                <w:szCs w:val="18"/>
              </w:rPr>
            </w:pPr>
          </w:p>
          <w:p w14:paraId="3D1BE526"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1D3BA4" w:rsidRPr="007C2052" w14:paraId="77D347BA" w14:textId="77777777" w:rsidTr="00403460">
        <w:tc>
          <w:tcPr>
            <w:tcW w:w="3020" w:type="dxa"/>
          </w:tcPr>
          <w:p w14:paraId="1CFF2439"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031D6CDC" w14:textId="77777777" w:rsidR="001D3BA4" w:rsidRPr="007C2052" w:rsidRDefault="001D3BA4" w:rsidP="00403460">
            <w:pPr>
              <w:spacing w:line="276" w:lineRule="auto"/>
              <w:jc w:val="center"/>
              <w:rPr>
                <w:rFonts w:ascii="Century Gothic" w:hAnsi="Century Gothic" w:cs="Arial"/>
                <w:sz w:val="18"/>
                <w:szCs w:val="18"/>
              </w:rPr>
            </w:pPr>
          </w:p>
          <w:p w14:paraId="1AE5F8B5" w14:textId="77777777" w:rsidR="001D3BA4" w:rsidRPr="007C2052" w:rsidRDefault="001D3BA4"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038307DC" w14:textId="77777777" w:rsidR="001D3BA4" w:rsidRPr="007C2052" w:rsidRDefault="001D3BA4" w:rsidP="00403460">
            <w:pPr>
              <w:spacing w:line="276" w:lineRule="auto"/>
              <w:rPr>
                <w:rFonts w:ascii="Century Gothic" w:hAnsi="Century Gothic" w:cs="Arial"/>
                <w:sz w:val="18"/>
                <w:szCs w:val="18"/>
              </w:rPr>
            </w:pPr>
          </w:p>
        </w:tc>
        <w:tc>
          <w:tcPr>
            <w:tcW w:w="3822" w:type="dxa"/>
            <w:vMerge/>
          </w:tcPr>
          <w:p w14:paraId="54D12DB4" w14:textId="77777777" w:rsidR="001D3BA4" w:rsidRPr="007C2052" w:rsidRDefault="001D3BA4" w:rsidP="00403460">
            <w:pPr>
              <w:spacing w:line="276" w:lineRule="auto"/>
              <w:rPr>
                <w:rFonts w:ascii="Century Gothic" w:hAnsi="Century Gothic" w:cs="Arial"/>
                <w:sz w:val="18"/>
                <w:szCs w:val="18"/>
              </w:rPr>
            </w:pPr>
          </w:p>
        </w:tc>
      </w:tr>
    </w:tbl>
    <w:p w14:paraId="7FF45F87" w14:textId="77777777" w:rsidR="007B7700" w:rsidRPr="007C2052" w:rsidRDefault="007B7700" w:rsidP="00A13269">
      <w:pPr>
        <w:spacing w:line="360" w:lineRule="auto"/>
        <w:rPr>
          <w:rFonts w:ascii="Century Gothic" w:hAnsi="Century Gothic"/>
          <w:bCs/>
          <w:sz w:val="20"/>
          <w:szCs w:val="20"/>
        </w:rPr>
      </w:pPr>
    </w:p>
    <w:p w14:paraId="20C399FE" w14:textId="77777777" w:rsidR="007B7700" w:rsidRPr="007C2052" w:rsidRDefault="007B7700" w:rsidP="007B7700">
      <w:pPr>
        <w:spacing w:line="276" w:lineRule="auto"/>
        <w:rPr>
          <w:rFonts w:ascii="Century Gothic" w:hAnsi="Century Gothic" w:cs="Arial"/>
          <w:sz w:val="20"/>
          <w:szCs w:val="20"/>
        </w:rPr>
      </w:pPr>
      <w:r w:rsidRPr="007C2052">
        <w:rPr>
          <w:rFonts w:ascii="Century Gothic" w:hAnsi="Century Gothic" w:cs="Arial"/>
          <w:sz w:val="20"/>
          <w:szCs w:val="20"/>
        </w:rPr>
        <w:t>_______________________</w:t>
      </w:r>
    </w:p>
    <w:p w14:paraId="0AF765F1" w14:textId="09BCA3DF" w:rsidR="007B7700" w:rsidRPr="007C2052" w:rsidRDefault="007B7700" w:rsidP="007B7700">
      <w:pPr>
        <w:spacing w:line="276" w:lineRule="auto"/>
        <w:rPr>
          <w:rFonts w:ascii="Century Gothic" w:hAnsi="Century Gothic" w:cs="Arial"/>
          <w:i/>
          <w:sz w:val="16"/>
          <w:szCs w:val="16"/>
        </w:rPr>
      </w:pPr>
      <w:r w:rsidRPr="007C2052">
        <w:rPr>
          <w:rFonts w:ascii="Century Gothic" w:hAnsi="Century Gothic" w:cs="Arial"/>
          <w:i/>
          <w:sz w:val="16"/>
          <w:szCs w:val="16"/>
          <w:vertAlign w:val="superscript"/>
        </w:rPr>
        <w:t xml:space="preserve">2 </w:t>
      </w:r>
      <w:r w:rsidRPr="007C2052">
        <w:rPr>
          <w:rFonts w:ascii="Century Gothic" w:hAnsi="Century Gothic" w:cs="Arial"/>
          <w:i/>
          <w:sz w:val="16"/>
          <w:szCs w:val="16"/>
        </w:rPr>
        <w:t>V primeru da ponundnik oddaja skupno ponudbo, mora biti ponudbi priložen pravni akt o skupni izvedbi naročila, podpisan in žigosan s strani vseh ponudnikov, ki sodelujejo pri izvedbi naročila.</w:t>
      </w:r>
    </w:p>
    <w:tbl>
      <w:tblPr>
        <w:tblStyle w:val="Tabelamrea"/>
        <w:tblW w:w="0" w:type="auto"/>
        <w:tblLook w:val="04A0" w:firstRow="1" w:lastRow="0" w:firstColumn="1" w:lastColumn="0" w:noHBand="0" w:noVBand="1"/>
      </w:tblPr>
      <w:tblGrid>
        <w:gridCol w:w="1555"/>
        <w:gridCol w:w="7506"/>
      </w:tblGrid>
      <w:tr w:rsidR="00F372EF" w:rsidRPr="007C2052" w14:paraId="38AB6715" w14:textId="77777777" w:rsidTr="00403460">
        <w:trPr>
          <w:trHeight w:val="699"/>
        </w:trPr>
        <w:tc>
          <w:tcPr>
            <w:tcW w:w="1555" w:type="dxa"/>
          </w:tcPr>
          <w:p w14:paraId="50A71045" w14:textId="77777777" w:rsidR="00F372EF" w:rsidRPr="007C2052" w:rsidRDefault="00F372EF" w:rsidP="00403460">
            <w:pPr>
              <w:spacing w:line="276" w:lineRule="auto"/>
              <w:jc w:val="left"/>
              <w:rPr>
                <w:rFonts w:ascii="Century Gothic" w:hAnsi="Century Gothic" w:cs="Arial"/>
                <w:b/>
                <w:sz w:val="18"/>
                <w:szCs w:val="18"/>
              </w:rPr>
            </w:pPr>
          </w:p>
          <w:p w14:paraId="34281536" w14:textId="77777777" w:rsidR="00F372EF" w:rsidRPr="007C2052" w:rsidRDefault="00F372EF"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00C292E9" w14:textId="77777777" w:rsidR="00F372EF" w:rsidRPr="007C2052" w:rsidRDefault="00F372EF" w:rsidP="00403460">
            <w:pPr>
              <w:spacing w:line="276" w:lineRule="auto"/>
              <w:jc w:val="left"/>
              <w:rPr>
                <w:rFonts w:ascii="Century Gothic" w:hAnsi="Century Gothic" w:cs="Arial"/>
                <w:sz w:val="18"/>
                <w:szCs w:val="18"/>
              </w:rPr>
            </w:pPr>
          </w:p>
          <w:p w14:paraId="438AA366" w14:textId="57211163" w:rsidR="00F372EF" w:rsidRPr="007C2052" w:rsidRDefault="003268D5" w:rsidP="00403460">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MONITORINGA</w:t>
            </w:r>
            <w:r w:rsidR="004F2298" w:rsidRPr="007C2052">
              <w:rPr>
                <w:rFonts w:ascii="Century Gothic" w:hAnsi="Century Gothic" w:cs="Arial"/>
                <w:sz w:val="18"/>
                <w:szCs w:val="18"/>
              </w:rPr>
              <w:t xml:space="preserve"> STANJA</w:t>
            </w:r>
            <w:r w:rsidRPr="007C2052">
              <w:rPr>
                <w:rFonts w:ascii="Century Gothic" w:hAnsi="Century Gothic" w:cs="Arial"/>
                <w:sz w:val="18"/>
                <w:szCs w:val="18"/>
              </w:rPr>
              <w:t xml:space="preserve"> 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r w:rsidR="00F372EF" w:rsidRPr="007C2052" w14:paraId="03B3D5A0" w14:textId="77777777" w:rsidTr="00403460">
        <w:trPr>
          <w:trHeight w:val="444"/>
        </w:trPr>
        <w:tc>
          <w:tcPr>
            <w:tcW w:w="1555" w:type="dxa"/>
          </w:tcPr>
          <w:p w14:paraId="229E6C91" w14:textId="77777777" w:rsidR="00F372EF" w:rsidRPr="007C2052" w:rsidRDefault="00F372EF" w:rsidP="00403460">
            <w:pPr>
              <w:spacing w:line="276" w:lineRule="auto"/>
              <w:jc w:val="left"/>
              <w:rPr>
                <w:rFonts w:ascii="Century Gothic" w:hAnsi="Century Gothic" w:cs="Arial"/>
                <w:b/>
                <w:sz w:val="18"/>
                <w:szCs w:val="18"/>
              </w:rPr>
            </w:pPr>
          </w:p>
          <w:p w14:paraId="32B7CBA5" w14:textId="77777777" w:rsidR="00F372EF" w:rsidRPr="007C2052" w:rsidRDefault="00F372EF"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Ponudnik</w:t>
            </w:r>
          </w:p>
        </w:tc>
        <w:tc>
          <w:tcPr>
            <w:tcW w:w="7506" w:type="dxa"/>
          </w:tcPr>
          <w:p w14:paraId="500C5208" w14:textId="77777777" w:rsidR="00F372EF" w:rsidRPr="007C2052" w:rsidRDefault="00F372EF" w:rsidP="00403460">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bl>
    <w:p w14:paraId="25171100" w14:textId="77777777" w:rsidR="00F372EF" w:rsidRPr="007C2052" w:rsidRDefault="00F372EF" w:rsidP="00F372EF">
      <w:pPr>
        <w:jc w:val="left"/>
        <w:rPr>
          <w:rFonts w:ascii="Century Gothic" w:hAnsi="Century Gothic" w:cs="Arial"/>
          <w:sz w:val="18"/>
          <w:szCs w:val="18"/>
        </w:rPr>
      </w:pPr>
    </w:p>
    <w:p w14:paraId="00F3F77C" w14:textId="7F8BF9D2" w:rsidR="00F372EF" w:rsidRPr="007C2052" w:rsidRDefault="009A4F62" w:rsidP="00F372EF">
      <w:pPr>
        <w:jc w:val="left"/>
        <w:rPr>
          <w:rFonts w:ascii="Century Gothic" w:hAnsi="Century Gothic" w:cs="Arial"/>
          <w:sz w:val="18"/>
          <w:szCs w:val="18"/>
        </w:rPr>
      </w:pPr>
      <w:r w:rsidRPr="007C2052">
        <w:rPr>
          <w:rFonts w:ascii="Century Gothic" w:hAnsi="Century Gothic" w:cs="Arial"/>
          <w:sz w:val="18"/>
          <w:szCs w:val="18"/>
        </w:rPr>
        <w:tab/>
      </w:r>
      <w:r w:rsidRPr="007C2052">
        <w:rPr>
          <w:rFonts w:ascii="Century Gothic" w:hAnsi="Century Gothic" w:cs="Arial"/>
          <w:sz w:val="18"/>
          <w:szCs w:val="18"/>
        </w:rPr>
        <w:tab/>
      </w:r>
    </w:p>
    <w:p w14:paraId="2A69F24A" w14:textId="3F327789" w:rsidR="00F372EF" w:rsidRPr="007C2052" w:rsidRDefault="00F372EF" w:rsidP="00F372EF">
      <w:pPr>
        <w:jc w:val="right"/>
        <w:rPr>
          <w:rFonts w:ascii="Century Gothic" w:hAnsi="Century Gothic" w:cs="Arial"/>
          <w:sz w:val="18"/>
          <w:szCs w:val="18"/>
        </w:rPr>
      </w:pPr>
      <w:r w:rsidRPr="007C2052">
        <w:rPr>
          <w:rFonts w:ascii="Century Gothic" w:hAnsi="Century Gothic" w:cs="Arial"/>
          <w:sz w:val="18"/>
          <w:szCs w:val="18"/>
        </w:rPr>
        <w:t>Obrazec 2</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372EF" w:rsidRPr="007C2052" w14:paraId="56C48861"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80DB19" w14:textId="77777777" w:rsidR="00F372EF" w:rsidRPr="007C2052" w:rsidRDefault="00F372EF" w:rsidP="00403460">
            <w:pPr>
              <w:jc w:val="center"/>
              <w:rPr>
                <w:rFonts w:ascii="Century Gothic" w:hAnsi="Century Gothic" w:cs="Arial"/>
                <w:b w:val="0"/>
                <w:sz w:val="18"/>
                <w:szCs w:val="18"/>
              </w:rPr>
            </w:pPr>
          </w:p>
          <w:p w14:paraId="136227BD" w14:textId="136CE6A0" w:rsidR="00F372EF" w:rsidRPr="007C2052" w:rsidRDefault="00F372EF" w:rsidP="00403460">
            <w:pPr>
              <w:jc w:val="center"/>
              <w:rPr>
                <w:rFonts w:ascii="Century Gothic" w:hAnsi="Century Gothic" w:cs="Arial"/>
                <w:sz w:val="18"/>
                <w:szCs w:val="18"/>
              </w:rPr>
            </w:pPr>
            <w:r w:rsidRPr="007C2052">
              <w:rPr>
                <w:rFonts w:ascii="Century Gothic" w:hAnsi="Century Gothic" w:cs="Arial"/>
                <w:sz w:val="18"/>
                <w:szCs w:val="18"/>
              </w:rPr>
              <w:t>UDELEŽBA PODIZVAJALCEV</w:t>
            </w:r>
          </w:p>
          <w:p w14:paraId="379B2AC5" w14:textId="77777777" w:rsidR="00F372EF" w:rsidRPr="007C2052" w:rsidRDefault="00F372EF" w:rsidP="00403460">
            <w:pPr>
              <w:jc w:val="center"/>
              <w:rPr>
                <w:rFonts w:ascii="Century Gothic" w:hAnsi="Century Gothic" w:cs="Arial"/>
                <w:b w:val="0"/>
                <w:sz w:val="18"/>
                <w:szCs w:val="18"/>
              </w:rPr>
            </w:pPr>
          </w:p>
        </w:tc>
      </w:tr>
    </w:tbl>
    <w:p w14:paraId="4CB0CFA6" w14:textId="77777777" w:rsidR="00F372EF" w:rsidRPr="007C2052" w:rsidRDefault="00F372EF" w:rsidP="00F372EF">
      <w:pPr>
        <w:rPr>
          <w:rFonts w:ascii="Century Gothic" w:hAnsi="Century Gothic" w:cs="Arial"/>
          <w:b/>
          <w:sz w:val="18"/>
          <w:szCs w:val="18"/>
        </w:rPr>
      </w:pPr>
    </w:p>
    <w:p w14:paraId="361AE80D" w14:textId="77777777" w:rsidR="00F372EF" w:rsidRPr="007C2052" w:rsidRDefault="00F372EF" w:rsidP="00F372EF">
      <w:pPr>
        <w:spacing w:line="276" w:lineRule="auto"/>
        <w:rPr>
          <w:rFonts w:ascii="Century Gothic" w:hAnsi="Century Gothic"/>
          <w:bCs/>
          <w:sz w:val="18"/>
          <w:szCs w:val="18"/>
        </w:rPr>
      </w:pPr>
    </w:p>
    <w:p w14:paraId="5B248223" w14:textId="0525D6E8" w:rsidR="00F372EF" w:rsidRPr="007C2052" w:rsidRDefault="00F372EF" w:rsidP="00F372EF">
      <w:pPr>
        <w:spacing w:line="276" w:lineRule="auto"/>
        <w:rPr>
          <w:rFonts w:ascii="Century Gothic" w:hAnsi="Century Gothic" w:cs="Arial"/>
          <w:sz w:val="18"/>
          <w:szCs w:val="18"/>
        </w:rPr>
      </w:pPr>
      <w:r w:rsidRPr="007C2052">
        <w:rPr>
          <w:rFonts w:ascii="Century Gothic" w:hAnsi="Century Gothic" w:cs="Arial"/>
          <w:sz w:val="18"/>
          <w:szCs w:val="18"/>
        </w:rPr>
        <w:t>V zvezi z javnim naročilom »</w:t>
      </w:r>
      <w:r w:rsidR="003268D5" w:rsidRPr="007C2052">
        <w:rPr>
          <w:rFonts w:ascii="Century Gothic" w:hAnsi="Century Gothic"/>
          <w:b/>
          <w:bCs/>
          <w:sz w:val="18"/>
          <w:szCs w:val="18"/>
        </w:rPr>
        <w:t xml:space="preserve">IZVAJANJE </w:t>
      </w:r>
      <w:r w:rsidR="009F4965" w:rsidRPr="007C2052">
        <w:rPr>
          <w:rFonts w:ascii="Century Gothic" w:hAnsi="Century Gothic"/>
          <w:b/>
          <w:bCs/>
          <w:sz w:val="18"/>
          <w:szCs w:val="18"/>
        </w:rPr>
        <w:t xml:space="preserve">OBRATOVALNEGA </w:t>
      </w:r>
      <w:r w:rsidR="003268D5" w:rsidRPr="007C2052">
        <w:rPr>
          <w:rFonts w:ascii="Century Gothic" w:hAnsi="Century Gothic"/>
          <w:b/>
          <w:bCs/>
          <w:sz w:val="18"/>
          <w:szCs w:val="18"/>
        </w:rPr>
        <w:t xml:space="preserve">MONITORINGA </w:t>
      </w:r>
      <w:r w:rsidR="004F2298" w:rsidRPr="007C2052">
        <w:rPr>
          <w:rFonts w:ascii="Century Gothic" w:hAnsi="Century Gothic"/>
          <w:b/>
          <w:bCs/>
          <w:sz w:val="18"/>
          <w:szCs w:val="18"/>
        </w:rPr>
        <w:t xml:space="preserve">STANJA </w:t>
      </w:r>
      <w:r w:rsidR="003268D5" w:rsidRPr="007C2052">
        <w:rPr>
          <w:rFonts w:ascii="Century Gothic" w:hAnsi="Century Gothic"/>
          <w:b/>
          <w:bCs/>
          <w:sz w:val="18"/>
          <w:szCs w:val="18"/>
        </w:rPr>
        <w:t>PODZEMN</w:t>
      </w:r>
      <w:r w:rsidR="004F2298" w:rsidRPr="007C2052">
        <w:rPr>
          <w:rFonts w:ascii="Century Gothic" w:hAnsi="Century Gothic"/>
          <w:b/>
          <w:bCs/>
          <w:sz w:val="18"/>
          <w:szCs w:val="18"/>
        </w:rPr>
        <w:t>E VODE</w:t>
      </w:r>
      <w:r w:rsidR="003268D5" w:rsidRPr="007C2052">
        <w:rPr>
          <w:rFonts w:ascii="Century Gothic" w:hAnsi="Century Gothic"/>
          <w:b/>
          <w:bCs/>
          <w:sz w:val="18"/>
          <w:szCs w:val="18"/>
        </w:rPr>
        <w:t xml:space="preserve"> IN POVRŠINSKIH VODA</w:t>
      </w:r>
      <w:r w:rsidRPr="007C2052">
        <w:rPr>
          <w:rFonts w:ascii="Century Gothic" w:hAnsi="Century Gothic"/>
          <w:b/>
          <w:bCs/>
          <w:sz w:val="18"/>
          <w:szCs w:val="18"/>
        </w:rPr>
        <w:t>«</w:t>
      </w:r>
      <w:r w:rsidRPr="007C2052">
        <w:rPr>
          <w:rFonts w:ascii="Century Gothic" w:hAnsi="Century Gothic"/>
          <w:bCs/>
          <w:sz w:val="18"/>
          <w:szCs w:val="18"/>
        </w:rPr>
        <w:t>, objavljenim na Portalu javnih naročil</w:t>
      </w:r>
      <w:r w:rsidRPr="007C2052">
        <w:rPr>
          <w:rFonts w:ascii="Century Gothic" w:hAnsi="Century Gothic" w:cs="Arial"/>
          <w:b/>
          <w:sz w:val="18"/>
          <w:szCs w:val="18"/>
        </w:rPr>
        <w:t>«</w:t>
      </w:r>
    </w:p>
    <w:p w14:paraId="22A171F3" w14:textId="77777777" w:rsidR="00F372EF" w:rsidRPr="007C2052" w:rsidRDefault="00F372EF" w:rsidP="00F372EF">
      <w:pPr>
        <w:spacing w:line="276" w:lineRule="auto"/>
        <w:rPr>
          <w:rFonts w:ascii="Century Gothic" w:hAnsi="Century Gothic" w:cs="Arial"/>
          <w:sz w:val="18"/>
          <w:szCs w:val="18"/>
        </w:rPr>
      </w:pPr>
    </w:p>
    <w:p w14:paraId="2B000CFF" w14:textId="77777777" w:rsidR="00B2439A" w:rsidRPr="007C2052" w:rsidRDefault="00B2439A" w:rsidP="00F372EF">
      <w:pPr>
        <w:spacing w:line="276" w:lineRule="auto"/>
        <w:rPr>
          <w:rFonts w:ascii="Century Gothic" w:hAnsi="Century Gothic" w:cs="Arial"/>
          <w:sz w:val="18"/>
          <w:szCs w:val="18"/>
        </w:rPr>
      </w:pPr>
    </w:p>
    <w:p w14:paraId="269D4D12" w14:textId="77777777" w:rsidR="00F372EF" w:rsidRPr="007C2052" w:rsidRDefault="00F372EF" w:rsidP="00F372EF">
      <w:pPr>
        <w:spacing w:line="276" w:lineRule="auto"/>
        <w:jc w:val="center"/>
        <w:rPr>
          <w:rFonts w:ascii="Century Gothic" w:hAnsi="Century Gothic" w:cs="Arial"/>
          <w:i/>
          <w:sz w:val="18"/>
          <w:szCs w:val="18"/>
          <w:u w:val="single"/>
        </w:rPr>
      </w:pPr>
      <w:r w:rsidRPr="007C2052">
        <w:rPr>
          <w:rFonts w:ascii="Century Gothic" w:hAnsi="Century Gothic" w:cs="Arial"/>
          <w:i/>
          <w:sz w:val="18"/>
          <w:szCs w:val="18"/>
          <w:u w:val="single"/>
        </w:rPr>
        <w:t>(ustrezno obkrožite A ali B)</w:t>
      </w:r>
    </w:p>
    <w:p w14:paraId="7BA2848D" w14:textId="77777777" w:rsidR="00F372EF" w:rsidRPr="007C2052" w:rsidRDefault="00F372EF" w:rsidP="00F372EF">
      <w:pPr>
        <w:spacing w:line="276" w:lineRule="auto"/>
        <w:rPr>
          <w:rFonts w:ascii="Century Gothic" w:hAnsi="Century Gothic" w:cs="Arial"/>
          <w:sz w:val="18"/>
          <w:szCs w:val="18"/>
        </w:rPr>
      </w:pPr>
    </w:p>
    <w:p w14:paraId="5A668B6F" w14:textId="77777777" w:rsidR="00B2439A" w:rsidRPr="007C2052" w:rsidRDefault="00B2439A" w:rsidP="00F372EF">
      <w:pPr>
        <w:spacing w:line="276" w:lineRule="auto"/>
        <w:rPr>
          <w:rFonts w:ascii="Century Gothic" w:hAnsi="Century Gothic" w:cs="Arial"/>
          <w:sz w:val="18"/>
          <w:szCs w:val="18"/>
        </w:rPr>
      </w:pPr>
    </w:p>
    <w:p w14:paraId="24C40D56" w14:textId="77777777" w:rsidR="00F372EF" w:rsidRPr="007C2052" w:rsidRDefault="00F372EF" w:rsidP="00EF3EE2">
      <w:pPr>
        <w:pStyle w:val="Odstavekseznama"/>
        <w:numPr>
          <w:ilvl w:val="0"/>
          <w:numId w:val="6"/>
        </w:numPr>
        <w:spacing w:line="276" w:lineRule="auto"/>
        <w:contextualSpacing w:val="0"/>
        <w:rPr>
          <w:rFonts w:ascii="Century Gothic" w:hAnsi="Century Gothic" w:cs="Arial"/>
          <w:b/>
          <w:sz w:val="18"/>
          <w:szCs w:val="18"/>
        </w:rPr>
      </w:pPr>
      <w:r w:rsidRPr="007C2052">
        <w:rPr>
          <w:rFonts w:ascii="Century Gothic" w:hAnsi="Century Gothic" w:cs="Arial"/>
          <w:b/>
          <w:sz w:val="18"/>
          <w:szCs w:val="18"/>
        </w:rPr>
        <w:t>izjavljamo, da nastopamo s podizvajalci, in sicer v nadaljevanju navajamo vrednostno udeležbo le-teh:</w:t>
      </w:r>
    </w:p>
    <w:p w14:paraId="10405651" w14:textId="77777777" w:rsidR="00F372EF" w:rsidRPr="007C2052" w:rsidRDefault="00F372EF" w:rsidP="00F372EF">
      <w:pPr>
        <w:spacing w:line="276" w:lineRule="auto"/>
        <w:rPr>
          <w:rFonts w:ascii="Century Gothic" w:hAnsi="Century Gothic" w:cs="Arial"/>
          <w:sz w:val="18"/>
          <w:szCs w:val="18"/>
        </w:rPr>
      </w:pPr>
    </w:p>
    <w:p w14:paraId="3BFF6D27" w14:textId="77777777" w:rsidR="00B2439A" w:rsidRPr="007C2052" w:rsidRDefault="00B2439A" w:rsidP="00F372EF">
      <w:pPr>
        <w:spacing w:line="276" w:lineRule="auto"/>
        <w:rPr>
          <w:rFonts w:ascii="Century Gothic" w:hAnsi="Century Gothic" w:cs="Arial"/>
          <w:sz w:val="18"/>
          <w:szCs w:val="18"/>
        </w:rPr>
      </w:pPr>
    </w:p>
    <w:tbl>
      <w:tblPr>
        <w:tblStyle w:val="Tabelamrea"/>
        <w:tblW w:w="9067" w:type="dxa"/>
        <w:tblLook w:val="04A0" w:firstRow="1" w:lastRow="0" w:firstColumn="1" w:lastColumn="0" w:noHBand="0" w:noVBand="1"/>
      </w:tblPr>
      <w:tblGrid>
        <w:gridCol w:w="2689"/>
        <w:gridCol w:w="2976"/>
        <w:gridCol w:w="3402"/>
      </w:tblGrid>
      <w:tr w:rsidR="00F372EF" w:rsidRPr="007C2052" w14:paraId="2933F0CF" w14:textId="77777777" w:rsidTr="00B2439A">
        <w:tc>
          <w:tcPr>
            <w:tcW w:w="2689" w:type="dxa"/>
          </w:tcPr>
          <w:p w14:paraId="0F3C0C23" w14:textId="77777777" w:rsidR="00F372EF" w:rsidRPr="007C2052" w:rsidRDefault="00F372EF" w:rsidP="00403460">
            <w:pPr>
              <w:spacing w:line="276" w:lineRule="auto"/>
              <w:jc w:val="center"/>
              <w:rPr>
                <w:rFonts w:ascii="Century Gothic" w:hAnsi="Century Gothic"/>
                <w:b/>
                <w:sz w:val="18"/>
                <w:szCs w:val="18"/>
              </w:rPr>
            </w:pPr>
            <w:r w:rsidRPr="007C2052">
              <w:rPr>
                <w:rFonts w:ascii="Century Gothic" w:hAnsi="Century Gothic"/>
                <w:b/>
                <w:sz w:val="18"/>
                <w:szCs w:val="18"/>
              </w:rPr>
              <w:t>PODIZVAJALCI:</w:t>
            </w:r>
          </w:p>
          <w:p w14:paraId="0DAA62B9" w14:textId="77777777" w:rsidR="00F372EF" w:rsidRPr="007C2052" w:rsidRDefault="00F372EF" w:rsidP="00403460">
            <w:pPr>
              <w:spacing w:line="276" w:lineRule="auto"/>
              <w:jc w:val="center"/>
              <w:rPr>
                <w:rFonts w:ascii="Century Gothic" w:hAnsi="Century Gothic"/>
                <w:b/>
                <w:sz w:val="18"/>
                <w:szCs w:val="18"/>
              </w:rPr>
            </w:pPr>
            <w:r w:rsidRPr="007C2052">
              <w:rPr>
                <w:rFonts w:ascii="Century Gothic" w:hAnsi="Century Gothic"/>
                <w:b/>
                <w:sz w:val="18"/>
                <w:szCs w:val="18"/>
              </w:rPr>
              <w:t>NAZIV, POLNI NASLOV</w:t>
            </w:r>
          </w:p>
        </w:tc>
        <w:tc>
          <w:tcPr>
            <w:tcW w:w="2976" w:type="dxa"/>
          </w:tcPr>
          <w:p w14:paraId="3D3C86CF" w14:textId="77777777" w:rsidR="00F372EF" w:rsidRPr="007C2052" w:rsidRDefault="00F372EF" w:rsidP="00403460">
            <w:pPr>
              <w:spacing w:line="276" w:lineRule="auto"/>
              <w:jc w:val="center"/>
              <w:rPr>
                <w:rFonts w:ascii="Century Gothic" w:hAnsi="Century Gothic"/>
                <w:b/>
                <w:sz w:val="18"/>
                <w:szCs w:val="18"/>
              </w:rPr>
            </w:pPr>
            <w:r w:rsidRPr="007C2052">
              <w:rPr>
                <w:rFonts w:ascii="Century Gothic" w:hAnsi="Century Gothic"/>
                <w:b/>
                <w:sz w:val="18"/>
                <w:szCs w:val="18"/>
              </w:rPr>
              <w:t xml:space="preserve">PODROČJE DELA, </w:t>
            </w:r>
          </w:p>
          <w:p w14:paraId="5C9A1C09" w14:textId="560C7B5B" w:rsidR="00F372EF" w:rsidRPr="007C2052" w:rsidRDefault="00F372EF" w:rsidP="00403460">
            <w:pPr>
              <w:spacing w:line="276" w:lineRule="auto"/>
              <w:jc w:val="center"/>
              <w:rPr>
                <w:rFonts w:ascii="Century Gothic" w:hAnsi="Century Gothic"/>
                <w:b/>
                <w:sz w:val="18"/>
                <w:szCs w:val="18"/>
              </w:rPr>
            </w:pPr>
            <w:r w:rsidRPr="007C2052">
              <w:rPr>
                <w:rFonts w:ascii="Century Gothic" w:hAnsi="Century Gothic"/>
                <w:b/>
                <w:sz w:val="18"/>
                <w:szCs w:val="18"/>
              </w:rPr>
              <w:t>KI GA BO IZVAJAL PODIZVAJALEC</w:t>
            </w:r>
          </w:p>
        </w:tc>
        <w:tc>
          <w:tcPr>
            <w:tcW w:w="3402" w:type="dxa"/>
          </w:tcPr>
          <w:p w14:paraId="3407501A" w14:textId="77777777" w:rsidR="00B2439A" w:rsidRPr="007C2052" w:rsidRDefault="00B2439A" w:rsidP="00403460">
            <w:pPr>
              <w:spacing w:line="276" w:lineRule="auto"/>
              <w:jc w:val="center"/>
              <w:rPr>
                <w:rFonts w:ascii="Century Gothic" w:hAnsi="Century Gothic"/>
                <w:b/>
                <w:sz w:val="18"/>
                <w:szCs w:val="18"/>
              </w:rPr>
            </w:pPr>
            <w:r w:rsidRPr="007C2052">
              <w:rPr>
                <w:rFonts w:ascii="Century Gothic" w:hAnsi="Century Gothic"/>
                <w:b/>
                <w:sz w:val="18"/>
                <w:szCs w:val="18"/>
              </w:rPr>
              <w:t xml:space="preserve">KONČNA SKUPNA VREDNOST DEL </w:t>
            </w:r>
          </w:p>
          <w:p w14:paraId="1F327464" w14:textId="1798C266" w:rsidR="00F372EF" w:rsidRPr="007C2052" w:rsidRDefault="00B2439A" w:rsidP="00403460">
            <w:pPr>
              <w:spacing w:line="276" w:lineRule="auto"/>
              <w:jc w:val="center"/>
              <w:rPr>
                <w:rFonts w:ascii="Century Gothic" w:hAnsi="Century Gothic"/>
                <w:b/>
                <w:sz w:val="18"/>
                <w:szCs w:val="18"/>
              </w:rPr>
            </w:pPr>
            <w:r w:rsidRPr="007C2052">
              <w:rPr>
                <w:rFonts w:ascii="Century Gothic" w:hAnsi="Century Gothic"/>
                <w:b/>
                <w:sz w:val="18"/>
                <w:szCs w:val="18"/>
              </w:rPr>
              <w:t>(v EUR z DDV)</w:t>
            </w:r>
          </w:p>
        </w:tc>
      </w:tr>
      <w:tr w:rsidR="00F372EF" w:rsidRPr="007C2052" w14:paraId="34DE6E28" w14:textId="77777777" w:rsidTr="00B2439A">
        <w:tc>
          <w:tcPr>
            <w:tcW w:w="2689" w:type="dxa"/>
          </w:tcPr>
          <w:p w14:paraId="48AA0539" w14:textId="77777777" w:rsidR="00F372EF" w:rsidRPr="007C2052" w:rsidRDefault="00F372EF" w:rsidP="00403460">
            <w:pPr>
              <w:spacing w:line="276" w:lineRule="auto"/>
              <w:rPr>
                <w:rFonts w:ascii="Century Gothic" w:hAnsi="Century Gothic"/>
                <w:sz w:val="18"/>
                <w:szCs w:val="18"/>
              </w:rPr>
            </w:pPr>
          </w:p>
          <w:p w14:paraId="3D97353F" w14:textId="77777777" w:rsidR="00F372EF" w:rsidRPr="007C2052" w:rsidRDefault="00F372EF" w:rsidP="00403460">
            <w:pPr>
              <w:spacing w:line="276" w:lineRule="auto"/>
              <w:rPr>
                <w:rFonts w:ascii="Century Gothic" w:hAnsi="Century Gothic"/>
                <w:sz w:val="18"/>
                <w:szCs w:val="18"/>
              </w:rPr>
            </w:pPr>
          </w:p>
          <w:p w14:paraId="4A704C3C" w14:textId="77777777" w:rsidR="00F372EF" w:rsidRPr="007C2052" w:rsidRDefault="00F372EF" w:rsidP="00403460">
            <w:pPr>
              <w:spacing w:line="276" w:lineRule="auto"/>
              <w:rPr>
                <w:rFonts w:ascii="Century Gothic" w:hAnsi="Century Gothic"/>
                <w:sz w:val="18"/>
                <w:szCs w:val="18"/>
              </w:rPr>
            </w:pPr>
          </w:p>
        </w:tc>
        <w:tc>
          <w:tcPr>
            <w:tcW w:w="2976" w:type="dxa"/>
          </w:tcPr>
          <w:p w14:paraId="51296699" w14:textId="77777777" w:rsidR="00F372EF" w:rsidRPr="007C2052" w:rsidRDefault="00F372EF" w:rsidP="00403460">
            <w:pPr>
              <w:spacing w:line="276" w:lineRule="auto"/>
              <w:rPr>
                <w:rFonts w:ascii="Century Gothic" w:hAnsi="Century Gothic"/>
                <w:sz w:val="18"/>
                <w:szCs w:val="18"/>
              </w:rPr>
            </w:pPr>
          </w:p>
        </w:tc>
        <w:tc>
          <w:tcPr>
            <w:tcW w:w="3402" w:type="dxa"/>
          </w:tcPr>
          <w:p w14:paraId="3C51DC64" w14:textId="77777777" w:rsidR="00F372EF" w:rsidRPr="007C2052" w:rsidRDefault="00F372EF" w:rsidP="00403460">
            <w:pPr>
              <w:spacing w:line="276" w:lineRule="auto"/>
              <w:rPr>
                <w:rFonts w:ascii="Century Gothic" w:hAnsi="Century Gothic"/>
                <w:sz w:val="18"/>
                <w:szCs w:val="18"/>
              </w:rPr>
            </w:pPr>
          </w:p>
        </w:tc>
      </w:tr>
      <w:tr w:rsidR="00F372EF" w:rsidRPr="007C2052" w14:paraId="45DBEAFE" w14:textId="77777777" w:rsidTr="00B2439A">
        <w:tc>
          <w:tcPr>
            <w:tcW w:w="2689" w:type="dxa"/>
          </w:tcPr>
          <w:p w14:paraId="5434D51D" w14:textId="77777777" w:rsidR="00F372EF" w:rsidRPr="007C2052" w:rsidRDefault="00F372EF" w:rsidP="00403460">
            <w:pPr>
              <w:spacing w:line="276" w:lineRule="auto"/>
              <w:rPr>
                <w:rFonts w:ascii="Century Gothic" w:hAnsi="Century Gothic"/>
                <w:sz w:val="18"/>
                <w:szCs w:val="18"/>
              </w:rPr>
            </w:pPr>
          </w:p>
          <w:p w14:paraId="0848F2A1" w14:textId="77777777" w:rsidR="00F372EF" w:rsidRPr="007C2052" w:rsidRDefault="00F372EF" w:rsidP="00403460">
            <w:pPr>
              <w:spacing w:line="276" w:lineRule="auto"/>
              <w:rPr>
                <w:rFonts w:ascii="Century Gothic" w:hAnsi="Century Gothic"/>
                <w:sz w:val="18"/>
                <w:szCs w:val="18"/>
              </w:rPr>
            </w:pPr>
          </w:p>
          <w:p w14:paraId="7190ADB4" w14:textId="77777777" w:rsidR="00F372EF" w:rsidRPr="007C2052" w:rsidRDefault="00F372EF" w:rsidP="00403460">
            <w:pPr>
              <w:spacing w:line="276" w:lineRule="auto"/>
              <w:rPr>
                <w:rFonts w:ascii="Century Gothic" w:hAnsi="Century Gothic"/>
                <w:sz w:val="18"/>
                <w:szCs w:val="18"/>
              </w:rPr>
            </w:pPr>
          </w:p>
        </w:tc>
        <w:tc>
          <w:tcPr>
            <w:tcW w:w="2976" w:type="dxa"/>
          </w:tcPr>
          <w:p w14:paraId="5664BA77" w14:textId="77777777" w:rsidR="00F372EF" w:rsidRPr="007C2052" w:rsidRDefault="00F372EF" w:rsidP="00403460">
            <w:pPr>
              <w:spacing w:line="276" w:lineRule="auto"/>
              <w:rPr>
                <w:rFonts w:ascii="Century Gothic" w:hAnsi="Century Gothic"/>
                <w:sz w:val="18"/>
                <w:szCs w:val="18"/>
              </w:rPr>
            </w:pPr>
          </w:p>
        </w:tc>
        <w:tc>
          <w:tcPr>
            <w:tcW w:w="3402" w:type="dxa"/>
          </w:tcPr>
          <w:p w14:paraId="71524C9B" w14:textId="77777777" w:rsidR="00F372EF" w:rsidRPr="007C2052" w:rsidRDefault="00F372EF" w:rsidP="00403460">
            <w:pPr>
              <w:spacing w:line="276" w:lineRule="auto"/>
              <w:rPr>
                <w:rFonts w:ascii="Century Gothic" w:hAnsi="Century Gothic"/>
                <w:sz w:val="18"/>
                <w:szCs w:val="18"/>
              </w:rPr>
            </w:pPr>
          </w:p>
        </w:tc>
      </w:tr>
      <w:tr w:rsidR="00F372EF" w:rsidRPr="007C2052" w14:paraId="5D6987B3" w14:textId="77777777" w:rsidTr="00B2439A">
        <w:tc>
          <w:tcPr>
            <w:tcW w:w="2689" w:type="dxa"/>
          </w:tcPr>
          <w:p w14:paraId="20D2EF69" w14:textId="77777777" w:rsidR="00F372EF" w:rsidRPr="007C2052" w:rsidRDefault="00F372EF" w:rsidP="00403460">
            <w:pPr>
              <w:spacing w:line="276" w:lineRule="auto"/>
              <w:rPr>
                <w:rFonts w:ascii="Century Gothic" w:hAnsi="Century Gothic"/>
                <w:sz w:val="18"/>
                <w:szCs w:val="18"/>
              </w:rPr>
            </w:pPr>
          </w:p>
          <w:p w14:paraId="027E8BD6" w14:textId="77777777" w:rsidR="00F372EF" w:rsidRPr="007C2052" w:rsidRDefault="00F372EF" w:rsidP="00403460">
            <w:pPr>
              <w:spacing w:line="276" w:lineRule="auto"/>
              <w:rPr>
                <w:rFonts w:ascii="Century Gothic" w:hAnsi="Century Gothic"/>
                <w:sz w:val="18"/>
                <w:szCs w:val="18"/>
              </w:rPr>
            </w:pPr>
          </w:p>
          <w:p w14:paraId="4BC74916" w14:textId="77777777" w:rsidR="00F372EF" w:rsidRPr="007C2052" w:rsidRDefault="00F372EF" w:rsidP="00403460">
            <w:pPr>
              <w:spacing w:line="276" w:lineRule="auto"/>
              <w:rPr>
                <w:rFonts w:ascii="Century Gothic" w:hAnsi="Century Gothic"/>
                <w:sz w:val="18"/>
                <w:szCs w:val="18"/>
              </w:rPr>
            </w:pPr>
          </w:p>
        </w:tc>
        <w:tc>
          <w:tcPr>
            <w:tcW w:w="2976" w:type="dxa"/>
          </w:tcPr>
          <w:p w14:paraId="374BC19D" w14:textId="77777777" w:rsidR="00F372EF" w:rsidRPr="007C2052" w:rsidRDefault="00F372EF" w:rsidP="00403460">
            <w:pPr>
              <w:spacing w:line="276" w:lineRule="auto"/>
              <w:rPr>
                <w:rFonts w:ascii="Century Gothic" w:hAnsi="Century Gothic"/>
                <w:sz w:val="18"/>
                <w:szCs w:val="18"/>
              </w:rPr>
            </w:pPr>
          </w:p>
        </w:tc>
        <w:tc>
          <w:tcPr>
            <w:tcW w:w="3402" w:type="dxa"/>
          </w:tcPr>
          <w:p w14:paraId="704F6EBC" w14:textId="77777777" w:rsidR="00F372EF" w:rsidRPr="007C2052" w:rsidRDefault="00F372EF" w:rsidP="00403460">
            <w:pPr>
              <w:spacing w:line="276" w:lineRule="auto"/>
              <w:rPr>
                <w:rFonts w:ascii="Century Gothic" w:hAnsi="Century Gothic"/>
                <w:sz w:val="18"/>
                <w:szCs w:val="18"/>
              </w:rPr>
            </w:pPr>
          </w:p>
        </w:tc>
      </w:tr>
    </w:tbl>
    <w:p w14:paraId="3487CEB8" w14:textId="77777777" w:rsidR="00F372EF" w:rsidRPr="007C2052" w:rsidRDefault="00F372EF" w:rsidP="00F372EF">
      <w:pPr>
        <w:tabs>
          <w:tab w:val="left" w:pos="2552"/>
        </w:tabs>
        <w:rPr>
          <w:rFonts w:ascii="Century Gothic" w:hAnsi="Century Gothic" w:cs="Arial"/>
          <w:sz w:val="18"/>
          <w:szCs w:val="18"/>
        </w:rPr>
      </w:pPr>
    </w:p>
    <w:p w14:paraId="591249E0" w14:textId="77777777" w:rsidR="00F372EF" w:rsidRPr="007C2052" w:rsidRDefault="00F372EF" w:rsidP="00F372EF">
      <w:pPr>
        <w:tabs>
          <w:tab w:val="left" w:pos="2552"/>
        </w:tabs>
        <w:spacing w:line="276" w:lineRule="auto"/>
        <w:rPr>
          <w:rFonts w:ascii="Century Gothic" w:hAnsi="Century Gothic" w:cs="Arial"/>
          <w:sz w:val="18"/>
          <w:szCs w:val="18"/>
        </w:rPr>
      </w:pPr>
      <w:r w:rsidRPr="007C2052">
        <w:rPr>
          <w:rFonts w:ascii="Century Gothic" w:hAnsi="Century Gothic" w:cs="Arial"/>
          <w:sz w:val="18"/>
          <w:szCs w:val="18"/>
        </w:rPr>
        <w:t xml:space="preserve">Izjavljamo, </w:t>
      </w:r>
    </w:p>
    <w:p w14:paraId="510B34D4" w14:textId="77777777" w:rsidR="00B2439A" w:rsidRPr="007C2052" w:rsidRDefault="00B2439A" w:rsidP="00F372EF">
      <w:pPr>
        <w:tabs>
          <w:tab w:val="left" w:pos="2552"/>
        </w:tabs>
        <w:spacing w:line="276" w:lineRule="auto"/>
        <w:rPr>
          <w:rFonts w:ascii="Century Gothic" w:hAnsi="Century Gothic" w:cs="Arial"/>
          <w:sz w:val="18"/>
          <w:szCs w:val="18"/>
        </w:rPr>
      </w:pPr>
    </w:p>
    <w:p w14:paraId="2DA8F8D5" w14:textId="77777777" w:rsidR="00F372EF" w:rsidRPr="007C2052" w:rsidRDefault="00F372EF" w:rsidP="00EF3EE2">
      <w:pPr>
        <w:pStyle w:val="Odstavekseznama"/>
        <w:numPr>
          <w:ilvl w:val="0"/>
          <w:numId w:val="7"/>
        </w:numPr>
        <w:tabs>
          <w:tab w:val="left" w:pos="2552"/>
        </w:tabs>
        <w:spacing w:line="276" w:lineRule="auto"/>
        <w:contextualSpacing w:val="0"/>
        <w:rPr>
          <w:rFonts w:ascii="Century Gothic" w:hAnsi="Century Gothic" w:cs="Arial"/>
          <w:sz w:val="18"/>
          <w:szCs w:val="18"/>
        </w:rPr>
      </w:pPr>
      <w:r w:rsidRPr="007C2052">
        <w:rPr>
          <w:rFonts w:ascii="Century Gothic" w:hAnsi="Century Gothic" w:cs="Arial"/>
          <w:sz w:val="18"/>
          <w:szCs w:val="18"/>
        </w:rPr>
        <w:t xml:space="preserve">da bomo imeli ob sklenitvi pogodbe z naročnikom in v času njenega izvajanja, sklenjene pogodbe s podizvajalci, </w:t>
      </w:r>
    </w:p>
    <w:p w14:paraId="465ED0C8" w14:textId="77777777" w:rsidR="00F372EF" w:rsidRPr="007C2052" w:rsidRDefault="00F372EF" w:rsidP="00EF3EE2">
      <w:pPr>
        <w:pStyle w:val="Odstavekseznama"/>
        <w:numPr>
          <w:ilvl w:val="0"/>
          <w:numId w:val="7"/>
        </w:numPr>
        <w:tabs>
          <w:tab w:val="left" w:pos="2552"/>
        </w:tabs>
        <w:spacing w:line="276" w:lineRule="auto"/>
        <w:contextualSpacing w:val="0"/>
        <w:rPr>
          <w:rFonts w:ascii="Century Gothic" w:hAnsi="Century Gothic" w:cs="Arial"/>
          <w:sz w:val="18"/>
          <w:szCs w:val="18"/>
        </w:rPr>
      </w:pPr>
      <w:r w:rsidRPr="007C2052">
        <w:rPr>
          <w:rFonts w:ascii="Century Gothic" w:hAnsi="Century Gothic" w:cs="Arial"/>
          <w:sz w:val="18"/>
          <w:szCs w:val="18"/>
        </w:rPr>
        <w:t>da bomo dela izvajali le s podizvajalci, ki bodo priglašeni in bomo v primeru spremembe podizvajalcev pravočasno obvestili naročnika o spremembi,</w:t>
      </w:r>
    </w:p>
    <w:p w14:paraId="3E7C547C" w14:textId="77777777" w:rsidR="00F372EF" w:rsidRPr="007C2052" w:rsidRDefault="00F372EF" w:rsidP="00EF3EE2">
      <w:pPr>
        <w:pStyle w:val="Odstavekseznama"/>
        <w:numPr>
          <w:ilvl w:val="0"/>
          <w:numId w:val="7"/>
        </w:numPr>
        <w:tabs>
          <w:tab w:val="left" w:pos="2552"/>
        </w:tabs>
        <w:spacing w:line="276" w:lineRule="auto"/>
        <w:contextualSpacing w:val="0"/>
        <w:rPr>
          <w:rFonts w:ascii="Century Gothic" w:hAnsi="Century Gothic" w:cs="Arial"/>
          <w:sz w:val="18"/>
          <w:szCs w:val="18"/>
        </w:rPr>
      </w:pPr>
      <w:r w:rsidRPr="007C2052">
        <w:rPr>
          <w:rFonts w:ascii="Century Gothic" w:hAnsi="Century Gothic" w:cs="Arial"/>
          <w:sz w:val="18"/>
          <w:szCs w:val="18"/>
        </w:rPr>
        <w:t xml:space="preserve">da bomo v primeru, da bo podizvajalec zahteval neposredno plačilo v pogodbi, pooblastili naročnika, da na podlagi potrjenega računa oziroma situacije s strani glavnega izvajalca neposredno plačuje podizvajalcu, podizvajalec pa bo predložil soglasje, na podlagi katerega naročnik namesto ponudnika poravna podizvajalčevo terjatev do ponudnika in bomo svojemu računu ali situaciji priložili račun ali situacijo podizvajalca, ki smo ga predhodno potrdili, </w:t>
      </w:r>
    </w:p>
    <w:p w14:paraId="42C1EBFE" w14:textId="77777777" w:rsidR="00F372EF" w:rsidRPr="007C2052" w:rsidRDefault="00F372EF" w:rsidP="00EF3EE2">
      <w:pPr>
        <w:pStyle w:val="Odstavekseznama"/>
        <w:numPr>
          <w:ilvl w:val="0"/>
          <w:numId w:val="7"/>
        </w:numPr>
        <w:tabs>
          <w:tab w:val="left" w:pos="2552"/>
        </w:tabs>
        <w:spacing w:line="276" w:lineRule="auto"/>
        <w:contextualSpacing w:val="0"/>
        <w:rPr>
          <w:rFonts w:ascii="Century Gothic" w:hAnsi="Century Gothic" w:cs="Arial"/>
          <w:sz w:val="18"/>
          <w:szCs w:val="18"/>
        </w:rPr>
      </w:pPr>
      <w:r w:rsidRPr="007C2052">
        <w:rPr>
          <w:rFonts w:ascii="Century Gothic" w:hAnsi="Century Gothic" w:cs="Arial"/>
          <w:sz w:val="18"/>
          <w:szCs w:val="18"/>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p>
    <w:p w14:paraId="4DD279C4" w14:textId="77777777" w:rsidR="00F372EF" w:rsidRPr="007C2052" w:rsidRDefault="00F372EF" w:rsidP="00F372EF">
      <w:pPr>
        <w:tabs>
          <w:tab w:val="left" w:pos="2552"/>
        </w:tabs>
        <w:rPr>
          <w:rFonts w:ascii="Century Gothic" w:hAnsi="Century Gothic"/>
          <w:sz w:val="18"/>
          <w:szCs w:val="18"/>
        </w:rPr>
      </w:pPr>
    </w:p>
    <w:p w14:paraId="1E962235" w14:textId="77777777" w:rsidR="00F372EF" w:rsidRPr="007C2052" w:rsidRDefault="00F372EF" w:rsidP="00EF3EE2">
      <w:pPr>
        <w:pStyle w:val="Odstavekseznama"/>
        <w:numPr>
          <w:ilvl w:val="0"/>
          <w:numId w:val="6"/>
        </w:numPr>
        <w:spacing w:line="276" w:lineRule="auto"/>
        <w:contextualSpacing w:val="0"/>
        <w:rPr>
          <w:rFonts w:ascii="Century Gothic" w:hAnsi="Century Gothic" w:cs="Arial"/>
          <w:b/>
          <w:sz w:val="18"/>
          <w:szCs w:val="18"/>
        </w:rPr>
      </w:pPr>
      <w:r w:rsidRPr="007C2052">
        <w:rPr>
          <w:rFonts w:ascii="Century Gothic" w:hAnsi="Century Gothic" w:cs="Arial"/>
          <w:b/>
          <w:sz w:val="18"/>
          <w:szCs w:val="18"/>
        </w:rPr>
        <w:t>izjavljamo, da ne nastopamo s podizvajalcem.</w:t>
      </w:r>
    </w:p>
    <w:p w14:paraId="00AB021B" w14:textId="77777777" w:rsidR="00F372EF" w:rsidRPr="007C2052" w:rsidRDefault="00F372EF" w:rsidP="00F372EF">
      <w:pPr>
        <w:tabs>
          <w:tab w:val="left" w:pos="2552"/>
        </w:tabs>
        <w:rPr>
          <w:rFonts w:ascii="Century Gothic" w:hAnsi="Century Gothic" w:cs="Arial"/>
          <w:sz w:val="18"/>
          <w:szCs w:val="18"/>
        </w:rPr>
      </w:pPr>
    </w:p>
    <w:p w14:paraId="3B7C77C9" w14:textId="77777777" w:rsidR="00F372EF" w:rsidRPr="007C2052" w:rsidRDefault="00F372EF" w:rsidP="00F372EF">
      <w:pPr>
        <w:tabs>
          <w:tab w:val="left" w:pos="2552"/>
        </w:tabs>
        <w:spacing w:line="276" w:lineRule="auto"/>
        <w:rPr>
          <w:rFonts w:ascii="Century Gothic" w:hAnsi="Century Gothic" w:cs="Arial"/>
          <w:sz w:val="18"/>
          <w:szCs w:val="18"/>
        </w:rPr>
      </w:pPr>
      <w:r w:rsidRPr="007C2052">
        <w:rPr>
          <w:rFonts w:ascii="Century Gothic" w:hAnsi="Century Gothic" w:cs="Arial"/>
          <w:sz w:val="18"/>
          <w:szCs w:val="18"/>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310C39C8" w14:textId="77777777" w:rsidR="00F372EF" w:rsidRPr="007C2052" w:rsidRDefault="00F372EF" w:rsidP="00F372EF">
      <w:pPr>
        <w:tabs>
          <w:tab w:val="left" w:pos="2552"/>
        </w:tabs>
        <w:ind w:left="284" w:hanging="284"/>
        <w:rPr>
          <w:rFonts w:ascii="Century Gothic" w:hAnsi="Century Gothic" w:cs="Arial"/>
          <w:sz w:val="18"/>
          <w:szCs w:val="18"/>
        </w:rPr>
      </w:pPr>
    </w:p>
    <w:p w14:paraId="3D1171D7" w14:textId="77777777" w:rsidR="00F372EF" w:rsidRPr="007C2052" w:rsidRDefault="00F372EF" w:rsidP="00F372EF">
      <w:pPr>
        <w:tabs>
          <w:tab w:val="left" w:pos="2552"/>
        </w:tabs>
        <w:ind w:left="284" w:hanging="284"/>
        <w:rPr>
          <w:rFonts w:ascii="Century Gothic" w:hAnsi="Century Gothic" w:cs="Arial"/>
          <w:sz w:val="18"/>
          <w:szCs w:val="18"/>
        </w:rPr>
      </w:pPr>
    </w:p>
    <w:p w14:paraId="61492A2F" w14:textId="77777777" w:rsidR="00F372EF" w:rsidRPr="007C2052" w:rsidRDefault="00F372EF" w:rsidP="00F372EF">
      <w:pPr>
        <w:tabs>
          <w:tab w:val="left" w:pos="2552"/>
        </w:tabs>
        <w:ind w:left="284" w:hanging="284"/>
        <w:rPr>
          <w:rFonts w:ascii="Century Gothic" w:hAnsi="Century Gothic" w:cs="Arial"/>
          <w:sz w:val="18"/>
          <w:szCs w:val="18"/>
        </w:rPr>
      </w:pPr>
    </w:p>
    <w:p w14:paraId="4EE42830" w14:textId="77777777" w:rsidR="00F372EF" w:rsidRPr="007C2052" w:rsidRDefault="00F372EF" w:rsidP="00F372EF">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372EF" w:rsidRPr="007C2052" w14:paraId="448047EB" w14:textId="77777777" w:rsidTr="00403460">
        <w:tc>
          <w:tcPr>
            <w:tcW w:w="3020" w:type="dxa"/>
          </w:tcPr>
          <w:p w14:paraId="21E68E7C"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24F4E4BE" w14:textId="77777777" w:rsidR="00F372EF" w:rsidRPr="007C2052" w:rsidRDefault="00F372EF" w:rsidP="00403460">
            <w:pPr>
              <w:spacing w:line="276" w:lineRule="auto"/>
              <w:jc w:val="center"/>
              <w:rPr>
                <w:rFonts w:ascii="Century Gothic" w:hAnsi="Century Gothic" w:cs="Arial"/>
                <w:sz w:val="18"/>
                <w:szCs w:val="18"/>
              </w:rPr>
            </w:pPr>
          </w:p>
          <w:p w14:paraId="61F8219E"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072E8703"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1EFE450D"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PONUDNIK</w:t>
            </w:r>
          </w:p>
          <w:p w14:paraId="1BABB7BA"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25B4104C" w14:textId="77777777" w:rsidR="00F372EF" w:rsidRPr="007C2052" w:rsidRDefault="00F372EF" w:rsidP="00403460">
            <w:pPr>
              <w:spacing w:line="276" w:lineRule="auto"/>
              <w:rPr>
                <w:rFonts w:ascii="Century Gothic" w:hAnsi="Century Gothic" w:cs="Arial"/>
                <w:sz w:val="18"/>
                <w:szCs w:val="18"/>
              </w:rPr>
            </w:pPr>
          </w:p>
          <w:p w14:paraId="07E1F028" w14:textId="77777777" w:rsidR="00F372EF" w:rsidRPr="007C2052" w:rsidRDefault="00F372EF" w:rsidP="00403460">
            <w:pPr>
              <w:spacing w:line="276" w:lineRule="auto"/>
              <w:rPr>
                <w:rFonts w:ascii="Century Gothic" w:hAnsi="Century Gothic" w:cs="Arial"/>
                <w:sz w:val="18"/>
                <w:szCs w:val="18"/>
              </w:rPr>
            </w:pPr>
          </w:p>
          <w:p w14:paraId="01C6D905"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F372EF" w:rsidRPr="007C2052" w14:paraId="758B6D06" w14:textId="77777777" w:rsidTr="00403460">
        <w:tc>
          <w:tcPr>
            <w:tcW w:w="3020" w:type="dxa"/>
          </w:tcPr>
          <w:p w14:paraId="0853D792"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1381B450" w14:textId="77777777" w:rsidR="00F372EF" w:rsidRPr="007C2052" w:rsidRDefault="00F372EF" w:rsidP="00403460">
            <w:pPr>
              <w:spacing w:line="276" w:lineRule="auto"/>
              <w:jc w:val="center"/>
              <w:rPr>
                <w:rFonts w:ascii="Century Gothic" w:hAnsi="Century Gothic" w:cs="Arial"/>
                <w:sz w:val="18"/>
                <w:szCs w:val="18"/>
              </w:rPr>
            </w:pPr>
          </w:p>
          <w:p w14:paraId="71EF2458" w14:textId="77777777" w:rsidR="00F372EF" w:rsidRPr="007C2052" w:rsidRDefault="00F372EF"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7E524883" w14:textId="77777777" w:rsidR="00F372EF" w:rsidRPr="007C2052" w:rsidRDefault="00F372EF" w:rsidP="00403460">
            <w:pPr>
              <w:spacing w:line="276" w:lineRule="auto"/>
              <w:rPr>
                <w:rFonts w:ascii="Century Gothic" w:hAnsi="Century Gothic" w:cs="Arial"/>
                <w:sz w:val="18"/>
                <w:szCs w:val="18"/>
              </w:rPr>
            </w:pPr>
          </w:p>
        </w:tc>
        <w:tc>
          <w:tcPr>
            <w:tcW w:w="3822" w:type="dxa"/>
            <w:vMerge/>
          </w:tcPr>
          <w:p w14:paraId="35B4D63B" w14:textId="77777777" w:rsidR="00F372EF" w:rsidRPr="007C2052" w:rsidRDefault="00F372EF" w:rsidP="00403460">
            <w:pPr>
              <w:spacing w:line="276" w:lineRule="auto"/>
              <w:rPr>
                <w:rFonts w:ascii="Century Gothic" w:hAnsi="Century Gothic" w:cs="Arial"/>
                <w:sz w:val="18"/>
                <w:szCs w:val="18"/>
              </w:rPr>
            </w:pPr>
          </w:p>
        </w:tc>
      </w:tr>
    </w:tbl>
    <w:p w14:paraId="00E265FC" w14:textId="77777777" w:rsidR="00F372EF" w:rsidRPr="007C2052" w:rsidRDefault="00F372EF" w:rsidP="00F372EF">
      <w:pPr>
        <w:tabs>
          <w:tab w:val="left" w:pos="2552"/>
        </w:tabs>
        <w:ind w:left="284" w:hanging="284"/>
        <w:rPr>
          <w:rFonts w:ascii="Century Gothic" w:hAnsi="Century Gothic" w:cs="Arial"/>
          <w:sz w:val="18"/>
          <w:szCs w:val="18"/>
        </w:rPr>
      </w:pPr>
    </w:p>
    <w:p w14:paraId="2082B002" w14:textId="583A99A0" w:rsidR="00F372EF" w:rsidRPr="007C2052" w:rsidRDefault="00F372EF" w:rsidP="00F372EF">
      <w:pPr>
        <w:spacing w:line="276" w:lineRule="auto"/>
        <w:rPr>
          <w:rFonts w:ascii="Century Gothic" w:hAnsi="Century Gothic" w:cs="Arial"/>
          <w:sz w:val="18"/>
          <w:szCs w:val="18"/>
        </w:rPr>
      </w:pPr>
    </w:p>
    <w:p w14:paraId="4D8FB9A1" w14:textId="77777777" w:rsidR="00F372EF" w:rsidRPr="007C2052" w:rsidRDefault="00F372EF" w:rsidP="00F372EF">
      <w:pPr>
        <w:spacing w:line="276" w:lineRule="auto"/>
        <w:rPr>
          <w:rFonts w:ascii="Century Gothic" w:hAnsi="Century Gothic" w:cs="Arial"/>
          <w:sz w:val="18"/>
          <w:szCs w:val="18"/>
        </w:rPr>
      </w:pPr>
    </w:p>
    <w:p w14:paraId="1DD136E6" w14:textId="77777777" w:rsidR="00F372EF" w:rsidRPr="007C2052" w:rsidRDefault="00F372EF" w:rsidP="00F372EF">
      <w:pPr>
        <w:spacing w:line="276" w:lineRule="auto"/>
        <w:rPr>
          <w:rFonts w:ascii="Century Gothic" w:hAnsi="Century Gothic" w:cs="Arial"/>
          <w:sz w:val="20"/>
          <w:szCs w:val="20"/>
        </w:rPr>
      </w:pPr>
    </w:p>
    <w:p w14:paraId="7E33CE1F" w14:textId="77777777" w:rsidR="00F372EF" w:rsidRPr="007C2052" w:rsidRDefault="00F372EF" w:rsidP="00F372EF">
      <w:pPr>
        <w:spacing w:line="276" w:lineRule="auto"/>
        <w:rPr>
          <w:rFonts w:ascii="Century Gothic" w:hAnsi="Century Gothic" w:cs="Arial"/>
          <w:sz w:val="20"/>
          <w:szCs w:val="20"/>
        </w:rPr>
      </w:pPr>
    </w:p>
    <w:p w14:paraId="247780C9" w14:textId="77777777" w:rsidR="00F372EF" w:rsidRPr="007C2052" w:rsidRDefault="00F372EF" w:rsidP="00F372EF">
      <w:pPr>
        <w:spacing w:line="276" w:lineRule="auto"/>
        <w:rPr>
          <w:rFonts w:ascii="Century Gothic" w:hAnsi="Century Gothic" w:cs="Arial"/>
          <w:sz w:val="20"/>
          <w:szCs w:val="20"/>
        </w:rPr>
      </w:pPr>
    </w:p>
    <w:p w14:paraId="17946CDF" w14:textId="77777777" w:rsidR="00F372EF" w:rsidRPr="007C2052" w:rsidRDefault="00F372EF" w:rsidP="00F372EF">
      <w:pPr>
        <w:spacing w:line="276" w:lineRule="auto"/>
        <w:rPr>
          <w:rFonts w:ascii="Century Gothic" w:hAnsi="Century Gothic" w:cs="Arial"/>
          <w:sz w:val="20"/>
          <w:szCs w:val="20"/>
        </w:rPr>
      </w:pPr>
    </w:p>
    <w:p w14:paraId="34217649" w14:textId="77777777" w:rsidR="00F372EF" w:rsidRPr="007C2052" w:rsidRDefault="00F372EF" w:rsidP="00F372EF">
      <w:pPr>
        <w:spacing w:line="276" w:lineRule="auto"/>
        <w:rPr>
          <w:rFonts w:ascii="Century Gothic" w:hAnsi="Century Gothic" w:cs="Arial"/>
          <w:sz w:val="20"/>
          <w:szCs w:val="20"/>
        </w:rPr>
      </w:pPr>
    </w:p>
    <w:p w14:paraId="35F683AE" w14:textId="77777777" w:rsidR="00B2439A" w:rsidRPr="007C2052" w:rsidRDefault="00B2439A" w:rsidP="00F372EF">
      <w:pPr>
        <w:spacing w:line="276" w:lineRule="auto"/>
        <w:rPr>
          <w:rFonts w:ascii="Century Gothic" w:hAnsi="Century Gothic" w:cs="Arial"/>
          <w:sz w:val="20"/>
          <w:szCs w:val="20"/>
        </w:rPr>
      </w:pPr>
    </w:p>
    <w:p w14:paraId="4D267BCF" w14:textId="77777777" w:rsidR="00B2439A" w:rsidRPr="007C2052" w:rsidRDefault="00B2439A" w:rsidP="00F372EF">
      <w:pPr>
        <w:spacing w:line="276" w:lineRule="auto"/>
        <w:rPr>
          <w:rFonts w:ascii="Century Gothic" w:hAnsi="Century Gothic" w:cs="Arial"/>
          <w:sz w:val="20"/>
          <w:szCs w:val="20"/>
        </w:rPr>
      </w:pPr>
    </w:p>
    <w:p w14:paraId="5868869F" w14:textId="77777777" w:rsidR="00B2439A" w:rsidRPr="007C2052" w:rsidRDefault="00B2439A" w:rsidP="00F372EF">
      <w:pPr>
        <w:spacing w:line="276" w:lineRule="auto"/>
        <w:rPr>
          <w:rFonts w:ascii="Century Gothic" w:hAnsi="Century Gothic" w:cs="Arial"/>
          <w:sz w:val="20"/>
          <w:szCs w:val="20"/>
        </w:rPr>
      </w:pPr>
    </w:p>
    <w:p w14:paraId="3D01541C" w14:textId="77777777" w:rsidR="00B2439A" w:rsidRPr="007C2052" w:rsidRDefault="00B2439A" w:rsidP="00F372EF">
      <w:pPr>
        <w:spacing w:line="276" w:lineRule="auto"/>
        <w:rPr>
          <w:rFonts w:ascii="Century Gothic" w:hAnsi="Century Gothic" w:cs="Arial"/>
          <w:sz w:val="20"/>
          <w:szCs w:val="20"/>
        </w:rPr>
      </w:pPr>
    </w:p>
    <w:p w14:paraId="7704818C" w14:textId="77777777" w:rsidR="00B2439A" w:rsidRPr="007C2052" w:rsidRDefault="00B2439A" w:rsidP="00F372EF">
      <w:pPr>
        <w:spacing w:line="276" w:lineRule="auto"/>
        <w:rPr>
          <w:rFonts w:ascii="Century Gothic" w:hAnsi="Century Gothic" w:cs="Arial"/>
          <w:sz w:val="20"/>
          <w:szCs w:val="20"/>
        </w:rPr>
      </w:pPr>
    </w:p>
    <w:p w14:paraId="02EACDBA" w14:textId="77777777" w:rsidR="00B2439A" w:rsidRPr="007C2052" w:rsidRDefault="00B2439A" w:rsidP="00F372EF">
      <w:pPr>
        <w:spacing w:line="276" w:lineRule="auto"/>
        <w:rPr>
          <w:rFonts w:ascii="Century Gothic" w:hAnsi="Century Gothic" w:cs="Arial"/>
          <w:sz w:val="20"/>
          <w:szCs w:val="20"/>
        </w:rPr>
      </w:pPr>
    </w:p>
    <w:p w14:paraId="04E30169" w14:textId="77777777" w:rsidR="00B2439A" w:rsidRPr="007C2052" w:rsidRDefault="00B2439A" w:rsidP="00F372EF">
      <w:pPr>
        <w:spacing w:line="276" w:lineRule="auto"/>
        <w:rPr>
          <w:rFonts w:ascii="Century Gothic" w:hAnsi="Century Gothic" w:cs="Arial"/>
          <w:sz w:val="20"/>
          <w:szCs w:val="20"/>
        </w:rPr>
      </w:pPr>
    </w:p>
    <w:p w14:paraId="13B9CC67" w14:textId="77777777" w:rsidR="00B2439A" w:rsidRPr="007C2052" w:rsidRDefault="00B2439A" w:rsidP="00F372EF">
      <w:pPr>
        <w:spacing w:line="276" w:lineRule="auto"/>
        <w:rPr>
          <w:rFonts w:ascii="Century Gothic" w:hAnsi="Century Gothic" w:cs="Arial"/>
          <w:sz w:val="20"/>
          <w:szCs w:val="20"/>
        </w:rPr>
      </w:pPr>
    </w:p>
    <w:p w14:paraId="59E338D0" w14:textId="77777777" w:rsidR="00B2439A" w:rsidRPr="007C2052" w:rsidRDefault="00B2439A" w:rsidP="00F372EF">
      <w:pPr>
        <w:spacing w:line="276" w:lineRule="auto"/>
        <w:rPr>
          <w:rFonts w:ascii="Century Gothic" w:hAnsi="Century Gothic" w:cs="Arial"/>
          <w:sz w:val="20"/>
          <w:szCs w:val="20"/>
        </w:rPr>
      </w:pPr>
    </w:p>
    <w:p w14:paraId="7D07775C" w14:textId="77777777" w:rsidR="00B2439A" w:rsidRPr="007C2052" w:rsidRDefault="00B2439A" w:rsidP="00F372EF">
      <w:pPr>
        <w:spacing w:line="276" w:lineRule="auto"/>
        <w:rPr>
          <w:rFonts w:ascii="Century Gothic" w:hAnsi="Century Gothic" w:cs="Arial"/>
          <w:sz w:val="20"/>
          <w:szCs w:val="20"/>
        </w:rPr>
      </w:pPr>
    </w:p>
    <w:p w14:paraId="227B0D3E" w14:textId="77777777" w:rsidR="00B2439A" w:rsidRPr="007C2052" w:rsidRDefault="00B2439A" w:rsidP="00F372EF">
      <w:pPr>
        <w:spacing w:line="276" w:lineRule="auto"/>
        <w:rPr>
          <w:rFonts w:ascii="Century Gothic" w:hAnsi="Century Gothic" w:cs="Arial"/>
          <w:sz w:val="20"/>
          <w:szCs w:val="20"/>
        </w:rPr>
      </w:pPr>
    </w:p>
    <w:p w14:paraId="65B7D112" w14:textId="77777777" w:rsidR="00B2439A" w:rsidRPr="007C2052" w:rsidRDefault="00B2439A" w:rsidP="00F372EF">
      <w:pPr>
        <w:spacing w:line="276" w:lineRule="auto"/>
        <w:rPr>
          <w:rFonts w:ascii="Century Gothic" w:hAnsi="Century Gothic" w:cs="Arial"/>
          <w:sz w:val="20"/>
          <w:szCs w:val="20"/>
        </w:rPr>
      </w:pPr>
    </w:p>
    <w:p w14:paraId="57DC9FAA" w14:textId="77777777" w:rsidR="00B2439A" w:rsidRPr="007C2052" w:rsidRDefault="00B2439A" w:rsidP="00F372EF">
      <w:pPr>
        <w:spacing w:line="276" w:lineRule="auto"/>
        <w:rPr>
          <w:rFonts w:ascii="Century Gothic" w:hAnsi="Century Gothic" w:cs="Arial"/>
          <w:sz w:val="20"/>
          <w:szCs w:val="20"/>
        </w:rPr>
      </w:pPr>
    </w:p>
    <w:p w14:paraId="45E62DD3" w14:textId="77777777" w:rsidR="00B2439A" w:rsidRPr="007C2052" w:rsidRDefault="00B2439A" w:rsidP="00F372EF">
      <w:pPr>
        <w:spacing w:line="276" w:lineRule="auto"/>
        <w:rPr>
          <w:rFonts w:ascii="Century Gothic" w:hAnsi="Century Gothic" w:cs="Arial"/>
          <w:sz w:val="20"/>
          <w:szCs w:val="20"/>
        </w:rPr>
      </w:pPr>
    </w:p>
    <w:p w14:paraId="2A78D52A" w14:textId="77777777" w:rsidR="00B2439A" w:rsidRPr="007C2052" w:rsidRDefault="00B2439A" w:rsidP="00F372EF">
      <w:pPr>
        <w:spacing w:line="276" w:lineRule="auto"/>
        <w:rPr>
          <w:rFonts w:ascii="Century Gothic" w:hAnsi="Century Gothic" w:cs="Arial"/>
          <w:sz w:val="20"/>
          <w:szCs w:val="20"/>
        </w:rPr>
      </w:pPr>
    </w:p>
    <w:p w14:paraId="78967A1B" w14:textId="77777777" w:rsidR="00B2439A" w:rsidRPr="007C2052" w:rsidRDefault="00B2439A" w:rsidP="00F372EF">
      <w:pPr>
        <w:spacing w:line="276" w:lineRule="auto"/>
        <w:rPr>
          <w:rFonts w:ascii="Century Gothic" w:hAnsi="Century Gothic" w:cs="Arial"/>
          <w:sz w:val="20"/>
          <w:szCs w:val="20"/>
        </w:rPr>
      </w:pPr>
    </w:p>
    <w:p w14:paraId="3FD75372" w14:textId="77777777" w:rsidR="00B2439A" w:rsidRPr="007C2052" w:rsidRDefault="00B2439A" w:rsidP="00F372EF">
      <w:pPr>
        <w:spacing w:line="276" w:lineRule="auto"/>
        <w:rPr>
          <w:rFonts w:ascii="Century Gothic" w:hAnsi="Century Gothic" w:cs="Arial"/>
          <w:sz w:val="20"/>
          <w:szCs w:val="20"/>
        </w:rPr>
      </w:pPr>
    </w:p>
    <w:p w14:paraId="42A91D26" w14:textId="77777777" w:rsidR="00B2439A" w:rsidRPr="007C2052" w:rsidRDefault="00B2439A" w:rsidP="00F372EF">
      <w:pPr>
        <w:spacing w:line="276" w:lineRule="auto"/>
        <w:rPr>
          <w:rFonts w:ascii="Century Gothic" w:hAnsi="Century Gothic" w:cs="Arial"/>
          <w:sz w:val="20"/>
          <w:szCs w:val="20"/>
        </w:rPr>
      </w:pPr>
    </w:p>
    <w:p w14:paraId="5471D777" w14:textId="77777777" w:rsidR="00B2439A" w:rsidRPr="007C2052" w:rsidRDefault="00B2439A" w:rsidP="00F372EF">
      <w:pPr>
        <w:spacing w:line="276" w:lineRule="auto"/>
        <w:rPr>
          <w:rFonts w:ascii="Century Gothic" w:hAnsi="Century Gothic" w:cs="Arial"/>
          <w:sz w:val="20"/>
          <w:szCs w:val="20"/>
        </w:rPr>
      </w:pPr>
    </w:p>
    <w:p w14:paraId="28215775" w14:textId="77777777" w:rsidR="00F372EF" w:rsidRPr="007C2052" w:rsidRDefault="00F372EF" w:rsidP="00F372EF">
      <w:pPr>
        <w:spacing w:line="276" w:lineRule="auto"/>
        <w:rPr>
          <w:rFonts w:ascii="Century Gothic" w:hAnsi="Century Gothic" w:cs="Arial"/>
          <w:sz w:val="20"/>
          <w:szCs w:val="20"/>
        </w:rPr>
      </w:pPr>
      <w:r w:rsidRPr="007C2052">
        <w:rPr>
          <w:rFonts w:ascii="Century Gothic" w:hAnsi="Century Gothic" w:cs="Arial"/>
          <w:sz w:val="20"/>
          <w:szCs w:val="20"/>
        </w:rPr>
        <w:t>_______________________</w:t>
      </w:r>
    </w:p>
    <w:p w14:paraId="14D4C395" w14:textId="7E8FADD8" w:rsidR="007C2052" w:rsidRPr="007C2052" w:rsidRDefault="007C2052" w:rsidP="007C2052">
      <w:pPr>
        <w:spacing w:line="276" w:lineRule="auto"/>
        <w:rPr>
          <w:rFonts w:ascii="Century Gothic" w:hAnsi="Century Gothic" w:cs="Arial"/>
          <w:i/>
          <w:sz w:val="18"/>
          <w:szCs w:val="18"/>
        </w:rPr>
      </w:pPr>
      <w:r w:rsidRPr="007C2052">
        <w:rPr>
          <w:rFonts w:ascii="Century Gothic" w:hAnsi="Century Gothic" w:cs="Arial"/>
          <w:b/>
          <w:i/>
          <w:sz w:val="18"/>
          <w:szCs w:val="18"/>
        </w:rPr>
        <w:t>Navodila</w:t>
      </w:r>
      <w:r w:rsidRPr="007C2052">
        <w:rPr>
          <w:rFonts w:ascii="Century Gothic" w:hAnsi="Century Gothic" w:cs="Arial"/>
          <w:i/>
          <w:sz w:val="18"/>
          <w:szCs w:val="18"/>
        </w:rPr>
        <w:t>:</w:t>
      </w:r>
      <w:r w:rsidRPr="007C2052">
        <w:rPr>
          <w:rFonts w:ascii="Century Gothic" w:hAnsi="Century Gothic" w:cs="Arial"/>
          <w:i/>
          <w:sz w:val="20"/>
          <w:szCs w:val="20"/>
        </w:rPr>
        <w:t xml:space="preserve"> </w:t>
      </w:r>
      <w:r w:rsidRPr="007C2052">
        <w:rPr>
          <w:rFonts w:ascii="Century Gothic" w:hAnsi="Century Gothic" w:cs="Arial"/>
          <w:i/>
          <w:sz w:val="18"/>
          <w:szCs w:val="18"/>
        </w:rPr>
        <w:t xml:space="preserve">Obrazec mora biti izpolnjen, datiran, podpisan in žigosan s strani ponudnika </w:t>
      </w:r>
      <w:r>
        <w:rPr>
          <w:rFonts w:ascii="Century Gothic" w:hAnsi="Century Gothic" w:cs="Arial"/>
          <w:i/>
          <w:sz w:val="18"/>
          <w:szCs w:val="18"/>
        </w:rPr>
        <w:t>/</w:t>
      </w:r>
      <w:r w:rsidRPr="007C2052">
        <w:rPr>
          <w:rFonts w:ascii="Century Gothic" w:hAnsi="Century Gothic" w:cs="Arial"/>
          <w:i/>
          <w:sz w:val="18"/>
          <w:szCs w:val="18"/>
        </w:rPr>
        <w:t xml:space="preserve"> vodilnega part</w:t>
      </w:r>
      <w:r>
        <w:rPr>
          <w:rFonts w:ascii="Century Gothic" w:hAnsi="Century Gothic" w:cs="Arial"/>
          <w:i/>
          <w:sz w:val="18"/>
          <w:szCs w:val="18"/>
        </w:rPr>
        <w:t>n</w:t>
      </w:r>
      <w:r w:rsidRPr="007C2052">
        <w:rPr>
          <w:rFonts w:ascii="Century Gothic" w:hAnsi="Century Gothic" w:cs="Arial"/>
          <w:i/>
          <w:sz w:val="18"/>
          <w:szCs w:val="18"/>
        </w:rPr>
        <w:t>erja.  V kolikor ponudnik nastopa s podizvajalci, ustrezno obkroži točko A in ustrezno izpolni obrazec. V kolikor ponudnik nastopa z večjim številom podizvajalcev se obrazec kopira.</w:t>
      </w:r>
    </w:p>
    <w:p w14:paraId="5A10BE7C" w14:textId="415FF05D" w:rsidR="00F372EF" w:rsidRPr="007C2052" w:rsidRDefault="007C2052" w:rsidP="007C2052">
      <w:pPr>
        <w:spacing w:line="276" w:lineRule="auto"/>
        <w:rPr>
          <w:rFonts w:ascii="Century Gothic" w:hAnsi="Century Gothic" w:cs="Arial"/>
          <w:i/>
          <w:sz w:val="18"/>
          <w:szCs w:val="18"/>
        </w:rPr>
      </w:pPr>
      <w:r w:rsidRPr="007C2052">
        <w:rPr>
          <w:rFonts w:ascii="Century Gothic" w:hAnsi="Century Gothic" w:cs="Arial"/>
          <w:i/>
          <w:sz w:val="18"/>
          <w:szCs w:val="18"/>
        </w:rPr>
        <w:t>V kolikor ponudnik ne nastopa s podizvajalcem, ustrezno obkroži točko B.</w:t>
      </w:r>
    </w:p>
    <w:tbl>
      <w:tblPr>
        <w:tblStyle w:val="Tabelamrea"/>
        <w:tblW w:w="0" w:type="auto"/>
        <w:tblLook w:val="04A0" w:firstRow="1" w:lastRow="0" w:firstColumn="1" w:lastColumn="0" w:noHBand="0" w:noVBand="1"/>
      </w:tblPr>
      <w:tblGrid>
        <w:gridCol w:w="1555"/>
        <w:gridCol w:w="7506"/>
      </w:tblGrid>
      <w:tr w:rsidR="00B2439A" w:rsidRPr="007C2052" w14:paraId="332AA2B5" w14:textId="77777777" w:rsidTr="00403460">
        <w:trPr>
          <w:trHeight w:val="699"/>
        </w:trPr>
        <w:tc>
          <w:tcPr>
            <w:tcW w:w="1555" w:type="dxa"/>
          </w:tcPr>
          <w:p w14:paraId="03CB41B5" w14:textId="77777777" w:rsidR="00B2439A" w:rsidRPr="007C2052" w:rsidRDefault="00B2439A" w:rsidP="00403460">
            <w:pPr>
              <w:spacing w:line="276" w:lineRule="auto"/>
              <w:jc w:val="left"/>
              <w:rPr>
                <w:rFonts w:ascii="Century Gothic" w:hAnsi="Century Gothic" w:cs="Arial"/>
                <w:b/>
                <w:sz w:val="18"/>
                <w:szCs w:val="18"/>
              </w:rPr>
            </w:pPr>
          </w:p>
          <w:p w14:paraId="27A46990" w14:textId="77777777" w:rsidR="00B2439A" w:rsidRPr="007C2052" w:rsidRDefault="00B2439A"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6972849D" w14:textId="77777777" w:rsidR="00B2439A" w:rsidRPr="007C2052" w:rsidRDefault="00B2439A" w:rsidP="00403460">
            <w:pPr>
              <w:spacing w:line="276" w:lineRule="auto"/>
              <w:jc w:val="left"/>
              <w:rPr>
                <w:rFonts w:ascii="Century Gothic" w:hAnsi="Century Gothic" w:cs="Arial"/>
                <w:sz w:val="18"/>
                <w:szCs w:val="18"/>
              </w:rPr>
            </w:pPr>
          </w:p>
          <w:p w14:paraId="695669ED" w14:textId="4CCC6C0C" w:rsidR="00B2439A" w:rsidRPr="007C2052" w:rsidRDefault="003268D5" w:rsidP="00403460">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r w:rsidR="00B2439A" w:rsidRPr="007C2052" w14:paraId="511C7917" w14:textId="77777777" w:rsidTr="00403460">
        <w:trPr>
          <w:trHeight w:val="444"/>
        </w:trPr>
        <w:tc>
          <w:tcPr>
            <w:tcW w:w="1555" w:type="dxa"/>
          </w:tcPr>
          <w:p w14:paraId="05B0CC07" w14:textId="77777777" w:rsidR="00B2439A" w:rsidRPr="007C2052" w:rsidRDefault="00B2439A" w:rsidP="00403460">
            <w:pPr>
              <w:spacing w:line="276" w:lineRule="auto"/>
              <w:jc w:val="left"/>
              <w:rPr>
                <w:rFonts w:ascii="Century Gothic" w:hAnsi="Century Gothic" w:cs="Arial"/>
                <w:b/>
                <w:sz w:val="18"/>
                <w:szCs w:val="18"/>
              </w:rPr>
            </w:pPr>
          </w:p>
          <w:p w14:paraId="6A8FECF3" w14:textId="77777777" w:rsidR="00B2439A" w:rsidRPr="007C2052" w:rsidRDefault="00B2439A"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Ponudnik</w:t>
            </w:r>
          </w:p>
        </w:tc>
        <w:tc>
          <w:tcPr>
            <w:tcW w:w="7506" w:type="dxa"/>
          </w:tcPr>
          <w:p w14:paraId="2E822043" w14:textId="77777777" w:rsidR="00B2439A" w:rsidRPr="007C2052" w:rsidRDefault="00B2439A" w:rsidP="00403460">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r w:rsidR="00B2439A" w:rsidRPr="007C2052" w14:paraId="0DEF509B" w14:textId="77777777" w:rsidTr="00B2439A">
        <w:trPr>
          <w:trHeight w:val="444"/>
        </w:trPr>
        <w:tc>
          <w:tcPr>
            <w:tcW w:w="1555" w:type="dxa"/>
          </w:tcPr>
          <w:p w14:paraId="1D49C259" w14:textId="77777777" w:rsidR="00B2439A" w:rsidRPr="007C2052" w:rsidRDefault="00B2439A" w:rsidP="00403460">
            <w:pPr>
              <w:spacing w:line="276" w:lineRule="auto"/>
              <w:jc w:val="left"/>
              <w:rPr>
                <w:rFonts w:ascii="Century Gothic" w:hAnsi="Century Gothic" w:cs="Arial"/>
                <w:b/>
                <w:sz w:val="18"/>
                <w:szCs w:val="18"/>
              </w:rPr>
            </w:pPr>
          </w:p>
          <w:p w14:paraId="31B182FC" w14:textId="483E97F8" w:rsidR="00B2439A" w:rsidRPr="007C2052" w:rsidRDefault="00B2439A" w:rsidP="00403460">
            <w:pPr>
              <w:spacing w:line="276" w:lineRule="auto"/>
              <w:jc w:val="left"/>
              <w:rPr>
                <w:rFonts w:ascii="Century Gothic" w:hAnsi="Century Gothic" w:cs="Arial"/>
                <w:b/>
                <w:sz w:val="18"/>
                <w:szCs w:val="18"/>
              </w:rPr>
            </w:pPr>
            <w:r w:rsidRPr="007C2052">
              <w:rPr>
                <w:rFonts w:ascii="Century Gothic" w:hAnsi="Century Gothic" w:cs="Arial"/>
                <w:b/>
                <w:sz w:val="18"/>
                <w:szCs w:val="18"/>
              </w:rPr>
              <w:t>Podizvajalec</w:t>
            </w:r>
          </w:p>
        </w:tc>
        <w:tc>
          <w:tcPr>
            <w:tcW w:w="7506" w:type="dxa"/>
          </w:tcPr>
          <w:p w14:paraId="01FACF4C" w14:textId="77777777" w:rsidR="00B2439A" w:rsidRPr="007C2052" w:rsidRDefault="00B2439A" w:rsidP="00403460">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bl>
    <w:p w14:paraId="566B132C" w14:textId="77777777" w:rsidR="00B2439A" w:rsidRPr="007C2052" w:rsidRDefault="00B2439A" w:rsidP="00B2439A">
      <w:pPr>
        <w:jc w:val="left"/>
        <w:rPr>
          <w:rFonts w:ascii="Century Gothic" w:hAnsi="Century Gothic" w:cs="Arial"/>
          <w:sz w:val="18"/>
          <w:szCs w:val="18"/>
        </w:rPr>
      </w:pPr>
    </w:p>
    <w:p w14:paraId="64CB627D" w14:textId="7E849E7A" w:rsidR="00B2439A" w:rsidRPr="007C2052" w:rsidRDefault="00B2439A" w:rsidP="00B2439A">
      <w:pPr>
        <w:jc w:val="right"/>
        <w:rPr>
          <w:rFonts w:ascii="Century Gothic" w:hAnsi="Century Gothic" w:cs="Arial"/>
          <w:sz w:val="18"/>
          <w:szCs w:val="18"/>
        </w:rPr>
      </w:pPr>
      <w:r w:rsidRPr="007C2052">
        <w:rPr>
          <w:rFonts w:ascii="Century Gothic" w:hAnsi="Century Gothic" w:cs="Arial"/>
          <w:sz w:val="18"/>
          <w:szCs w:val="18"/>
        </w:rPr>
        <w:t>Obrazec 3</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B2439A" w:rsidRPr="007C2052" w14:paraId="5E013E8F"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8E37A4" w14:textId="77777777" w:rsidR="00B2439A" w:rsidRPr="007C2052" w:rsidRDefault="00B2439A" w:rsidP="00403460">
            <w:pPr>
              <w:jc w:val="center"/>
              <w:rPr>
                <w:rFonts w:ascii="Century Gothic" w:hAnsi="Century Gothic" w:cs="Arial"/>
                <w:b w:val="0"/>
                <w:sz w:val="18"/>
                <w:szCs w:val="18"/>
              </w:rPr>
            </w:pPr>
          </w:p>
          <w:p w14:paraId="0FF96D71" w14:textId="3C640BE0" w:rsidR="00B2439A" w:rsidRPr="007C2052" w:rsidRDefault="00B2439A" w:rsidP="00403460">
            <w:pPr>
              <w:jc w:val="center"/>
              <w:rPr>
                <w:rFonts w:ascii="Century Gothic" w:hAnsi="Century Gothic" w:cs="Arial"/>
                <w:sz w:val="18"/>
                <w:szCs w:val="18"/>
              </w:rPr>
            </w:pPr>
            <w:r w:rsidRPr="007C2052">
              <w:rPr>
                <w:rFonts w:ascii="Century Gothic" w:hAnsi="Century Gothic" w:cs="Arial"/>
                <w:sz w:val="18"/>
                <w:szCs w:val="18"/>
              </w:rPr>
              <w:t>IZJAVA PODIZVAJALCA V ZVEZI S PLAČILI</w:t>
            </w:r>
          </w:p>
          <w:p w14:paraId="6EE839E0" w14:textId="77777777" w:rsidR="00B2439A" w:rsidRPr="007C2052" w:rsidRDefault="00B2439A" w:rsidP="00403460">
            <w:pPr>
              <w:jc w:val="center"/>
              <w:rPr>
                <w:rFonts w:ascii="Century Gothic" w:hAnsi="Century Gothic" w:cs="Arial"/>
                <w:b w:val="0"/>
                <w:sz w:val="18"/>
                <w:szCs w:val="18"/>
              </w:rPr>
            </w:pPr>
          </w:p>
        </w:tc>
      </w:tr>
    </w:tbl>
    <w:p w14:paraId="70C9DB46" w14:textId="77777777" w:rsidR="00B2439A" w:rsidRPr="007C2052" w:rsidRDefault="00B2439A" w:rsidP="00B2439A">
      <w:pPr>
        <w:rPr>
          <w:rFonts w:ascii="Century Gothic" w:hAnsi="Century Gothic" w:cs="Arial"/>
          <w:b/>
          <w:sz w:val="18"/>
          <w:szCs w:val="18"/>
        </w:rPr>
      </w:pPr>
    </w:p>
    <w:p w14:paraId="0AEDF8C8" w14:textId="77777777" w:rsidR="00B2439A" w:rsidRPr="007C2052" w:rsidRDefault="00B2439A" w:rsidP="00B2439A">
      <w:pPr>
        <w:spacing w:line="276" w:lineRule="auto"/>
        <w:rPr>
          <w:rFonts w:ascii="Century Gothic" w:hAnsi="Century Gothic"/>
          <w:bCs/>
          <w:sz w:val="18"/>
          <w:szCs w:val="18"/>
        </w:rPr>
      </w:pPr>
    </w:p>
    <w:p w14:paraId="652853F5" w14:textId="25A9DD7E" w:rsidR="00B2439A" w:rsidRPr="007C2052" w:rsidRDefault="00B2439A" w:rsidP="006A57EB">
      <w:pPr>
        <w:spacing w:line="240" w:lineRule="auto"/>
        <w:rPr>
          <w:rFonts w:ascii="Century Gothic" w:hAnsi="Century Gothic" w:cs="Arial"/>
          <w:b/>
          <w:sz w:val="18"/>
          <w:szCs w:val="18"/>
        </w:rPr>
      </w:pPr>
      <w:r w:rsidRPr="007C2052">
        <w:rPr>
          <w:rFonts w:ascii="Century Gothic" w:hAnsi="Century Gothic" w:cs="Arial"/>
          <w:b/>
          <w:sz w:val="18"/>
          <w:szCs w:val="18"/>
        </w:rPr>
        <w:t>PODIZVAJALEC</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2439A" w:rsidRPr="007C2052" w14:paraId="28B5F504" w14:textId="77777777" w:rsidTr="00403460">
        <w:tc>
          <w:tcPr>
            <w:tcW w:w="3062" w:type="dxa"/>
          </w:tcPr>
          <w:p w14:paraId="00A2E7D8" w14:textId="77777777" w:rsidR="00B2439A" w:rsidRPr="007C2052" w:rsidRDefault="00B2439A" w:rsidP="00403460">
            <w:pPr>
              <w:spacing w:line="360" w:lineRule="auto"/>
              <w:rPr>
                <w:rFonts w:ascii="Century Gothic" w:hAnsi="Century Gothic" w:cs="Arial"/>
                <w:sz w:val="18"/>
                <w:szCs w:val="18"/>
              </w:rPr>
            </w:pPr>
          </w:p>
          <w:p w14:paraId="6F26B112" w14:textId="48BF3F21" w:rsidR="00B2439A" w:rsidRPr="007C2052" w:rsidRDefault="00B2439A" w:rsidP="00B2439A">
            <w:pPr>
              <w:spacing w:line="360" w:lineRule="auto"/>
              <w:rPr>
                <w:rFonts w:ascii="Century Gothic" w:hAnsi="Century Gothic" w:cs="Arial"/>
                <w:sz w:val="18"/>
                <w:szCs w:val="18"/>
              </w:rPr>
            </w:pPr>
            <w:r w:rsidRPr="007C2052">
              <w:rPr>
                <w:rFonts w:ascii="Century Gothic" w:hAnsi="Century Gothic" w:cs="Arial"/>
                <w:sz w:val="18"/>
                <w:szCs w:val="18"/>
              </w:rPr>
              <w:t>naziv:</w:t>
            </w:r>
          </w:p>
        </w:tc>
        <w:tc>
          <w:tcPr>
            <w:tcW w:w="6000" w:type="dxa"/>
          </w:tcPr>
          <w:p w14:paraId="04A4FE5F" w14:textId="77777777" w:rsidR="00B2439A" w:rsidRPr="007C2052" w:rsidRDefault="00B2439A" w:rsidP="00403460">
            <w:pPr>
              <w:spacing w:line="360" w:lineRule="auto"/>
              <w:rPr>
                <w:rFonts w:ascii="Century Gothic" w:hAnsi="Century Gothic" w:cs="Arial"/>
                <w:sz w:val="18"/>
                <w:szCs w:val="18"/>
              </w:rPr>
            </w:pPr>
          </w:p>
          <w:p w14:paraId="3A63FB8C" w14:textId="77777777" w:rsidR="00B2439A" w:rsidRPr="007C2052" w:rsidRDefault="00B2439A"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B2439A" w:rsidRPr="007C2052" w14:paraId="3EBABE5B" w14:textId="77777777" w:rsidTr="00403460">
        <w:tc>
          <w:tcPr>
            <w:tcW w:w="3062" w:type="dxa"/>
          </w:tcPr>
          <w:p w14:paraId="6785550C" w14:textId="6BE5B84C" w:rsidR="00B2439A" w:rsidRPr="007C2052" w:rsidRDefault="00B2439A" w:rsidP="00B2439A">
            <w:pPr>
              <w:spacing w:line="360" w:lineRule="auto"/>
              <w:rPr>
                <w:rFonts w:ascii="Century Gothic" w:hAnsi="Century Gothic" w:cs="Arial"/>
                <w:sz w:val="18"/>
                <w:szCs w:val="18"/>
              </w:rPr>
            </w:pPr>
            <w:r w:rsidRPr="007C2052">
              <w:rPr>
                <w:rFonts w:ascii="Century Gothic" w:hAnsi="Century Gothic" w:cs="Arial"/>
                <w:sz w:val="18"/>
                <w:szCs w:val="18"/>
              </w:rPr>
              <w:t>naslov:</w:t>
            </w:r>
          </w:p>
        </w:tc>
        <w:tc>
          <w:tcPr>
            <w:tcW w:w="6000" w:type="dxa"/>
          </w:tcPr>
          <w:p w14:paraId="011C88DA" w14:textId="77777777" w:rsidR="00B2439A" w:rsidRPr="007C2052" w:rsidRDefault="00B2439A"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B2439A" w:rsidRPr="007C2052" w14:paraId="2ED8D3BA" w14:textId="77777777" w:rsidTr="00403460">
        <w:tc>
          <w:tcPr>
            <w:tcW w:w="3062" w:type="dxa"/>
          </w:tcPr>
          <w:p w14:paraId="7FECF11D" w14:textId="77777777" w:rsidR="00B2439A" w:rsidRPr="007C2052" w:rsidRDefault="00B2439A" w:rsidP="00403460">
            <w:pPr>
              <w:spacing w:line="360" w:lineRule="auto"/>
              <w:rPr>
                <w:rFonts w:ascii="Century Gothic" w:hAnsi="Century Gothic" w:cs="Arial"/>
                <w:sz w:val="18"/>
                <w:szCs w:val="18"/>
              </w:rPr>
            </w:pPr>
            <w:r w:rsidRPr="007C2052">
              <w:rPr>
                <w:rFonts w:ascii="Century Gothic" w:hAnsi="Century Gothic" w:cs="Arial"/>
                <w:sz w:val="18"/>
                <w:szCs w:val="18"/>
              </w:rPr>
              <w:t>ID za DDV:</w:t>
            </w:r>
          </w:p>
        </w:tc>
        <w:tc>
          <w:tcPr>
            <w:tcW w:w="6000" w:type="dxa"/>
          </w:tcPr>
          <w:p w14:paraId="3FEAD421" w14:textId="77777777" w:rsidR="00B2439A" w:rsidRPr="007C2052" w:rsidRDefault="00B2439A"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r w:rsidR="00B2439A" w:rsidRPr="007C2052" w14:paraId="370AC5CC" w14:textId="77777777" w:rsidTr="00403460">
        <w:tc>
          <w:tcPr>
            <w:tcW w:w="3062" w:type="dxa"/>
          </w:tcPr>
          <w:p w14:paraId="382005F7" w14:textId="520DF772" w:rsidR="00B2439A" w:rsidRPr="007C2052" w:rsidRDefault="00B2439A" w:rsidP="00B2439A">
            <w:pPr>
              <w:spacing w:line="276" w:lineRule="auto"/>
              <w:rPr>
                <w:rFonts w:ascii="Century Gothic" w:hAnsi="Century Gothic" w:cs="Arial"/>
                <w:sz w:val="18"/>
                <w:szCs w:val="18"/>
              </w:rPr>
            </w:pPr>
            <w:r w:rsidRPr="007C2052">
              <w:rPr>
                <w:rFonts w:ascii="Century Gothic" w:hAnsi="Century Gothic" w:cs="Arial"/>
                <w:sz w:val="18"/>
                <w:szCs w:val="18"/>
              </w:rPr>
              <w:t>matična številka:</w:t>
            </w:r>
          </w:p>
        </w:tc>
        <w:tc>
          <w:tcPr>
            <w:tcW w:w="6000" w:type="dxa"/>
          </w:tcPr>
          <w:p w14:paraId="51369BFB" w14:textId="77777777" w:rsidR="00B2439A" w:rsidRPr="007C2052" w:rsidRDefault="00B2439A" w:rsidP="00403460">
            <w:pPr>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w:t>
            </w:r>
          </w:p>
        </w:tc>
      </w:tr>
    </w:tbl>
    <w:p w14:paraId="1A1034CA" w14:textId="77777777" w:rsidR="00B2439A" w:rsidRPr="007C2052" w:rsidRDefault="00B2439A" w:rsidP="00B2439A">
      <w:pPr>
        <w:spacing w:line="276" w:lineRule="auto"/>
        <w:rPr>
          <w:rFonts w:ascii="Century Gothic" w:hAnsi="Century Gothic" w:cs="Arial"/>
          <w:sz w:val="18"/>
          <w:szCs w:val="18"/>
        </w:rPr>
      </w:pPr>
    </w:p>
    <w:p w14:paraId="7AC5D8CF" w14:textId="2987DB10" w:rsidR="00B2439A" w:rsidRPr="007C2052" w:rsidRDefault="00B2439A" w:rsidP="00B2439A">
      <w:pPr>
        <w:spacing w:line="276" w:lineRule="auto"/>
        <w:rPr>
          <w:rFonts w:ascii="Century Gothic" w:hAnsi="Century Gothic"/>
          <w:bCs/>
          <w:sz w:val="18"/>
          <w:szCs w:val="18"/>
        </w:rPr>
      </w:pPr>
      <w:r w:rsidRPr="007C2052">
        <w:rPr>
          <w:rFonts w:ascii="Century Gothic" w:hAnsi="Century Gothic" w:cs="Arial"/>
          <w:sz w:val="18"/>
          <w:szCs w:val="18"/>
        </w:rPr>
        <w:t>Izjavljamo, da smo seznanjeni z določbo petega odstavka, v povezavi z 2. in 3. odstavkom 94. člena ZJN-3, da so neposredna plačila podizvajalcem obvezna le, če kot podizvajalec to zahtevamo. Glede na določbo 94. člena ZJN-3 izjavljamo, da pri izvedbi javnega naročila »</w:t>
      </w:r>
      <w:r w:rsidR="003268D5" w:rsidRPr="007C2052">
        <w:rPr>
          <w:rFonts w:ascii="Century Gothic" w:hAnsi="Century Gothic"/>
          <w:b/>
          <w:bCs/>
          <w:sz w:val="18"/>
          <w:szCs w:val="18"/>
        </w:rPr>
        <w:t xml:space="preserve">IZVAJANJE </w:t>
      </w:r>
      <w:r w:rsidR="009A4F62" w:rsidRPr="007C2052">
        <w:rPr>
          <w:rFonts w:ascii="Century Gothic" w:hAnsi="Century Gothic"/>
          <w:b/>
          <w:bCs/>
          <w:sz w:val="18"/>
          <w:szCs w:val="18"/>
        </w:rPr>
        <w:t xml:space="preserve">OBRATOVALNEGA </w:t>
      </w:r>
      <w:r w:rsidR="003268D5" w:rsidRPr="007C2052">
        <w:rPr>
          <w:rFonts w:ascii="Century Gothic" w:hAnsi="Century Gothic"/>
          <w:b/>
          <w:bCs/>
          <w:sz w:val="18"/>
          <w:szCs w:val="18"/>
        </w:rPr>
        <w:t xml:space="preserve">MONITORINGA </w:t>
      </w:r>
      <w:r w:rsidR="004F2298" w:rsidRPr="007C2052">
        <w:rPr>
          <w:rFonts w:ascii="Century Gothic" w:hAnsi="Century Gothic"/>
          <w:b/>
          <w:bCs/>
          <w:sz w:val="18"/>
          <w:szCs w:val="18"/>
        </w:rPr>
        <w:t xml:space="preserve">STANJA </w:t>
      </w:r>
      <w:r w:rsidR="003268D5" w:rsidRPr="007C2052">
        <w:rPr>
          <w:rFonts w:ascii="Century Gothic" w:hAnsi="Century Gothic"/>
          <w:b/>
          <w:bCs/>
          <w:sz w:val="18"/>
          <w:szCs w:val="18"/>
        </w:rPr>
        <w:t>PODZEMN</w:t>
      </w:r>
      <w:r w:rsidR="004F2298" w:rsidRPr="007C2052">
        <w:rPr>
          <w:rFonts w:ascii="Century Gothic" w:hAnsi="Century Gothic"/>
          <w:b/>
          <w:bCs/>
          <w:sz w:val="18"/>
          <w:szCs w:val="18"/>
        </w:rPr>
        <w:t>E VODE</w:t>
      </w:r>
      <w:r w:rsidR="003268D5" w:rsidRPr="007C2052">
        <w:rPr>
          <w:rFonts w:ascii="Century Gothic" w:hAnsi="Century Gothic"/>
          <w:b/>
          <w:bCs/>
          <w:sz w:val="18"/>
          <w:szCs w:val="18"/>
        </w:rPr>
        <w:t xml:space="preserve"> IN POVRŠINSKIH VODA</w:t>
      </w:r>
      <w:r w:rsidRPr="007C2052">
        <w:rPr>
          <w:rFonts w:ascii="Century Gothic" w:hAnsi="Century Gothic"/>
          <w:b/>
          <w:bCs/>
          <w:sz w:val="18"/>
          <w:szCs w:val="18"/>
        </w:rPr>
        <w:t>«</w:t>
      </w:r>
      <w:r w:rsidRPr="007C2052">
        <w:rPr>
          <w:rFonts w:ascii="Century Gothic" w:hAnsi="Century Gothic"/>
          <w:bCs/>
          <w:sz w:val="18"/>
          <w:szCs w:val="18"/>
        </w:rPr>
        <w:t>,</w:t>
      </w:r>
      <w:r w:rsidRPr="007C2052">
        <w:rPr>
          <w:rFonts w:ascii="Century Gothic" w:hAnsi="Century Gothic"/>
          <w:b/>
          <w:bCs/>
          <w:sz w:val="18"/>
          <w:szCs w:val="18"/>
        </w:rPr>
        <w:t xml:space="preserve"> </w:t>
      </w:r>
      <w:r w:rsidRPr="007C2052">
        <w:rPr>
          <w:rFonts w:ascii="Century Gothic" w:hAnsi="Century Gothic"/>
          <w:bCs/>
          <w:sz w:val="18"/>
          <w:szCs w:val="18"/>
        </w:rPr>
        <w:t>v katerem nastopamo kot podizvajalec</w:t>
      </w:r>
    </w:p>
    <w:p w14:paraId="57C5161B" w14:textId="77777777" w:rsidR="00B2439A" w:rsidRPr="007C2052" w:rsidRDefault="00B2439A" w:rsidP="00B2439A">
      <w:pPr>
        <w:spacing w:line="276" w:lineRule="auto"/>
        <w:rPr>
          <w:rFonts w:ascii="Century Gothic" w:hAnsi="Century Gothic" w:cs="Arial"/>
          <w:sz w:val="18"/>
          <w:szCs w:val="18"/>
        </w:rPr>
      </w:pPr>
    </w:p>
    <w:p w14:paraId="08B0DFCF" w14:textId="117CA606" w:rsidR="00B2439A" w:rsidRPr="007C2052" w:rsidRDefault="006A57EB" w:rsidP="006A57EB">
      <w:pPr>
        <w:spacing w:line="276" w:lineRule="auto"/>
        <w:rPr>
          <w:rFonts w:ascii="Century Gothic" w:hAnsi="Century Gothic" w:cs="Arial"/>
          <w:sz w:val="18"/>
          <w:szCs w:val="18"/>
        </w:rPr>
      </w:pPr>
      <w:r w:rsidRPr="007C2052">
        <w:rPr>
          <w:rFonts w:ascii="Century Gothic" w:hAnsi="Century Gothic" w:cs="Arial"/>
          <w:sz w:val="18"/>
          <w:szCs w:val="18"/>
        </w:rPr>
        <w:t>z</w:t>
      </w:r>
      <w:r w:rsidR="00B2439A" w:rsidRPr="007C2052">
        <w:rPr>
          <w:rFonts w:ascii="Century Gothic" w:hAnsi="Century Gothic" w:cs="Arial"/>
          <w:sz w:val="18"/>
          <w:szCs w:val="18"/>
        </w:rPr>
        <w:t xml:space="preserve">ahtevamo </w:t>
      </w:r>
      <w:r w:rsidRPr="007C2052">
        <w:rPr>
          <w:rFonts w:ascii="Century Gothic" w:hAnsi="Century Gothic" w:cs="Arial"/>
          <w:sz w:val="18"/>
          <w:szCs w:val="18"/>
        </w:rPr>
        <w:t>nesporedno plačilo (</w:t>
      </w:r>
      <w:r w:rsidRPr="007C2052">
        <w:rPr>
          <w:rFonts w:ascii="Century Gothic" w:hAnsi="Century Gothic" w:cs="Arial"/>
          <w:sz w:val="18"/>
          <w:szCs w:val="18"/>
          <w:u w:val="single"/>
        </w:rPr>
        <w:t>obvezno ustrezno obkrožiti</w:t>
      </w:r>
      <w:r w:rsidRPr="007C2052">
        <w:rPr>
          <w:rFonts w:ascii="Century Gothic" w:hAnsi="Century Gothic" w:cs="Arial"/>
          <w:sz w:val="18"/>
          <w:szCs w:val="18"/>
        </w:rPr>
        <w:t xml:space="preserve">):  </w:t>
      </w:r>
    </w:p>
    <w:p w14:paraId="0486B144" w14:textId="77777777" w:rsidR="00B2439A" w:rsidRPr="007C2052" w:rsidRDefault="00B2439A" w:rsidP="00B2439A">
      <w:pPr>
        <w:spacing w:line="276" w:lineRule="auto"/>
        <w:rPr>
          <w:rFonts w:ascii="Century Gothic" w:hAnsi="Century Gothic" w:cs="Arial"/>
          <w:sz w:val="18"/>
          <w:szCs w:val="18"/>
        </w:rPr>
      </w:pPr>
    </w:p>
    <w:tbl>
      <w:tblPr>
        <w:tblStyle w:val="Tabelamrea"/>
        <w:tblW w:w="9067" w:type="dxa"/>
        <w:tblLook w:val="04A0" w:firstRow="1" w:lastRow="0" w:firstColumn="1" w:lastColumn="0" w:noHBand="0" w:noVBand="1"/>
      </w:tblPr>
      <w:tblGrid>
        <w:gridCol w:w="4531"/>
        <w:gridCol w:w="4536"/>
      </w:tblGrid>
      <w:tr w:rsidR="00B2439A" w:rsidRPr="007C2052" w14:paraId="16E7F129" w14:textId="77777777" w:rsidTr="006A57EB">
        <w:tc>
          <w:tcPr>
            <w:tcW w:w="4531" w:type="dxa"/>
          </w:tcPr>
          <w:p w14:paraId="630421E7" w14:textId="3768235B" w:rsidR="00B2439A" w:rsidRPr="007C2052" w:rsidRDefault="00B2439A" w:rsidP="006A57EB">
            <w:pPr>
              <w:spacing w:line="276" w:lineRule="auto"/>
              <w:jc w:val="center"/>
              <w:rPr>
                <w:rFonts w:ascii="Century Gothic" w:hAnsi="Century Gothic"/>
                <w:b/>
                <w:sz w:val="18"/>
                <w:szCs w:val="18"/>
              </w:rPr>
            </w:pPr>
            <w:r w:rsidRPr="007C2052">
              <w:rPr>
                <w:rFonts w:ascii="Century Gothic" w:hAnsi="Century Gothic"/>
                <w:b/>
                <w:sz w:val="18"/>
                <w:szCs w:val="18"/>
              </w:rPr>
              <w:t>DA – ZAHTEVAMO NEPOSREDNO PLAČILO</w:t>
            </w:r>
          </w:p>
        </w:tc>
        <w:tc>
          <w:tcPr>
            <w:tcW w:w="4536" w:type="dxa"/>
          </w:tcPr>
          <w:p w14:paraId="1E1496BF" w14:textId="6AD9C139" w:rsidR="00B2439A" w:rsidRPr="007C2052" w:rsidRDefault="00B2439A" w:rsidP="006A57EB">
            <w:pPr>
              <w:spacing w:line="276" w:lineRule="auto"/>
              <w:jc w:val="center"/>
              <w:rPr>
                <w:rFonts w:ascii="Century Gothic" w:hAnsi="Century Gothic"/>
                <w:b/>
                <w:sz w:val="18"/>
                <w:szCs w:val="18"/>
              </w:rPr>
            </w:pPr>
            <w:r w:rsidRPr="007C2052">
              <w:rPr>
                <w:rFonts w:ascii="Century Gothic" w:hAnsi="Century Gothic"/>
                <w:b/>
                <w:sz w:val="18"/>
                <w:szCs w:val="18"/>
              </w:rPr>
              <w:t>NE – NE ZAHTEVAMO NEPOSREDNEGA PLAČILA</w:t>
            </w:r>
          </w:p>
        </w:tc>
      </w:tr>
      <w:tr w:rsidR="00B2439A" w:rsidRPr="007C2052" w14:paraId="18F04025" w14:textId="77777777" w:rsidTr="006A57EB">
        <w:tc>
          <w:tcPr>
            <w:tcW w:w="4531" w:type="dxa"/>
          </w:tcPr>
          <w:p w14:paraId="4579FA45" w14:textId="3BDD685C" w:rsidR="00B2439A" w:rsidRPr="007C2052" w:rsidRDefault="00B2439A" w:rsidP="00403460">
            <w:pPr>
              <w:spacing w:line="276" w:lineRule="auto"/>
              <w:rPr>
                <w:rFonts w:ascii="Century Gothic" w:hAnsi="Century Gothic"/>
                <w:sz w:val="18"/>
                <w:szCs w:val="18"/>
              </w:rPr>
            </w:pPr>
            <w:r w:rsidRPr="007C2052">
              <w:rPr>
                <w:rFonts w:ascii="Century Gothic" w:hAnsi="Century Gothic"/>
                <w:sz w:val="18"/>
                <w:szCs w:val="18"/>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7382FF4E" w14:textId="77777777" w:rsidR="00B2439A" w:rsidRPr="007C2052" w:rsidRDefault="00B2439A" w:rsidP="00403460">
            <w:pPr>
              <w:spacing w:line="276" w:lineRule="auto"/>
              <w:rPr>
                <w:rFonts w:ascii="Century Gothic" w:hAnsi="Century Gothic"/>
                <w:sz w:val="18"/>
                <w:szCs w:val="18"/>
              </w:rPr>
            </w:pPr>
          </w:p>
        </w:tc>
        <w:tc>
          <w:tcPr>
            <w:tcW w:w="4536" w:type="dxa"/>
          </w:tcPr>
          <w:p w14:paraId="46BB426E" w14:textId="702163E7" w:rsidR="00B2439A" w:rsidRPr="007C2052" w:rsidRDefault="00B2439A" w:rsidP="00403460">
            <w:pPr>
              <w:spacing w:line="276" w:lineRule="auto"/>
              <w:rPr>
                <w:rFonts w:ascii="Century Gothic" w:hAnsi="Century Gothic"/>
                <w:sz w:val="18"/>
                <w:szCs w:val="18"/>
              </w:rPr>
            </w:pPr>
            <w:r w:rsidRPr="007C2052">
              <w:rPr>
                <w:rFonts w:ascii="Century Gothic" w:hAnsi="Century Gothic"/>
                <w:sz w:val="18"/>
                <w:szCs w:val="18"/>
              </w:rPr>
              <w:t>Plačilo za izvedeno delo bomo prejemali s strani ponudnika (izvajalca). Seznanjeni smo, da mora ponudnik (izvajalec) najpozneje v 60 dneh od plačila končnega ra</w:t>
            </w:r>
            <w:r w:rsidR="006A57EB" w:rsidRPr="007C2052">
              <w:rPr>
                <w:rFonts w:ascii="Century Gothic" w:hAnsi="Century Gothic"/>
                <w:sz w:val="18"/>
                <w:szCs w:val="18"/>
              </w:rPr>
              <w:t>čuna oziroma situacije s strani</w:t>
            </w:r>
            <w:r w:rsidRPr="007C2052">
              <w:rPr>
                <w:rFonts w:ascii="Century Gothic" w:hAnsi="Century Gothic"/>
                <w:sz w:val="18"/>
                <w:szCs w:val="18"/>
              </w:rPr>
              <w:t xml:space="preserve"> naročnika, naročniku poslati svoji pisno izjavo, da je poplačal vse obveznosti do nas kot podizvajalca, kateri mora priložiti našo pisno izjavo, da smo prejeli plačilo za vsa dela, ki jih bomo izvedli.</w:t>
            </w:r>
          </w:p>
        </w:tc>
      </w:tr>
    </w:tbl>
    <w:p w14:paraId="02C3AF1B" w14:textId="77777777" w:rsidR="00F372EF" w:rsidRPr="007C2052" w:rsidRDefault="00F372EF" w:rsidP="00F372EF">
      <w:pPr>
        <w:spacing w:line="276" w:lineRule="auto"/>
        <w:rPr>
          <w:rFonts w:ascii="Century Gothic" w:hAnsi="Century Gothic" w:cs="Arial"/>
          <w:sz w:val="18"/>
          <w:szCs w:val="18"/>
        </w:rPr>
      </w:pPr>
    </w:p>
    <w:p w14:paraId="07713B56" w14:textId="77777777" w:rsidR="006A57EB" w:rsidRPr="007C2052" w:rsidRDefault="006A57EB" w:rsidP="00F372EF">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6A57EB" w:rsidRPr="007C2052" w14:paraId="0C2D0F10" w14:textId="77777777" w:rsidTr="00403460">
        <w:tc>
          <w:tcPr>
            <w:tcW w:w="3020" w:type="dxa"/>
          </w:tcPr>
          <w:p w14:paraId="368FC59C"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449CC2E5" w14:textId="77777777" w:rsidR="006A57EB" w:rsidRPr="007C2052" w:rsidRDefault="006A57EB" w:rsidP="00403460">
            <w:pPr>
              <w:spacing w:line="276" w:lineRule="auto"/>
              <w:jc w:val="center"/>
              <w:rPr>
                <w:rFonts w:ascii="Century Gothic" w:hAnsi="Century Gothic" w:cs="Arial"/>
                <w:sz w:val="18"/>
                <w:szCs w:val="18"/>
              </w:rPr>
            </w:pPr>
          </w:p>
          <w:p w14:paraId="4CEDA122"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534B7C4D"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11EC85D8"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PODIZVAJALEC</w:t>
            </w:r>
          </w:p>
          <w:p w14:paraId="39D76A37"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1812830B" w14:textId="77777777" w:rsidR="006A57EB" w:rsidRPr="007C2052" w:rsidRDefault="006A57EB" w:rsidP="00403460">
            <w:pPr>
              <w:spacing w:line="276" w:lineRule="auto"/>
              <w:rPr>
                <w:rFonts w:ascii="Century Gothic" w:hAnsi="Century Gothic" w:cs="Arial"/>
                <w:sz w:val="18"/>
                <w:szCs w:val="18"/>
              </w:rPr>
            </w:pPr>
          </w:p>
          <w:p w14:paraId="193A0647" w14:textId="77777777" w:rsidR="006A57EB" w:rsidRPr="007C2052" w:rsidRDefault="006A57EB" w:rsidP="00403460">
            <w:pPr>
              <w:spacing w:line="276" w:lineRule="auto"/>
              <w:rPr>
                <w:rFonts w:ascii="Century Gothic" w:hAnsi="Century Gothic" w:cs="Arial"/>
                <w:sz w:val="18"/>
                <w:szCs w:val="18"/>
              </w:rPr>
            </w:pPr>
          </w:p>
          <w:p w14:paraId="620F9DFE"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6A57EB" w:rsidRPr="007C2052" w14:paraId="210B4FC4" w14:textId="77777777" w:rsidTr="00403460">
        <w:tc>
          <w:tcPr>
            <w:tcW w:w="3020" w:type="dxa"/>
          </w:tcPr>
          <w:p w14:paraId="37A7A0F8" w14:textId="77777777" w:rsidR="006A57EB" w:rsidRPr="007C2052" w:rsidRDefault="006A57EB" w:rsidP="00403460">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34D720DD" w14:textId="77777777" w:rsidR="006A57EB" w:rsidRPr="007C2052" w:rsidRDefault="006A57EB" w:rsidP="00403460">
            <w:pPr>
              <w:spacing w:line="276" w:lineRule="auto"/>
              <w:jc w:val="center"/>
              <w:rPr>
                <w:rFonts w:ascii="Century Gothic" w:hAnsi="Century Gothic" w:cs="Arial"/>
                <w:sz w:val="18"/>
                <w:szCs w:val="18"/>
              </w:rPr>
            </w:pPr>
          </w:p>
          <w:p w14:paraId="3C147ECD" w14:textId="77777777" w:rsidR="006A57EB" w:rsidRPr="007C2052" w:rsidRDefault="006A57EB" w:rsidP="006A57EB">
            <w:pPr>
              <w:spacing w:line="480"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79514101" w14:textId="77777777" w:rsidR="006A57EB" w:rsidRPr="007C2052" w:rsidRDefault="006A57EB" w:rsidP="00403460">
            <w:pPr>
              <w:spacing w:line="276" w:lineRule="auto"/>
              <w:rPr>
                <w:rFonts w:ascii="Century Gothic" w:hAnsi="Century Gothic" w:cs="Arial"/>
                <w:sz w:val="18"/>
                <w:szCs w:val="18"/>
              </w:rPr>
            </w:pPr>
          </w:p>
        </w:tc>
        <w:tc>
          <w:tcPr>
            <w:tcW w:w="3822" w:type="dxa"/>
            <w:vMerge/>
          </w:tcPr>
          <w:p w14:paraId="3D37CEF5" w14:textId="77777777" w:rsidR="006A57EB" w:rsidRPr="007C2052" w:rsidRDefault="006A57EB" w:rsidP="00403460">
            <w:pPr>
              <w:spacing w:line="276" w:lineRule="auto"/>
              <w:rPr>
                <w:rFonts w:ascii="Century Gothic" w:hAnsi="Century Gothic" w:cs="Arial"/>
                <w:sz w:val="18"/>
                <w:szCs w:val="18"/>
              </w:rPr>
            </w:pPr>
          </w:p>
        </w:tc>
      </w:tr>
    </w:tbl>
    <w:p w14:paraId="2058DCA1" w14:textId="77777777" w:rsidR="006A57EB" w:rsidRPr="007C2052" w:rsidRDefault="006A57EB" w:rsidP="006A57EB">
      <w:pPr>
        <w:spacing w:line="276" w:lineRule="auto"/>
        <w:rPr>
          <w:rFonts w:ascii="Century Gothic" w:hAnsi="Century Gothic" w:cs="Arial"/>
          <w:sz w:val="18"/>
          <w:szCs w:val="18"/>
        </w:rPr>
      </w:pPr>
      <w:r w:rsidRPr="007C2052">
        <w:rPr>
          <w:rFonts w:ascii="Century Gothic" w:hAnsi="Century Gothic" w:cs="Arial"/>
          <w:sz w:val="18"/>
          <w:szCs w:val="18"/>
        </w:rPr>
        <w:t>_______________________</w:t>
      </w:r>
    </w:p>
    <w:p w14:paraId="25595518" w14:textId="49D71B19" w:rsidR="001B7C62" w:rsidRPr="007C2052" w:rsidRDefault="006A57EB" w:rsidP="005473CE">
      <w:pPr>
        <w:spacing w:line="276" w:lineRule="auto"/>
        <w:rPr>
          <w:rFonts w:ascii="Century Gothic" w:hAnsi="Century Gothic" w:cs="Arial"/>
          <w:i/>
          <w:sz w:val="16"/>
          <w:szCs w:val="16"/>
        </w:rPr>
      </w:pPr>
      <w:r w:rsidRPr="007C2052">
        <w:rPr>
          <w:rFonts w:ascii="Century Gothic" w:hAnsi="Century Gothic" w:cs="Arial"/>
          <w:b/>
          <w:i/>
          <w:sz w:val="16"/>
          <w:szCs w:val="16"/>
        </w:rPr>
        <w:t>Navodila</w:t>
      </w:r>
      <w:r w:rsidRPr="007C2052">
        <w:rPr>
          <w:rFonts w:ascii="Century Gothic" w:hAnsi="Century Gothic" w:cs="Arial"/>
          <w:i/>
          <w:sz w:val="16"/>
          <w:szCs w:val="16"/>
        </w:rPr>
        <w:t>: Obrazec mora biti izpolnjen, datiran, podpisan in žigosan s strani zakonitega zastopnika podizvajalca. Obrazec se izpolni za vsakega podizvajalca, ki ga je ponudnik navedel v Obrazcu 1. Obrazec se fotokopira, v kolikor ponudnik nastopa z več podizvajalci.</w:t>
      </w:r>
      <w:r w:rsidR="007C2052" w:rsidRPr="007C2052">
        <w:rPr>
          <w:rFonts w:ascii="Century Gothic" w:hAnsi="Century Gothic" w:cs="Arial"/>
          <w:i/>
          <w:sz w:val="16"/>
          <w:szCs w:val="16"/>
        </w:rPr>
        <w:t xml:space="preserve"> </w:t>
      </w:r>
      <w:r w:rsidR="007C2052" w:rsidRPr="007C2052">
        <w:rPr>
          <w:rFonts w:ascii="Century Gothic" w:hAnsi="Century Gothic" w:cs="Arial"/>
          <w:i/>
          <w:sz w:val="16"/>
          <w:szCs w:val="16"/>
        </w:rPr>
        <w:t>Obrazec je potrebno izpolniti in priložiti ponudbi le v primeru, da ponudnik nastopa s podizvajalcem.</w:t>
      </w:r>
    </w:p>
    <w:tbl>
      <w:tblPr>
        <w:tblStyle w:val="Tabelamrea"/>
        <w:tblW w:w="0" w:type="auto"/>
        <w:tblLook w:val="04A0" w:firstRow="1" w:lastRow="0" w:firstColumn="1" w:lastColumn="0" w:noHBand="0" w:noVBand="1"/>
      </w:tblPr>
      <w:tblGrid>
        <w:gridCol w:w="1555"/>
        <w:gridCol w:w="7506"/>
      </w:tblGrid>
      <w:tr w:rsidR="001B7C62" w:rsidRPr="007C2052" w14:paraId="653DBA29" w14:textId="77777777" w:rsidTr="007447F6">
        <w:trPr>
          <w:trHeight w:val="699"/>
        </w:trPr>
        <w:tc>
          <w:tcPr>
            <w:tcW w:w="1555" w:type="dxa"/>
          </w:tcPr>
          <w:p w14:paraId="0DD08178" w14:textId="77777777" w:rsidR="001B7C62" w:rsidRPr="007C2052" w:rsidRDefault="001B7C62" w:rsidP="007447F6">
            <w:pPr>
              <w:spacing w:line="276" w:lineRule="auto"/>
              <w:jc w:val="left"/>
              <w:rPr>
                <w:rFonts w:ascii="Century Gothic" w:hAnsi="Century Gothic" w:cs="Arial"/>
                <w:b/>
                <w:sz w:val="18"/>
                <w:szCs w:val="18"/>
              </w:rPr>
            </w:pPr>
          </w:p>
          <w:p w14:paraId="130386FA" w14:textId="77777777" w:rsidR="001B7C62" w:rsidRPr="007C2052" w:rsidRDefault="001B7C62" w:rsidP="007447F6">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095DE902" w14:textId="77777777" w:rsidR="001B7C62" w:rsidRPr="007C2052" w:rsidRDefault="001B7C62" w:rsidP="007447F6">
            <w:pPr>
              <w:spacing w:line="276" w:lineRule="auto"/>
              <w:jc w:val="left"/>
              <w:rPr>
                <w:rFonts w:ascii="Century Gothic" w:hAnsi="Century Gothic" w:cs="Arial"/>
                <w:sz w:val="18"/>
                <w:szCs w:val="18"/>
              </w:rPr>
            </w:pPr>
          </w:p>
          <w:p w14:paraId="72C0B070" w14:textId="53CA7C89" w:rsidR="001B7C62" w:rsidRPr="007C2052" w:rsidRDefault="001B7C62" w:rsidP="007447F6">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bl>
    <w:p w14:paraId="5DDE4CD3" w14:textId="77777777" w:rsidR="001B7C62" w:rsidRPr="007C2052" w:rsidRDefault="001B7C62" w:rsidP="001B7C62">
      <w:pPr>
        <w:jc w:val="left"/>
        <w:rPr>
          <w:rFonts w:ascii="Century Gothic" w:hAnsi="Century Gothic" w:cs="Arial"/>
          <w:sz w:val="18"/>
          <w:szCs w:val="18"/>
        </w:rPr>
      </w:pPr>
    </w:p>
    <w:p w14:paraId="3436219B" w14:textId="7FA0F3B4" w:rsidR="001B7C62" w:rsidRPr="007C2052" w:rsidRDefault="001B7C62" w:rsidP="001B7C62">
      <w:pPr>
        <w:jc w:val="right"/>
        <w:rPr>
          <w:rFonts w:ascii="Century Gothic" w:hAnsi="Century Gothic" w:cs="Arial"/>
          <w:sz w:val="18"/>
          <w:szCs w:val="18"/>
        </w:rPr>
      </w:pPr>
      <w:r w:rsidRPr="007C2052">
        <w:rPr>
          <w:rFonts w:ascii="Century Gothic" w:hAnsi="Century Gothic" w:cs="Arial"/>
          <w:sz w:val="18"/>
          <w:szCs w:val="18"/>
        </w:rPr>
        <w:t>Obrazec 4</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B7C62" w:rsidRPr="007C2052" w14:paraId="296CF524"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BB400D1" w14:textId="77777777" w:rsidR="001B7C62" w:rsidRPr="007C2052" w:rsidRDefault="001B7C62" w:rsidP="007447F6">
            <w:pPr>
              <w:jc w:val="center"/>
              <w:rPr>
                <w:rFonts w:ascii="Century Gothic" w:hAnsi="Century Gothic" w:cs="Arial"/>
                <w:b w:val="0"/>
                <w:sz w:val="18"/>
                <w:szCs w:val="18"/>
              </w:rPr>
            </w:pPr>
          </w:p>
          <w:p w14:paraId="63900CAB" w14:textId="3DE91304" w:rsidR="001B7C62" w:rsidRPr="007C2052" w:rsidRDefault="001B7C62" w:rsidP="007447F6">
            <w:pPr>
              <w:jc w:val="center"/>
              <w:rPr>
                <w:rFonts w:ascii="Century Gothic" w:hAnsi="Century Gothic" w:cs="Arial"/>
                <w:sz w:val="18"/>
                <w:szCs w:val="18"/>
              </w:rPr>
            </w:pPr>
            <w:r w:rsidRPr="007C2052">
              <w:rPr>
                <w:rFonts w:ascii="Century Gothic" w:hAnsi="Century Gothic" w:cs="Arial"/>
                <w:sz w:val="18"/>
                <w:szCs w:val="18"/>
              </w:rPr>
              <w:t>USTREZNOST ZA OPRAVLJANJE POKLICNE DEJAVNOSTI</w:t>
            </w:r>
          </w:p>
          <w:p w14:paraId="2842E58C" w14:textId="77777777" w:rsidR="001B7C62" w:rsidRPr="007C2052" w:rsidRDefault="001B7C62" w:rsidP="007447F6">
            <w:pPr>
              <w:jc w:val="center"/>
              <w:rPr>
                <w:rFonts w:ascii="Century Gothic" w:hAnsi="Century Gothic" w:cs="Arial"/>
                <w:b w:val="0"/>
                <w:sz w:val="18"/>
                <w:szCs w:val="18"/>
              </w:rPr>
            </w:pPr>
          </w:p>
        </w:tc>
      </w:tr>
    </w:tbl>
    <w:p w14:paraId="54053248" w14:textId="77777777" w:rsidR="001B7C62" w:rsidRPr="007C2052" w:rsidRDefault="001B7C62" w:rsidP="001B7C62">
      <w:pPr>
        <w:rPr>
          <w:rFonts w:ascii="Century Gothic" w:hAnsi="Century Gothic" w:cs="Arial"/>
          <w:b/>
          <w:sz w:val="18"/>
          <w:szCs w:val="18"/>
        </w:rPr>
      </w:pPr>
    </w:p>
    <w:p w14:paraId="6666C394" w14:textId="77777777" w:rsidR="001B7C62" w:rsidRPr="007C2052" w:rsidRDefault="001B7C62" w:rsidP="001B7C62">
      <w:pPr>
        <w:spacing w:line="276" w:lineRule="auto"/>
        <w:rPr>
          <w:rFonts w:ascii="Century Gothic" w:hAnsi="Century Gothic"/>
          <w:bCs/>
          <w:sz w:val="18"/>
          <w:szCs w:val="18"/>
        </w:rPr>
      </w:pPr>
    </w:p>
    <w:p w14:paraId="5C078A10" w14:textId="77777777" w:rsidR="001B7C62" w:rsidRPr="007C2052" w:rsidRDefault="001B7C62" w:rsidP="001B7C62">
      <w:pPr>
        <w:spacing w:line="276" w:lineRule="auto"/>
        <w:rPr>
          <w:rFonts w:ascii="Century Gothic" w:hAnsi="Century Gothic" w:cs="Arial"/>
          <w:sz w:val="18"/>
          <w:szCs w:val="18"/>
        </w:rPr>
      </w:pPr>
    </w:p>
    <w:p w14:paraId="6F223176" w14:textId="2878B450" w:rsidR="001B7C62" w:rsidRPr="007C2052" w:rsidRDefault="001B7C62" w:rsidP="001B7C62">
      <w:pPr>
        <w:spacing w:line="276" w:lineRule="auto"/>
        <w:rPr>
          <w:rFonts w:ascii="Century Gothic" w:hAnsi="Century Gothic" w:cs="Arial"/>
          <w:sz w:val="18"/>
          <w:szCs w:val="18"/>
        </w:rPr>
      </w:pPr>
      <w:r w:rsidRPr="007C2052">
        <w:rPr>
          <w:rFonts w:ascii="Century Gothic" w:hAnsi="Century Gothic" w:cs="Arial"/>
          <w:sz w:val="18"/>
          <w:szCs w:val="18"/>
        </w:rPr>
        <w:t xml:space="preserve">Ponudnik za to stranjo priloži dokazila v skladu </w:t>
      </w:r>
      <w:r w:rsidR="00F64337">
        <w:rPr>
          <w:rFonts w:ascii="Century Gothic" w:hAnsi="Century Gothic" w:cs="Arial"/>
          <w:sz w:val="18"/>
          <w:szCs w:val="18"/>
        </w:rPr>
        <w:t xml:space="preserve">s podtočko b točke A(Poklicna sposobnost) v okviru poglavja C (Pogoji za ugotavljanje sposobnosti) navodil iz </w:t>
      </w:r>
      <w:r w:rsidRPr="007C2052">
        <w:rPr>
          <w:rFonts w:ascii="Century Gothic" w:hAnsi="Century Gothic" w:cs="Arial"/>
          <w:sz w:val="18"/>
          <w:szCs w:val="18"/>
        </w:rPr>
        <w:t xml:space="preserve">dokumentacije </w:t>
      </w:r>
      <w:r w:rsidR="00F64337">
        <w:rPr>
          <w:rFonts w:ascii="Century Gothic" w:hAnsi="Century Gothic" w:cs="Arial"/>
          <w:sz w:val="18"/>
          <w:szCs w:val="18"/>
        </w:rPr>
        <w:t xml:space="preserve">o predmetnem javnem naročilu: </w:t>
      </w:r>
    </w:p>
    <w:p w14:paraId="46D9F608" w14:textId="77777777" w:rsidR="001B7C62" w:rsidRPr="007C2052" w:rsidRDefault="001B7C62" w:rsidP="001B7C62">
      <w:pPr>
        <w:spacing w:line="276" w:lineRule="auto"/>
        <w:rPr>
          <w:rFonts w:ascii="Century Gothic" w:hAnsi="Century Gothic" w:cs="Arial"/>
          <w:sz w:val="18"/>
          <w:szCs w:val="18"/>
        </w:rPr>
      </w:pPr>
    </w:p>
    <w:p w14:paraId="3CBD4D6A" w14:textId="5DDE81DE" w:rsidR="008B697E" w:rsidRPr="007C2052" w:rsidRDefault="008B697E" w:rsidP="008B697E">
      <w:pPr>
        <w:pStyle w:val="Telobesedila2"/>
        <w:keepNext/>
        <w:keepLines/>
        <w:numPr>
          <w:ilvl w:val="0"/>
          <w:numId w:val="4"/>
        </w:numPr>
        <w:rPr>
          <w:rFonts w:ascii="Century Gothic" w:hAnsi="Century Gothic" w:cs="Tahoma"/>
          <w:sz w:val="18"/>
          <w:szCs w:val="18"/>
          <w:lang w:val="sl-SI"/>
        </w:rPr>
      </w:pPr>
      <w:r w:rsidRPr="007C2052">
        <w:rPr>
          <w:rFonts w:ascii="Century Gothic" w:hAnsi="Century Gothic" w:cs="Tahoma"/>
          <w:sz w:val="18"/>
          <w:szCs w:val="18"/>
          <w:lang w:val="sl-SI"/>
        </w:rPr>
        <w:t xml:space="preserve">ustrezno dokazilo, ki izkazuje izpolnjevanje zahteve iz </w:t>
      </w:r>
      <w:r w:rsidR="00F64337">
        <w:rPr>
          <w:rFonts w:ascii="Century Gothic" w:hAnsi="Century Gothic" w:cs="Tahoma"/>
          <w:sz w:val="18"/>
          <w:szCs w:val="18"/>
          <w:lang w:val="sl-SI"/>
        </w:rPr>
        <w:t xml:space="preserve">1. alinee </w:t>
      </w:r>
      <w:r w:rsidRPr="007C2052">
        <w:rPr>
          <w:rFonts w:ascii="Century Gothic" w:hAnsi="Century Gothic" w:cs="Tahoma"/>
          <w:sz w:val="18"/>
          <w:szCs w:val="18"/>
          <w:lang w:val="sl-SI"/>
        </w:rPr>
        <w:t xml:space="preserve">podtočke </w:t>
      </w:r>
      <w:r w:rsidR="00F64337">
        <w:rPr>
          <w:rFonts w:ascii="Century Gothic" w:hAnsi="Century Gothic" w:cs="Tahoma"/>
          <w:sz w:val="18"/>
          <w:szCs w:val="18"/>
          <w:lang w:val="sl-SI"/>
        </w:rPr>
        <w:t>b</w:t>
      </w:r>
      <w:r w:rsidRPr="007C2052">
        <w:rPr>
          <w:rFonts w:ascii="Century Gothic" w:hAnsi="Century Gothic" w:cs="Tahoma"/>
          <w:sz w:val="18"/>
          <w:szCs w:val="18"/>
          <w:lang w:val="sl-SI"/>
        </w:rPr>
        <w:t>)</w:t>
      </w:r>
    </w:p>
    <w:p w14:paraId="0CAEEBCA" w14:textId="4B0A4697" w:rsidR="00F64337" w:rsidRPr="007C2052" w:rsidRDefault="00F64337" w:rsidP="00F64337">
      <w:pPr>
        <w:pStyle w:val="Telobesedila2"/>
        <w:keepNext/>
        <w:keepLines/>
        <w:numPr>
          <w:ilvl w:val="0"/>
          <w:numId w:val="4"/>
        </w:numPr>
        <w:rPr>
          <w:rFonts w:ascii="Century Gothic" w:hAnsi="Century Gothic" w:cs="Tahoma"/>
          <w:sz w:val="18"/>
          <w:szCs w:val="18"/>
          <w:lang w:val="sl-SI"/>
        </w:rPr>
      </w:pPr>
      <w:r w:rsidRPr="007C2052">
        <w:rPr>
          <w:rFonts w:ascii="Century Gothic" w:hAnsi="Century Gothic" w:cs="Tahoma"/>
          <w:sz w:val="18"/>
          <w:szCs w:val="18"/>
          <w:lang w:val="sl-SI"/>
        </w:rPr>
        <w:t xml:space="preserve">ustrezno dokazilo, ki izkazuje izpolnjevanje zahteve iz </w:t>
      </w:r>
      <w:r>
        <w:rPr>
          <w:rFonts w:ascii="Century Gothic" w:hAnsi="Century Gothic" w:cs="Tahoma"/>
          <w:sz w:val="18"/>
          <w:szCs w:val="18"/>
          <w:lang w:val="sl-SI"/>
        </w:rPr>
        <w:t>2</w:t>
      </w:r>
      <w:r>
        <w:rPr>
          <w:rFonts w:ascii="Century Gothic" w:hAnsi="Century Gothic" w:cs="Tahoma"/>
          <w:sz w:val="18"/>
          <w:szCs w:val="18"/>
          <w:lang w:val="sl-SI"/>
        </w:rPr>
        <w:t xml:space="preserve">. alinee </w:t>
      </w:r>
      <w:r w:rsidRPr="007C2052">
        <w:rPr>
          <w:rFonts w:ascii="Century Gothic" w:hAnsi="Century Gothic" w:cs="Tahoma"/>
          <w:sz w:val="18"/>
          <w:szCs w:val="18"/>
          <w:lang w:val="sl-SI"/>
        </w:rPr>
        <w:t xml:space="preserve">podtočke </w:t>
      </w:r>
      <w:r>
        <w:rPr>
          <w:rFonts w:ascii="Century Gothic" w:hAnsi="Century Gothic" w:cs="Tahoma"/>
          <w:sz w:val="18"/>
          <w:szCs w:val="18"/>
          <w:lang w:val="sl-SI"/>
        </w:rPr>
        <w:t>b</w:t>
      </w:r>
      <w:r w:rsidRPr="007C2052">
        <w:rPr>
          <w:rFonts w:ascii="Century Gothic" w:hAnsi="Century Gothic" w:cs="Tahoma"/>
          <w:sz w:val="18"/>
          <w:szCs w:val="18"/>
          <w:lang w:val="sl-SI"/>
        </w:rPr>
        <w:t>)</w:t>
      </w:r>
    </w:p>
    <w:p w14:paraId="38253558" w14:textId="77777777" w:rsidR="001B7C62" w:rsidRPr="007C2052" w:rsidRDefault="001B7C62" w:rsidP="001B7C62">
      <w:pPr>
        <w:pStyle w:val="Odstavekseznama"/>
        <w:spacing w:line="276" w:lineRule="auto"/>
        <w:rPr>
          <w:rFonts w:ascii="Century Gothic" w:hAnsi="Century Gothic"/>
          <w:bCs/>
          <w:sz w:val="18"/>
          <w:szCs w:val="18"/>
        </w:rPr>
      </w:pPr>
    </w:p>
    <w:p w14:paraId="681B26B5" w14:textId="77777777" w:rsidR="001B7C62" w:rsidRPr="007C2052" w:rsidRDefault="001B7C62" w:rsidP="001B7C62">
      <w:pPr>
        <w:spacing w:line="276" w:lineRule="auto"/>
        <w:rPr>
          <w:rFonts w:ascii="Century Gothic" w:hAnsi="Century Gothic"/>
          <w:bCs/>
          <w:sz w:val="18"/>
          <w:szCs w:val="18"/>
        </w:rPr>
      </w:pPr>
    </w:p>
    <w:p w14:paraId="74A8DA19" w14:textId="77777777" w:rsidR="001B7C62" w:rsidRPr="007C2052" w:rsidRDefault="001B7C62" w:rsidP="001B7C62">
      <w:pPr>
        <w:spacing w:line="276" w:lineRule="auto"/>
        <w:rPr>
          <w:rFonts w:ascii="Century Gothic" w:hAnsi="Century Gothic"/>
          <w:bCs/>
          <w:sz w:val="18"/>
          <w:szCs w:val="18"/>
        </w:rPr>
      </w:pPr>
    </w:p>
    <w:p w14:paraId="0CC3E3F3" w14:textId="77777777" w:rsidR="001B7C62" w:rsidRPr="007C2052" w:rsidRDefault="001B7C62" w:rsidP="001B7C62">
      <w:pPr>
        <w:spacing w:line="276" w:lineRule="auto"/>
        <w:rPr>
          <w:rFonts w:ascii="Century Gothic" w:hAnsi="Century Gothic"/>
          <w:bCs/>
          <w:sz w:val="18"/>
          <w:szCs w:val="18"/>
        </w:rPr>
      </w:pPr>
    </w:p>
    <w:p w14:paraId="520CA649" w14:textId="77777777" w:rsidR="001B7C62" w:rsidRPr="007C2052" w:rsidRDefault="001B7C62" w:rsidP="001B7C62">
      <w:pPr>
        <w:spacing w:line="276" w:lineRule="auto"/>
        <w:rPr>
          <w:rFonts w:ascii="Century Gothic" w:hAnsi="Century Gothic"/>
          <w:bCs/>
          <w:sz w:val="18"/>
          <w:szCs w:val="18"/>
        </w:rPr>
      </w:pPr>
    </w:p>
    <w:p w14:paraId="4A542386" w14:textId="77777777" w:rsidR="001B7C62" w:rsidRPr="007C2052" w:rsidRDefault="001B7C62" w:rsidP="001B7C62">
      <w:pPr>
        <w:spacing w:line="276" w:lineRule="auto"/>
        <w:rPr>
          <w:rFonts w:ascii="Century Gothic" w:hAnsi="Century Gothic"/>
          <w:bCs/>
          <w:sz w:val="18"/>
          <w:szCs w:val="18"/>
        </w:rPr>
      </w:pPr>
    </w:p>
    <w:p w14:paraId="18E39FD4" w14:textId="77777777" w:rsidR="001B7C62" w:rsidRPr="007C2052" w:rsidRDefault="001B7C62" w:rsidP="001B7C62">
      <w:pPr>
        <w:spacing w:line="276" w:lineRule="auto"/>
        <w:rPr>
          <w:rFonts w:ascii="Century Gothic" w:hAnsi="Century Gothic"/>
          <w:bCs/>
          <w:sz w:val="18"/>
          <w:szCs w:val="18"/>
        </w:rPr>
      </w:pPr>
    </w:p>
    <w:p w14:paraId="6F773AD0" w14:textId="77777777" w:rsidR="001B7C62" w:rsidRPr="007C2052" w:rsidRDefault="001B7C62" w:rsidP="001B7C62">
      <w:pPr>
        <w:spacing w:line="276" w:lineRule="auto"/>
        <w:rPr>
          <w:rFonts w:ascii="Century Gothic" w:hAnsi="Century Gothic"/>
          <w:bCs/>
          <w:sz w:val="18"/>
          <w:szCs w:val="18"/>
        </w:rPr>
      </w:pPr>
    </w:p>
    <w:p w14:paraId="4C18439C" w14:textId="77777777" w:rsidR="001B7C62" w:rsidRPr="007C2052" w:rsidRDefault="001B7C62" w:rsidP="001B7C62">
      <w:pPr>
        <w:spacing w:line="276" w:lineRule="auto"/>
        <w:rPr>
          <w:rFonts w:ascii="Century Gothic" w:hAnsi="Century Gothic"/>
          <w:bCs/>
          <w:sz w:val="18"/>
          <w:szCs w:val="18"/>
        </w:rPr>
      </w:pPr>
    </w:p>
    <w:p w14:paraId="59E68FDC" w14:textId="77777777" w:rsidR="001B7C62" w:rsidRPr="007C2052" w:rsidRDefault="001B7C62" w:rsidP="001B7C62">
      <w:pPr>
        <w:spacing w:line="276" w:lineRule="auto"/>
        <w:rPr>
          <w:rFonts w:ascii="Century Gothic" w:hAnsi="Century Gothic"/>
          <w:bCs/>
          <w:sz w:val="18"/>
          <w:szCs w:val="18"/>
        </w:rPr>
      </w:pPr>
    </w:p>
    <w:p w14:paraId="7D29E31A" w14:textId="77777777" w:rsidR="001B7C62" w:rsidRPr="007C2052" w:rsidRDefault="001B7C62" w:rsidP="001B7C62">
      <w:pPr>
        <w:spacing w:line="276" w:lineRule="auto"/>
        <w:rPr>
          <w:rFonts w:ascii="Century Gothic" w:hAnsi="Century Gothic"/>
          <w:bCs/>
          <w:sz w:val="18"/>
          <w:szCs w:val="18"/>
        </w:rPr>
      </w:pPr>
    </w:p>
    <w:p w14:paraId="4AFA6A22" w14:textId="77777777" w:rsidR="001B7C62" w:rsidRPr="007C2052" w:rsidRDefault="001B7C62" w:rsidP="001B7C62">
      <w:pPr>
        <w:spacing w:line="276" w:lineRule="auto"/>
        <w:rPr>
          <w:rFonts w:ascii="Century Gothic" w:hAnsi="Century Gothic"/>
          <w:bCs/>
          <w:sz w:val="18"/>
          <w:szCs w:val="18"/>
        </w:rPr>
      </w:pPr>
    </w:p>
    <w:p w14:paraId="03C686C7" w14:textId="77777777" w:rsidR="001B7C62" w:rsidRPr="007C2052" w:rsidRDefault="001B7C62" w:rsidP="001B7C62">
      <w:pPr>
        <w:spacing w:line="276" w:lineRule="auto"/>
        <w:rPr>
          <w:rFonts w:ascii="Century Gothic" w:hAnsi="Century Gothic"/>
          <w:bCs/>
          <w:sz w:val="18"/>
          <w:szCs w:val="18"/>
        </w:rPr>
      </w:pPr>
    </w:p>
    <w:p w14:paraId="722D2D66" w14:textId="77777777" w:rsidR="001B7C62" w:rsidRPr="007C2052" w:rsidRDefault="001B7C62" w:rsidP="001B7C62">
      <w:pPr>
        <w:spacing w:line="276" w:lineRule="auto"/>
        <w:rPr>
          <w:rFonts w:ascii="Century Gothic" w:hAnsi="Century Gothic"/>
          <w:bCs/>
          <w:sz w:val="18"/>
          <w:szCs w:val="18"/>
        </w:rPr>
      </w:pPr>
    </w:p>
    <w:p w14:paraId="4A33893B" w14:textId="77777777" w:rsidR="001B7C62" w:rsidRPr="007C2052" w:rsidRDefault="001B7C62" w:rsidP="001B7C62">
      <w:pPr>
        <w:spacing w:line="276" w:lineRule="auto"/>
        <w:rPr>
          <w:rFonts w:ascii="Century Gothic" w:hAnsi="Century Gothic"/>
          <w:bCs/>
          <w:sz w:val="18"/>
          <w:szCs w:val="18"/>
        </w:rPr>
      </w:pPr>
    </w:p>
    <w:p w14:paraId="36247AEB" w14:textId="77777777" w:rsidR="001B7C62" w:rsidRPr="007C2052" w:rsidRDefault="001B7C62" w:rsidP="001B7C62">
      <w:pPr>
        <w:spacing w:line="276" w:lineRule="auto"/>
        <w:rPr>
          <w:rFonts w:ascii="Century Gothic" w:hAnsi="Century Gothic"/>
          <w:bCs/>
          <w:sz w:val="18"/>
          <w:szCs w:val="18"/>
        </w:rPr>
      </w:pPr>
    </w:p>
    <w:p w14:paraId="308C6516" w14:textId="77777777" w:rsidR="001B7C62" w:rsidRPr="007C2052" w:rsidRDefault="001B7C62" w:rsidP="001B7C62">
      <w:pPr>
        <w:spacing w:line="276" w:lineRule="auto"/>
        <w:rPr>
          <w:rFonts w:ascii="Century Gothic" w:hAnsi="Century Gothic"/>
          <w:bCs/>
          <w:sz w:val="18"/>
          <w:szCs w:val="18"/>
        </w:rPr>
      </w:pPr>
    </w:p>
    <w:p w14:paraId="150EBD0F" w14:textId="77777777" w:rsidR="001B7C62" w:rsidRPr="007C2052" w:rsidRDefault="001B7C62" w:rsidP="001B7C62">
      <w:pPr>
        <w:spacing w:line="276" w:lineRule="auto"/>
        <w:rPr>
          <w:rFonts w:ascii="Century Gothic" w:hAnsi="Century Gothic"/>
          <w:bCs/>
          <w:sz w:val="18"/>
          <w:szCs w:val="18"/>
        </w:rPr>
      </w:pPr>
    </w:p>
    <w:p w14:paraId="7177A789" w14:textId="77777777" w:rsidR="001B7C62" w:rsidRPr="007C2052" w:rsidRDefault="001B7C62" w:rsidP="001B7C62">
      <w:pPr>
        <w:spacing w:line="276" w:lineRule="auto"/>
        <w:rPr>
          <w:rFonts w:ascii="Century Gothic" w:hAnsi="Century Gothic"/>
          <w:bCs/>
          <w:sz w:val="18"/>
          <w:szCs w:val="18"/>
        </w:rPr>
      </w:pPr>
    </w:p>
    <w:p w14:paraId="166330BA" w14:textId="77777777" w:rsidR="001B7C62" w:rsidRPr="007C2052" w:rsidRDefault="001B7C62" w:rsidP="001B7C62">
      <w:pPr>
        <w:spacing w:line="276" w:lineRule="auto"/>
        <w:rPr>
          <w:rFonts w:ascii="Century Gothic" w:hAnsi="Century Gothic"/>
          <w:bCs/>
          <w:sz w:val="18"/>
          <w:szCs w:val="18"/>
        </w:rPr>
      </w:pPr>
    </w:p>
    <w:p w14:paraId="76511015" w14:textId="77777777" w:rsidR="001B7C62" w:rsidRPr="007C2052" w:rsidRDefault="001B7C62" w:rsidP="001B7C62">
      <w:pPr>
        <w:spacing w:line="276" w:lineRule="auto"/>
        <w:rPr>
          <w:rFonts w:ascii="Century Gothic" w:hAnsi="Century Gothic"/>
          <w:bCs/>
          <w:sz w:val="18"/>
          <w:szCs w:val="18"/>
        </w:rPr>
      </w:pPr>
    </w:p>
    <w:p w14:paraId="1EE2DE88" w14:textId="77777777" w:rsidR="001B7C62" w:rsidRPr="007C2052" w:rsidRDefault="001B7C62" w:rsidP="001B7C62">
      <w:pPr>
        <w:spacing w:line="276" w:lineRule="auto"/>
        <w:rPr>
          <w:rFonts w:ascii="Century Gothic" w:hAnsi="Century Gothic"/>
          <w:bCs/>
          <w:sz w:val="18"/>
          <w:szCs w:val="18"/>
        </w:rPr>
      </w:pPr>
    </w:p>
    <w:p w14:paraId="007FC646" w14:textId="77777777" w:rsidR="001B7C62" w:rsidRPr="007C2052" w:rsidRDefault="001B7C62" w:rsidP="001B7C62">
      <w:pPr>
        <w:spacing w:line="276" w:lineRule="auto"/>
        <w:rPr>
          <w:rFonts w:ascii="Century Gothic" w:hAnsi="Century Gothic"/>
          <w:bCs/>
          <w:sz w:val="18"/>
          <w:szCs w:val="18"/>
        </w:rPr>
      </w:pPr>
    </w:p>
    <w:p w14:paraId="40E62E1E" w14:textId="77777777" w:rsidR="001B7C62" w:rsidRPr="007C2052" w:rsidRDefault="001B7C62" w:rsidP="001B7C62">
      <w:pPr>
        <w:spacing w:line="276" w:lineRule="auto"/>
        <w:rPr>
          <w:rFonts w:ascii="Century Gothic" w:hAnsi="Century Gothic"/>
          <w:bCs/>
          <w:sz w:val="18"/>
          <w:szCs w:val="18"/>
        </w:rPr>
      </w:pPr>
    </w:p>
    <w:p w14:paraId="598401B3" w14:textId="77777777" w:rsidR="001B7C62" w:rsidRPr="007C2052" w:rsidRDefault="001B7C62" w:rsidP="001B7C62">
      <w:pPr>
        <w:spacing w:line="276" w:lineRule="auto"/>
        <w:rPr>
          <w:rFonts w:ascii="Century Gothic" w:hAnsi="Century Gothic"/>
          <w:bCs/>
          <w:sz w:val="18"/>
          <w:szCs w:val="18"/>
        </w:rPr>
      </w:pPr>
    </w:p>
    <w:p w14:paraId="38421C4D" w14:textId="77777777" w:rsidR="001B7C62" w:rsidRPr="007C2052" w:rsidRDefault="001B7C62" w:rsidP="001B7C62">
      <w:pPr>
        <w:spacing w:line="276" w:lineRule="auto"/>
        <w:rPr>
          <w:rFonts w:ascii="Century Gothic" w:hAnsi="Century Gothic"/>
          <w:bCs/>
          <w:sz w:val="18"/>
          <w:szCs w:val="18"/>
        </w:rPr>
      </w:pPr>
    </w:p>
    <w:p w14:paraId="5B447B81" w14:textId="77777777" w:rsidR="001B7C62" w:rsidRPr="007C2052" w:rsidRDefault="001B7C62" w:rsidP="001B7C62">
      <w:pPr>
        <w:spacing w:line="276" w:lineRule="auto"/>
        <w:rPr>
          <w:rFonts w:ascii="Century Gothic" w:hAnsi="Century Gothic"/>
          <w:bCs/>
          <w:sz w:val="18"/>
          <w:szCs w:val="18"/>
        </w:rPr>
      </w:pPr>
    </w:p>
    <w:p w14:paraId="6D42F347" w14:textId="77777777" w:rsidR="001B7C62" w:rsidRPr="007C2052" w:rsidRDefault="001B7C62" w:rsidP="001B7C62">
      <w:pPr>
        <w:spacing w:line="276" w:lineRule="auto"/>
        <w:rPr>
          <w:rFonts w:ascii="Century Gothic" w:hAnsi="Century Gothic"/>
          <w:bCs/>
          <w:sz w:val="18"/>
          <w:szCs w:val="18"/>
        </w:rPr>
      </w:pPr>
    </w:p>
    <w:p w14:paraId="3C7BEED1" w14:textId="77777777" w:rsidR="001B7C62" w:rsidRPr="007C2052" w:rsidRDefault="001B7C62" w:rsidP="001B7C62">
      <w:pPr>
        <w:spacing w:line="276" w:lineRule="auto"/>
        <w:rPr>
          <w:rFonts w:ascii="Century Gothic" w:hAnsi="Century Gothic"/>
          <w:bCs/>
          <w:sz w:val="18"/>
          <w:szCs w:val="18"/>
        </w:rPr>
      </w:pPr>
    </w:p>
    <w:p w14:paraId="7985A3DC" w14:textId="77777777" w:rsidR="001B7C62" w:rsidRPr="007C2052" w:rsidRDefault="001B7C62" w:rsidP="001B7C62">
      <w:pPr>
        <w:spacing w:line="276" w:lineRule="auto"/>
        <w:rPr>
          <w:rFonts w:ascii="Century Gothic" w:hAnsi="Century Gothic"/>
          <w:bCs/>
          <w:sz w:val="18"/>
          <w:szCs w:val="18"/>
        </w:rPr>
      </w:pPr>
    </w:p>
    <w:p w14:paraId="16EC2A42" w14:textId="77777777" w:rsidR="001B7C62" w:rsidRPr="007C2052" w:rsidRDefault="001B7C62" w:rsidP="001B7C62">
      <w:pPr>
        <w:spacing w:line="276" w:lineRule="auto"/>
        <w:rPr>
          <w:rFonts w:ascii="Century Gothic" w:hAnsi="Century Gothic"/>
          <w:bCs/>
          <w:sz w:val="18"/>
          <w:szCs w:val="18"/>
        </w:rPr>
      </w:pPr>
    </w:p>
    <w:p w14:paraId="7D1509D8" w14:textId="77777777" w:rsidR="001B7C62" w:rsidRPr="007C2052" w:rsidRDefault="001B7C62" w:rsidP="001B7C62">
      <w:pPr>
        <w:spacing w:line="276" w:lineRule="auto"/>
        <w:rPr>
          <w:rFonts w:ascii="Century Gothic" w:hAnsi="Century Gothic"/>
          <w:bCs/>
          <w:sz w:val="18"/>
          <w:szCs w:val="18"/>
        </w:rPr>
      </w:pPr>
    </w:p>
    <w:p w14:paraId="5952DEAA" w14:textId="77777777" w:rsidR="001B7C62" w:rsidRDefault="001B7C62" w:rsidP="001B7C62">
      <w:pPr>
        <w:spacing w:line="276" w:lineRule="auto"/>
        <w:rPr>
          <w:rFonts w:ascii="Century Gothic" w:hAnsi="Century Gothic" w:cs="Arial"/>
          <w:i/>
          <w:sz w:val="18"/>
          <w:szCs w:val="18"/>
        </w:rPr>
      </w:pPr>
    </w:p>
    <w:p w14:paraId="764781F0" w14:textId="77777777" w:rsidR="00F64337" w:rsidRPr="007C2052" w:rsidRDefault="00F64337" w:rsidP="001B7C62">
      <w:pPr>
        <w:spacing w:line="276" w:lineRule="auto"/>
        <w:rPr>
          <w:rFonts w:ascii="Century Gothic" w:hAnsi="Century Gothic" w:cs="Arial"/>
          <w:i/>
          <w:sz w:val="18"/>
          <w:szCs w:val="18"/>
        </w:rPr>
      </w:pPr>
    </w:p>
    <w:tbl>
      <w:tblPr>
        <w:tblStyle w:val="Tabelamrea"/>
        <w:tblW w:w="0" w:type="auto"/>
        <w:tblLook w:val="04A0" w:firstRow="1" w:lastRow="0" w:firstColumn="1" w:lastColumn="0" w:noHBand="0" w:noVBand="1"/>
      </w:tblPr>
      <w:tblGrid>
        <w:gridCol w:w="1555"/>
        <w:gridCol w:w="7506"/>
      </w:tblGrid>
      <w:tr w:rsidR="001B7C62" w:rsidRPr="007C2052" w14:paraId="2DF5996E" w14:textId="77777777" w:rsidTr="007447F6">
        <w:trPr>
          <w:trHeight w:val="699"/>
        </w:trPr>
        <w:tc>
          <w:tcPr>
            <w:tcW w:w="1555" w:type="dxa"/>
          </w:tcPr>
          <w:p w14:paraId="221BA435" w14:textId="77777777" w:rsidR="001B7C62" w:rsidRPr="007C2052" w:rsidRDefault="001B7C62" w:rsidP="007447F6">
            <w:pPr>
              <w:spacing w:line="276" w:lineRule="auto"/>
              <w:jc w:val="left"/>
              <w:rPr>
                <w:rFonts w:ascii="Century Gothic" w:hAnsi="Century Gothic" w:cs="Arial"/>
                <w:b/>
                <w:sz w:val="18"/>
                <w:szCs w:val="18"/>
              </w:rPr>
            </w:pPr>
          </w:p>
          <w:p w14:paraId="19774851" w14:textId="77777777" w:rsidR="001B7C62" w:rsidRPr="007C2052" w:rsidRDefault="001B7C62" w:rsidP="007447F6">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101E14B5" w14:textId="77777777" w:rsidR="001B7C62" w:rsidRPr="007C2052" w:rsidRDefault="001B7C62" w:rsidP="007447F6">
            <w:pPr>
              <w:spacing w:line="276" w:lineRule="auto"/>
              <w:jc w:val="left"/>
              <w:rPr>
                <w:rFonts w:ascii="Century Gothic" w:hAnsi="Century Gothic" w:cs="Arial"/>
                <w:sz w:val="18"/>
                <w:szCs w:val="18"/>
              </w:rPr>
            </w:pPr>
          </w:p>
          <w:p w14:paraId="6D0D2FF4" w14:textId="342D5FFC" w:rsidR="001B7C62" w:rsidRPr="007C2052" w:rsidRDefault="001B7C62" w:rsidP="007447F6">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r w:rsidR="001B7C62" w:rsidRPr="007C2052" w14:paraId="087609C1" w14:textId="77777777" w:rsidTr="007447F6">
        <w:trPr>
          <w:trHeight w:val="444"/>
        </w:trPr>
        <w:tc>
          <w:tcPr>
            <w:tcW w:w="1555" w:type="dxa"/>
          </w:tcPr>
          <w:p w14:paraId="420BD91E" w14:textId="77777777" w:rsidR="001B7C62" w:rsidRPr="007C2052" w:rsidRDefault="001B7C62" w:rsidP="007447F6">
            <w:pPr>
              <w:spacing w:line="276" w:lineRule="auto"/>
              <w:jc w:val="left"/>
              <w:rPr>
                <w:rFonts w:ascii="Century Gothic" w:hAnsi="Century Gothic" w:cs="Arial"/>
                <w:b/>
                <w:sz w:val="18"/>
                <w:szCs w:val="18"/>
              </w:rPr>
            </w:pPr>
          </w:p>
          <w:p w14:paraId="5B952AAA" w14:textId="77777777" w:rsidR="001B7C62" w:rsidRPr="007C2052" w:rsidRDefault="001B7C62" w:rsidP="007447F6">
            <w:pPr>
              <w:spacing w:line="276" w:lineRule="auto"/>
              <w:jc w:val="left"/>
              <w:rPr>
                <w:rFonts w:ascii="Century Gothic" w:hAnsi="Century Gothic" w:cs="Arial"/>
                <w:b/>
                <w:sz w:val="18"/>
                <w:szCs w:val="18"/>
              </w:rPr>
            </w:pPr>
            <w:r w:rsidRPr="007C2052">
              <w:rPr>
                <w:rFonts w:ascii="Century Gothic" w:hAnsi="Century Gothic" w:cs="Arial"/>
                <w:b/>
                <w:sz w:val="18"/>
                <w:szCs w:val="18"/>
              </w:rPr>
              <w:t>Ponudnik</w:t>
            </w:r>
          </w:p>
        </w:tc>
        <w:tc>
          <w:tcPr>
            <w:tcW w:w="7506" w:type="dxa"/>
          </w:tcPr>
          <w:p w14:paraId="0492A2A3" w14:textId="77777777" w:rsidR="001B7C62" w:rsidRPr="007C2052" w:rsidRDefault="001B7C62"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bl>
    <w:p w14:paraId="04478F11" w14:textId="77777777" w:rsidR="001B7C62" w:rsidRPr="007C2052" w:rsidRDefault="001B7C62" w:rsidP="001B7C62">
      <w:pPr>
        <w:jc w:val="left"/>
        <w:rPr>
          <w:rFonts w:ascii="Century Gothic" w:hAnsi="Century Gothic" w:cs="Arial"/>
          <w:sz w:val="18"/>
          <w:szCs w:val="18"/>
        </w:rPr>
      </w:pPr>
    </w:p>
    <w:p w14:paraId="484832A7" w14:textId="77777777" w:rsidR="001B7C62" w:rsidRPr="007C2052" w:rsidRDefault="001B7C62" w:rsidP="001B7C62">
      <w:pPr>
        <w:jc w:val="left"/>
        <w:rPr>
          <w:rFonts w:ascii="Century Gothic" w:hAnsi="Century Gothic" w:cs="Arial"/>
          <w:sz w:val="18"/>
          <w:szCs w:val="18"/>
        </w:rPr>
      </w:pPr>
    </w:p>
    <w:p w14:paraId="14CC0258" w14:textId="36AE1238" w:rsidR="001B7C62" w:rsidRPr="007C2052" w:rsidRDefault="000C020F" w:rsidP="001B7C62">
      <w:pPr>
        <w:jc w:val="right"/>
        <w:rPr>
          <w:rFonts w:ascii="Century Gothic" w:hAnsi="Century Gothic" w:cs="Arial"/>
          <w:sz w:val="18"/>
          <w:szCs w:val="18"/>
        </w:rPr>
      </w:pPr>
      <w:r w:rsidRPr="007C2052">
        <w:rPr>
          <w:rFonts w:ascii="Century Gothic" w:hAnsi="Century Gothic" w:cs="Arial"/>
          <w:sz w:val="18"/>
          <w:szCs w:val="18"/>
        </w:rPr>
        <w:t>Obrazec 5</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B7C62" w:rsidRPr="007C2052" w14:paraId="21E77D9D"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1829CFE" w14:textId="77777777" w:rsidR="001B7C62" w:rsidRPr="007C2052" w:rsidRDefault="001B7C62" w:rsidP="007447F6">
            <w:pPr>
              <w:jc w:val="center"/>
              <w:rPr>
                <w:rFonts w:ascii="Century Gothic" w:hAnsi="Century Gothic" w:cs="Arial"/>
                <w:b w:val="0"/>
                <w:sz w:val="18"/>
                <w:szCs w:val="18"/>
              </w:rPr>
            </w:pPr>
          </w:p>
          <w:p w14:paraId="3ACDB0DD" w14:textId="2A5A5396" w:rsidR="001B7C62" w:rsidRPr="007C2052" w:rsidRDefault="001B7C62" w:rsidP="007447F6">
            <w:pPr>
              <w:jc w:val="center"/>
              <w:rPr>
                <w:rFonts w:ascii="Century Gothic" w:hAnsi="Century Gothic" w:cs="Arial"/>
                <w:sz w:val="18"/>
                <w:szCs w:val="18"/>
              </w:rPr>
            </w:pPr>
            <w:r w:rsidRPr="007C2052">
              <w:rPr>
                <w:rFonts w:ascii="Century Gothic" w:hAnsi="Century Gothic" w:cs="Arial"/>
                <w:sz w:val="18"/>
                <w:szCs w:val="18"/>
              </w:rPr>
              <w:t>STROKOVNA SPOSOBNOST</w:t>
            </w:r>
          </w:p>
          <w:p w14:paraId="0006DA0B" w14:textId="77777777" w:rsidR="001B7C62" w:rsidRPr="007C2052" w:rsidRDefault="001B7C62" w:rsidP="007447F6">
            <w:pPr>
              <w:jc w:val="center"/>
              <w:rPr>
                <w:rFonts w:ascii="Century Gothic" w:hAnsi="Century Gothic" w:cs="Arial"/>
                <w:b w:val="0"/>
                <w:sz w:val="18"/>
                <w:szCs w:val="18"/>
              </w:rPr>
            </w:pPr>
          </w:p>
        </w:tc>
      </w:tr>
    </w:tbl>
    <w:p w14:paraId="48CAAA8E" w14:textId="77777777" w:rsidR="001B7C62" w:rsidRPr="007C2052" w:rsidRDefault="001B7C62" w:rsidP="001B7C62">
      <w:pPr>
        <w:rPr>
          <w:rFonts w:ascii="Century Gothic" w:hAnsi="Century Gothic" w:cs="Arial"/>
          <w:b/>
          <w:sz w:val="18"/>
          <w:szCs w:val="18"/>
        </w:rPr>
      </w:pPr>
    </w:p>
    <w:p w14:paraId="21FDEBBF" w14:textId="77777777" w:rsidR="001B7C62" w:rsidRPr="007C2052" w:rsidRDefault="001B7C62" w:rsidP="001B7C62">
      <w:pPr>
        <w:spacing w:line="276" w:lineRule="auto"/>
        <w:rPr>
          <w:rFonts w:ascii="Century Gothic" w:hAnsi="Century Gothic"/>
          <w:bCs/>
          <w:sz w:val="18"/>
          <w:szCs w:val="18"/>
        </w:rPr>
      </w:pPr>
    </w:p>
    <w:p w14:paraId="705C5AFE" w14:textId="419660F1" w:rsidR="001B7C62" w:rsidRPr="007C2052" w:rsidRDefault="001B7C62" w:rsidP="001B7C62">
      <w:pPr>
        <w:spacing w:line="276" w:lineRule="auto"/>
        <w:rPr>
          <w:rFonts w:ascii="Century Gothic" w:hAnsi="Century Gothic"/>
          <w:bCs/>
          <w:sz w:val="18"/>
          <w:szCs w:val="18"/>
        </w:rPr>
      </w:pPr>
      <w:r w:rsidRPr="007C2052">
        <w:rPr>
          <w:rFonts w:ascii="Century Gothic" w:hAnsi="Century Gothic" w:cs="Arial"/>
          <w:sz w:val="18"/>
          <w:szCs w:val="18"/>
        </w:rPr>
        <w:t>Seznam ka</w:t>
      </w:r>
      <w:r w:rsidR="000B5A89" w:rsidRPr="007C2052">
        <w:rPr>
          <w:rFonts w:ascii="Century Gothic" w:hAnsi="Century Gothic" w:cs="Arial"/>
          <w:sz w:val="18"/>
          <w:szCs w:val="18"/>
        </w:rPr>
        <w:t>dr</w:t>
      </w:r>
      <w:r w:rsidRPr="007C2052">
        <w:rPr>
          <w:rFonts w:ascii="Century Gothic" w:hAnsi="Century Gothic" w:cs="Arial"/>
          <w:sz w:val="18"/>
          <w:szCs w:val="18"/>
        </w:rPr>
        <w:t>a, ki je že opravljal podobne storitve in morebitni drugi strokovni sodelavci, ki bodo sodelovali pri izvedbi javnega naročila »</w:t>
      </w:r>
      <w:r w:rsidRPr="007C2052">
        <w:rPr>
          <w:rFonts w:ascii="Century Gothic" w:hAnsi="Century Gothic"/>
          <w:b/>
          <w:bCs/>
          <w:sz w:val="18"/>
          <w:szCs w:val="18"/>
        </w:rPr>
        <w:t xml:space="preserve">IZVAJANJE </w:t>
      </w:r>
      <w:r w:rsidR="009A4F62" w:rsidRPr="007C2052">
        <w:rPr>
          <w:rFonts w:ascii="Century Gothic" w:hAnsi="Century Gothic"/>
          <w:b/>
          <w:bCs/>
          <w:sz w:val="18"/>
          <w:szCs w:val="18"/>
        </w:rPr>
        <w:t xml:space="preserve">OBRATOVALNEGA </w:t>
      </w:r>
      <w:r w:rsidRPr="007C2052">
        <w:rPr>
          <w:rFonts w:ascii="Century Gothic" w:hAnsi="Century Gothic"/>
          <w:b/>
          <w:bCs/>
          <w:sz w:val="18"/>
          <w:szCs w:val="18"/>
        </w:rPr>
        <w:t xml:space="preserve">MONITORINGA </w:t>
      </w:r>
      <w:r w:rsidR="004F2298" w:rsidRPr="007C2052">
        <w:rPr>
          <w:rFonts w:ascii="Century Gothic" w:hAnsi="Century Gothic"/>
          <w:b/>
          <w:bCs/>
          <w:sz w:val="18"/>
          <w:szCs w:val="18"/>
        </w:rPr>
        <w:t xml:space="preserve">STANJA </w:t>
      </w:r>
      <w:r w:rsidRPr="007C2052">
        <w:rPr>
          <w:rFonts w:ascii="Century Gothic" w:hAnsi="Century Gothic"/>
          <w:b/>
          <w:bCs/>
          <w:sz w:val="18"/>
          <w:szCs w:val="18"/>
        </w:rPr>
        <w:t>PODZEMN</w:t>
      </w:r>
      <w:r w:rsidR="004F2298" w:rsidRPr="007C2052">
        <w:rPr>
          <w:rFonts w:ascii="Century Gothic" w:hAnsi="Century Gothic"/>
          <w:b/>
          <w:bCs/>
          <w:sz w:val="18"/>
          <w:szCs w:val="18"/>
        </w:rPr>
        <w:t>E VODE</w:t>
      </w:r>
      <w:r w:rsidRPr="007C2052">
        <w:rPr>
          <w:rFonts w:ascii="Century Gothic" w:hAnsi="Century Gothic"/>
          <w:b/>
          <w:bCs/>
          <w:sz w:val="18"/>
          <w:szCs w:val="18"/>
        </w:rPr>
        <w:t xml:space="preserve"> IN POVRŠINSKIH VODA«</w:t>
      </w:r>
    </w:p>
    <w:p w14:paraId="38055C29" w14:textId="77777777" w:rsidR="001B7C62" w:rsidRPr="007C2052" w:rsidRDefault="001B7C62" w:rsidP="001B7C62">
      <w:pPr>
        <w:spacing w:line="276" w:lineRule="auto"/>
        <w:rPr>
          <w:rFonts w:ascii="Century Gothic" w:hAnsi="Century Gothic" w:cs="Arial"/>
          <w:i/>
          <w:sz w:val="18"/>
          <w:szCs w:val="18"/>
        </w:rPr>
      </w:pPr>
    </w:p>
    <w:tbl>
      <w:tblPr>
        <w:tblStyle w:val="Tabelamrea"/>
        <w:tblW w:w="9776" w:type="dxa"/>
        <w:jc w:val="center"/>
        <w:tblLook w:val="04A0" w:firstRow="1" w:lastRow="0" w:firstColumn="1" w:lastColumn="0" w:noHBand="0" w:noVBand="1"/>
      </w:tblPr>
      <w:tblGrid>
        <w:gridCol w:w="779"/>
        <w:gridCol w:w="3636"/>
        <w:gridCol w:w="2258"/>
        <w:gridCol w:w="3103"/>
      </w:tblGrid>
      <w:tr w:rsidR="000C020F" w:rsidRPr="007C2052" w14:paraId="30406F04" w14:textId="121D8BDB" w:rsidTr="000C020F">
        <w:trPr>
          <w:trHeight w:val="699"/>
          <w:jc w:val="center"/>
        </w:trPr>
        <w:tc>
          <w:tcPr>
            <w:tcW w:w="729" w:type="dxa"/>
          </w:tcPr>
          <w:p w14:paraId="48862E40" w14:textId="77777777" w:rsidR="000C020F" w:rsidRPr="007C2052" w:rsidRDefault="000C020F" w:rsidP="000C020F">
            <w:pPr>
              <w:spacing w:line="276" w:lineRule="auto"/>
              <w:jc w:val="center"/>
              <w:rPr>
                <w:rFonts w:ascii="Century Gothic" w:hAnsi="Century Gothic" w:cs="Arial"/>
                <w:sz w:val="18"/>
                <w:szCs w:val="18"/>
              </w:rPr>
            </w:pPr>
          </w:p>
          <w:p w14:paraId="5EA93BC5" w14:textId="2B797F0E"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Zap.št.</w:t>
            </w:r>
          </w:p>
        </w:tc>
        <w:tc>
          <w:tcPr>
            <w:tcW w:w="3661" w:type="dxa"/>
          </w:tcPr>
          <w:p w14:paraId="1D66CB56" w14:textId="77777777" w:rsidR="000C020F" w:rsidRPr="007C2052" w:rsidRDefault="000C020F" w:rsidP="000C020F">
            <w:pPr>
              <w:spacing w:line="276" w:lineRule="auto"/>
              <w:jc w:val="left"/>
              <w:rPr>
                <w:rFonts w:ascii="Century Gothic" w:hAnsi="Century Gothic" w:cs="Arial"/>
                <w:sz w:val="18"/>
                <w:szCs w:val="18"/>
              </w:rPr>
            </w:pPr>
          </w:p>
          <w:p w14:paraId="0B9362C2" w14:textId="75B2AA0A" w:rsidR="000C020F" w:rsidRPr="007C2052" w:rsidRDefault="000C020F" w:rsidP="000C020F">
            <w:pPr>
              <w:spacing w:line="276" w:lineRule="auto"/>
              <w:rPr>
                <w:rFonts w:ascii="Century Gothic" w:hAnsi="Century Gothic" w:cs="Arial"/>
                <w:b/>
                <w:sz w:val="18"/>
                <w:szCs w:val="18"/>
              </w:rPr>
            </w:pPr>
            <w:r w:rsidRPr="007C2052">
              <w:rPr>
                <w:rFonts w:ascii="Century Gothic" w:hAnsi="Century Gothic" w:cs="Arial"/>
                <w:sz w:val="18"/>
                <w:szCs w:val="18"/>
              </w:rPr>
              <w:t>Ime in priimek</w:t>
            </w:r>
          </w:p>
        </w:tc>
        <w:tc>
          <w:tcPr>
            <w:tcW w:w="2268" w:type="dxa"/>
          </w:tcPr>
          <w:p w14:paraId="26B20BE2" w14:textId="77777777" w:rsidR="000C020F" w:rsidRPr="007C2052" w:rsidRDefault="000C020F" w:rsidP="000C020F">
            <w:pPr>
              <w:spacing w:line="276" w:lineRule="auto"/>
              <w:jc w:val="left"/>
              <w:rPr>
                <w:rFonts w:ascii="Century Gothic" w:hAnsi="Century Gothic" w:cs="Arial"/>
                <w:sz w:val="18"/>
                <w:szCs w:val="18"/>
              </w:rPr>
            </w:pPr>
          </w:p>
          <w:p w14:paraId="1CAEC915" w14:textId="43F5E10C" w:rsidR="000C020F" w:rsidRPr="007C2052" w:rsidRDefault="000C020F" w:rsidP="000C020F">
            <w:pPr>
              <w:spacing w:line="276" w:lineRule="auto"/>
              <w:jc w:val="left"/>
              <w:rPr>
                <w:rFonts w:ascii="Century Gothic" w:hAnsi="Century Gothic" w:cs="Arial"/>
                <w:sz w:val="18"/>
                <w:szCs w:val="18"/>
              </w:rPr>
            </w:pPr>
            <w:r w:rsidRPr="007C2052">
              <w:rPr>
                <w:rFonts w:ascii="Century Gothic" w:hAnsi="Century Gothic" w:cs="Arial"/>
                <w:sz w:val="18"/>
                <w:szCs w:val="18"/>
              </w:rPr>
              <w:t>Izobrazba</w:t>
            </w:r>
          </w:p>
        </w:tc>
        <w:tc>
          <w:tcPr>
            <w:tcW w:w="3118" w:type="dxa"/>
          </w:tcPr>
          <w:p w14:paraId="1EA70144" w14:textId="77777777" w:rsidR="000C020F" w:rsidRPr="007C2052" w:rsidRDefault="000C020F" w:rsidP="000C020F">
            <w:pPr>
              <w:spacing w:line="276" w:lineRule="auto"/>
              <w:jc w:val="left"/>
              <w:rPr>
                <w:rFonts w:ascii="Century Gothic" w:hAnsi="Century Gothic" w:cs="Arial"/>
                <w:sz w:val="18"/>
                <w:szCs w:val="18"/>
              </w:rPr>
            </w:pPr>
          </w:p>
          <w:p w14:paraId="182AB4D7" w14:textId="77777777" w:rsidR="000C020F" w:rsidRPr="007C2052" w:rsidRDefault="000C020F" w:rsidP="000C020F">
            <w:pPr>
              <w:spacing w:line="276" w:lineRule="auto"/>
              <w:jc w:val="left"/>
              <w:rPr>
                <w:rFonts w:ascii="Century Gothic" w:hAnsi="Century Gothic" w:cs="Arial"/>
                <w:sz w:val="18"/>
                <w:szCs w:val="18"/>
              </w:rPr>
            </w:pPr>
            <w:r w:rsidRPr="007C2052">
              <w:rPr>
                <w:rFonts w:ascii="Century Gothic" w:hAnsi="Century Gothic" w:cs="Arial"/>
                <w:sz w:val="18"/>
                <w:szCs w:val="18"/>
              </w:rPr>
              <w:t>Delodajalec/ Delovno mesto/</w:t>
            </w:r>
          </w:p>
          <w:p w14:paraId="128B1831" w14:textId="28E05A29" w:rsidR="000C020F" w:rsidRPr="007C2052" w:rsidRDefault="000C020F" w:rsidP="000C020F">
            <w:pPr>
              <w:spacing w:line="276" w:lineRule="auto"/>
              <w:jc w:val="left"/>
              <w:rPr>
                <w:rFonts w:ascii="Century Gothic" w:hAnsi="Century Gothic" w:cs="Arial"/>
                <w:sz w:val="18"/>
                <w:szCs w:val="18"/>
              </w:rPr>
            </w:pPr>
            <w:r w:rsidRPr="007C2052">
              <w:rPr>
                <w:rFonts w:ascii="Century Gothic" w:hAnsi="Century Gothic" w:cs="Arial"/>
                <w:sz w:val="18"/>
                <w:szCs w:val="18"/>
              </w:rPr>
              <w:t>Funkcija pri izvedbi razpisanih del</w:t>
            </w:r>
          </w:p>
        </w:tc>
      </w:tr>
      <w:tr w:rsidR="000C020F" w:rsidRPr="007C2052" w14:paraId="7846EA11" w14:textId="7D2BDC26" w:rsidTr="000C020F">
        <w:trPr>
          <w:trHeight w:val="444"/>
          <w:jc w:val="center"/>
        </w:trPr>
        <w:tc>
          <w:tcPr>
            <w:tcW w:w="729" w:type="dxa"/>
          </w:tcPr>
          <w:p w14:paraId="32EFAB52" w14:textId="77777777" w:rsidR="000C020F" w:rsidRPr="007C2052" w:rsidRDefault="000C020F" w:rsidP="000C020F">
            <w:pPr>
              <w:spacing w:line="276" w:lineRule="auto"/>
              <w:jc w:val="center"/>
              <w:rPr>
                <w:rFonts w:ascii="Century Gothic" w:hAnsi="Century Gothic" w:cs="Arial"/>
                <w:sz w:val="18"/>
                <w:szCs w:val="18"/>
              </w:rPr>
            </w:pPr>
          </w:p>
          <w:p w14:paraId="2F8C2B7A" w14:textId="30697105"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1.</w:t>
            </w:r>
          </w:p>
        </w:tc>
        <w:tc>
          <w:tcPr>
            <w:tcW w:w="3661" w:type="dxa"/>
          </w:tcPr>
          <w:p w14:paraId="2F6CB420" w14:textId="77777777" w:rsidR="000C020F" w:rsidRPr="007C2052" w:rsidRDefault="000C020F" w:rsidP="000C020F">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50F71FFD" w14:textId="71E9DC7B" w:rsidR="000C020F" w:rsidRPr="007C2052" w:rsidRDefault="000C020F" w:rsidP="000C020F">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16A9A188" w14:textId="786C0197" w:rsidR="000C020F" w:rsidRPr="007C2052" w:rsidRDefault="000C020F" w:rsidP="000C020F">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0E87D423" w14:textId="04A69E79" w:rsidTr="000C020F">
        <w:trPr>
          <w:trHeight w:val="444"/>
          <w:jc w:val="center"/>
        </w:trPr>
        <w:tc>
          <w:tcPr>
            <w:tcW w:w="729" w:type="dxa"/>
          </w:tcPr>
          <w:p w14:paraId="62C11B34" w14:textId="77777777" w:rsidR="000C020F" w:rsidRPr="007C2052" w:rsidRDefault="000C020F" w:rsidP="000C020F">
            <w:pPr>
              <w:spacing w:line="276" w:lineRule="auto"/>
              <w:jc w:val="center"/>
              <w:rPr>
                <w:rFonts w:ascii="Century Gothic" w:hAnsi="Century Gothic" w:cs="Arial"/>
                <w:sz w:val="18"/>
                <w:szCs w:val="18"/>
              </w:rPr>
            </w:pPr>
          </w:p>
          <w:p w14:paraId="1D218632" w14:textId="582190A0"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2.</w:t>
            </w:r>
          </w:p>
        </w:tc>
        <w:tc>
          <w:tcPr>
            <w:tcW w:w="3661" w:type="dxa"/>
          </w:tcPr>
          <w:p w14:paraId="2A25FDD6" w14:textId="77777777" w:rsidR="000C020F" w:rsidRPr="007C2052" w:rsidRDefault="000C020F" w:rsidP="000C020F">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2AFAFF79" w14:textId="33BC4E00" w:rsidR="000C020F" w:rsidRPr="007C2052" w:rsidRDefault="000C020F" w:rsidP="000C020F">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071A470D" w14:textId="6285EFE5" w:rsidR="000C020F" w:rsidRPr="007C2052" w:rsidRDefault="000C020F" w:rsidP="000C020F">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1414B03B" w14:textId="77777777" w:rsidTr="000C020F">
        <w:tblPrEx>
          <w:jc w:val="left"/>
        </w:tblPrEx>
        <w:trPr>
          <w:trHeight w:val="444"/>
        </w:trPr>
        <w:tc>
          <w:tcPr>
            <w:tcW w:w="729" w:type="dxa"/>
          </w:tcPr>
          <w:p w14:paraId="2BFEFB53" w14:textId="77777777" w:rsidR="000C020F" w:rsidRPr="007C2052" w:rsidRDefault="000C020F" w:rsidP="000C020F">
            <w:pPr>
              <w:spacing w:line="276" w:lineRule="auto"/>
              <w:jc w:val="center"/>
              <w:rPr>
                <w:rFonts w:ascii="Century Gothic" w:hAnsi="Century Gothic" w:cs="Arial"/>
                <w:sz w:val="18"/>
                <w:szCs w:val="18"/>
              </w:rPr>
            </w:pPr>
          </w:p>
          <w:p w14:paraId="6FFC57F2" w14:textId="4366224A"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3.</w:t>
            </w:r>
          </w:p>
        </w:tc>
        <w:tc>
          <w:tcPr>
            <w:tcW w:w="3661" w:type="dxa"/>
          </w:tcPr>
          <w:p w14:paraId="3EC6D2FA" w14:textId="77777777" w:rsidR="000C020F" w:rsidRPr="007C2052" w:rsidRDefault="000C020F"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6C98A898"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3788BF03"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70C8237E" w14:textId="77777777" w:rsidTr="000C020F">
        <w:tblPrEx>
          <w:jc w:val="left"/>
        </w:tblPrEx>
        <w:trPr>
          <w:trHeight w:val="444"/>
        </w:trPr>
        <w:tc>
          <w:tcPr>
            <w:tcW w:w="729" w:type="dxa"/>
          </w:tcPr>
          <w:p w14:paraId="78B98E9D" w14:textId="77777777" w:rsidR="000C020F" w:rsidRPr="007C2052" w:rsidRDefault="000C020F" w:rsidP="000C020F">
            <w:pPr>
              <w:spacing w:line="276" w:lineRule="auto"/>
              <w:jc w:val="center"/>
              <w:rPr>
                <w:rFonts w:ascii="Century Gothic" w:hAnsi="Century Gothic" w:cs="Arial"/>
                <w:sz w:val="18"/>
                <w:szCs w:val="18"/>
              </w:rPr>
            </w:pPr>
          </w:p>
          <w:p w14:paraId="01A10C4F" w14:textId="403E4853"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4.</w:t>
            </w:r>
          </w:p>
        </w:tc>
        <w:tc>
          <w:tcPr>
            <w:tcW w:w="3661" w:type="dxa"/>
          </w:tcPr>
          <w:p w14:paraId="1A61DC23" w14:textId="77777777" w:rsidR="000C020F" w:rsidRPr="007C2052" w:rsidRDefault="000C020F"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3746EF5A"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37591D5C"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7C49D015" w14:textId="77777777" w:rsidTr="000C020F">
        <w:tblPrEx>
          <w:jc w:val="left"/>
        </w:tblPrEx>
        <w:trPr>
          <w:trHeight w:val="444"/>
        </w:trPr>
        <w:tc>
          <w:tcPr>
            <w:tcW w:w="729" w:type="dxa"/>
          </w:tcPr>
          <w:p w14:paraId="49068725" w14:textId="77777777" w:rsidR="000C020F" w:rsidRPr="007C2052" w:rsidRDefault="000C020F" w:rsidP="000C020F">
            <w:pPr>
              <w:spacing w:line="276" w:lineRule="auto"/>
              <w:jc w:val="center"/>
              <w:rPr>
                <w:rFonts w:ascii="Century Gothic" w:hAnsi="Century Gothic" w:cs="Arial"/>
                <w:sz w:val="18"/>
                <w:szCs w:val="18"/>
              </w:rPr>
            </w:pPr>
          </w:p>
          <w:p w14:paraId="1A7B5F59" w14:textId="00920AFB"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5.</w:t>
            </w:r>
          </w:p>
        </w:tc>
        <w:tc>
          <w:tcPr>
            <w:tcW w:w="3661" w:type="dxa"/>
          </w:tcPr>
          <w:p w14:paraId="0A05A90F" w14:textId="77777777" w:rsidR="000C020F" w:rsidRPr="007C2052" w:rsidRDefault="000C020F"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1633621E"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4C47DF2E"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6C441CFA" w14:textId="77777777" w:rsidTr="000C020F">
        <w:tblPrEx>
          <w:jc w:val="left"/>
        </w:tblPrEx>
        <w:trPr>
          <w:trHeight w:val="444"/>
        </w:trPr>
        <w:tc>
          <w:tcPr>
            <w:tcW w:w="729" w:type="dxa"/>
          </w:tcPr>
          <w:p w14:paraId="36C0B6CE" w14:textId="77777777" w:rsidR="000C020F" w:rsidRPr="007C2052" w:rsidRDefault="000C020F" w:rsidP="000C020F">
            <w:pPr>
              <w:spacing w:line="276" w:lineRule="auto"/>
              <w:jc w:val="center"/>
              <w:rPr>
                <w:rFonts w:ascii="Century Gothic" w:hAnsi="Century Gothic" w:cs="Arial"/>
                <w:sz w:val="18"/>
                <w:szCs w:val="18"/>
              </w:rPr>
            </w:pPr>
          </w:p>
          <w:p w14:paraId="1A31DC5F" w14:textId="7DBBF5E1"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6.</w:t>
            </w:r>
          </w:p>
        </w:tc>
        <w:tc>
          <w:tcPr>
            <w:tcW w:w="3661" w:type="dxa"/>
          </w:tcPr>
          <w:p w14:paraId="05DFF2B2" w14:textId="77777777" w:rsidR="000C020F" w:rsidRPr="007C2052" w:rsidRDefault="000C020F"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7B6E4365"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501C6463"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3C12AA00" w14:textId="77777777" w:rsidTr="000C020F">
        <w:tblPrEx>
          <w:jc w:val="left"/>
        </w:tblPrEx>
        <w:trPr>
          <w:trHeight w:val="444"/>
        </w:trPr>
        <w:tc>
          <w:tcPr>
            <w:tcW w:w="729" w:type="dxa"/>
          </w:tcPr>
          <w:p w14:paraId="0C189C0F" w14:textId="77777777" w:rsidR="000C020F" w:rsidRPr="007C2052" w:rsidRDefault="000C020F" w:rsidP="000C020F">
            <w:pPr>
              <w:spacing w:line="276" w:lineRule="auto"/>
              <w:jc w:val="center"/>
              <w:rPr>
                <w:rFonts w:ascii="Century Gothic" w:hAnsi="Century Gothic" w:cs="Arial"/>
                <w:sz w:val="18"/>
                <w:szCs w:val="18"/>
              </w:rPr>
            </w:pPr>
          </w:p>
          <w:p w14:paraId="27279B08" w14:textId="2ED4A982"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7.</w:t>
            </w:r>
          </w:p>
        </w:tc>
        <w:tc>
          <w:tcPr>
            <w:tcW w:w="3661" w:type="dxa"/>
          </w:tcPr>
          <w:p w14:paraId="3573427F" w14:textId="77777777" w:rsidR="000C020F" w:rsidRPr="007C2052" w:rsidRDefault="000C020F"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21CACBA5"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7BF333AF"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r w:rsidR="000C020F" w:rsidRPr="007C2052" w14:paraId="216E9FB5" w14:textId="77777777" w:rsidTr="000C020F">
        <w:tblPrEx>
          <w:jc w:val="left"/>
        </w:tblPrEx>
        <w:trPr>
          <w:trHeight w:val="444"/>
        </w:trPr>
        <w:tc>
          <w:tcPr>
            <w:tcW w:w="729" w:type="dxa"/>
          </w:tcPr>
          <w:p w14:paraId="33108B5B" w14:textId="77777777" w:rsidR="000C020F" w:rsidRPr="007C2052" w:rsidRDefault="000C020F" w:rsidP="000C020F">
            <w:pPr>
              <w:spacing w:line="276" w:lineRule="auto"/>
              <w:jc w:val="center"/>
              <w:rPr>
                <w:rFonts w:ascii="Century Gothic" w:hAnsi="Century Gothic" w:cs="Arial"/>
                <w:sz w:val="18"/>
                <w:szCs w:val="18"/>
              </w:rPr>
            </w:pPr>
          </w:p>
          <w:p w14:paraId="1CBEF53B" w14:textId="2F77AD7B" w:rsidR="000C020F" w:rsidRPr="007C2052" w:rsidRDefault="000C020F" w:rsidP="000C020F">
            <w:pPr>
              <w:spacing w:line="276" w:lineRule="auto"/>
              <w:jc w:val="center"/>
              <w:rPr>
                <w:rFonts w:ascii="Century Gothic" w:hAnsi="Century Gothic" w:cs="Arial"/>
                <w:sz w:val="18"/>
                <w:szCs w:val="18"/>
              </w:rPr>
            </w:pPr>
            <w:r w:rsidRPr="007C2052">
              <w:rPr>
                <w:rFonts w:ascii="Century Gothic" w:hAnsi="Century Gothic" w:cs="Arial"/>
                <w:sz w:val="18"/>
                <w:szCs w:val="18"/>
              </w:rPr>
              <w:t>8.</w:t>
            </w:r>
          </w:p>
        </w:tc>
        <w:tc>
          <w:tcPr>
            <w:tcW w:w="3661" w:type="dxa"/>
          </w:tcPr>
          <w:p w14:paraId="64D2A3BC" w14:textId="77777777" w:rsidR="000C020F" w:rsidRPr="007C2052" w:rsidRDefault="000C020F"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c>
          <w:tcPr>
            <w:tcW w:w="2268" w:type="dxa"/>
          </w:tcPr>
          <w:p w14:paraId="7FE05230"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c>
          <w:tcPr>
            <w:tcW w:w="3118" w:type="dxa"/>
          </w:tcPr>
          <w:p w14:paraId="5BBDF50B" w14:textId="77777777" w:rsidR="000C020F" w:rsidRPr="007C2052" w:rsidRDefault="000C020F" w:rsidP="007447F6">
            <w:pPr>
              <w:spacing w:line="276" w:lineRule="auto"/>
              <w:jc w:val="right"/>
              <w:rPr>
                <w:rFonts w:ascii="Century Gothic" w:hAnsi="Century Gothic" w:cs="Arial"/>
                <w:sz w:val="18"/>
                <w:szCs w:val="18"/>
              </w:rPr>
            </w:pPr>
            <w:r w:rsidRPr="007C2052">
              <w:rPr>
                <w:rFonts w:ascii="Century Gothic" w:hAnsi="Century Gothic" w:cs="Arial"/>
                <w:sz w:val="18"/>
                <w:szCs w:val="18"/>
              </w:rPr>
              <w:t xml:space="preserve"> </w:t>
            </w:r>
          </w:p>
        </w:tc>
      </w:tr>
    </w:tbl>
    <w:p w14:paraId="0BE1EA95" w14:textId="77777777" w:rsidR="00403460" w:rsidRPr="007C2052" w:rsidRDefault="00403460" w:rsidP="00403460">
      <w:pPr>
        <w:jc w:val="left"/>
        <w:rPr>
          <w:rFonts w:ascii="Century Gothic" w:hAnsi="Century Gothic" w:cs="Arial"/>
          <w:sz w:val="18"/>
          <w:szCs w:val="18"/>
        </w:rPr>
      </w:pPr>
    </w:p>
    <w:p w14:paraId="54D0E69B" w14:textId="77777777" w:rsidR="000C020F" w:rsidRPr="007C2052" w:rsidRDefault="000C020F" w:rsidP="00403460">
      <w:pPr>
        <w:jc w:val="left"/>
        <w:rPr>
          <w:rFonts w:ascii="Century Gothic" w:hAnsi="Century Gothic" w:cs="Arial"/>
          <w:sz w:val="18"/>
          <w:szCs w:val="18"/>
        </w:rPr>
      </w:pPr>
    </w:p>
    <w:p w14:paraId="6D2BBA46" w14:textId="77777777" w:rsidR="000C020F" w:rsidRPr="007C2052" w:rsidRDefault="000C020F" w:rsidP="00403460">
      <w:pPr>
        <w:jc w:val="left"/>
        <w:rPr>
          <w:rFonts w:ascii="Century Gothic" w:hAnsi="Century Gothic" w:cs="Arial"/>
          <w:sz w:val="18"/>
          <w:szCs w:val="18"/>
        </w:rPr>
      </w:pPr>
    </w:p>
    <w:p w14:paraId="77F03628" w14:textId="77777777" w:rsidR="000C020F" w:rsidRPr="007C2052" w:rsidRDefault="000C020F" w:rsidP="000C020F">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0C020F" w:rsidRPr="007C2052" w14:paraId="7170C1D6" w14:textId="77777777" w:rsidTr="007447F6">
        <w:tc>
          <w:tcPr>
            <w:tcW w:w="3020" w:type="dxa"/>
          </w:tcPr>
          <w:p w14:paraId="555A868E"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0CE8D054" w14:textId="77777777" w:rsidR="000C020F" w:rsidRPr="007C2052" w:rsidRDefault="000C020F" w:rsidP="007447F6">
            <w:pPr>
              <w:spacing w:line="276" w:lineRule="auto"/>
              <w:jc w:val="center"/>
              <w:rPr>
                <w:rFonts w:ascii="Century Gothic" w:hAnsi="Century Gothic" w:cs="Arial"/>
                <w:sz w:val="18"/>
                <w:szCs w:val="18"/>
              </w:rPr>
            </w:pPr>
          </w:p>
          <w:p w14:paraId="5A8CD8B7"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6862D924"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3331332A"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PONUDNIK</w:t>
            </w:r>
          </w:p>
          <w:p w14:paraId="01849A1E"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57192BCA" w14:textId="77777777" w:rsidR="000C020F" w:rsidRPr="007C2052" w:rsidRDefault="000C020F" w:rsidP="007447F6">
            <w:pPr>
              <w:spacing w:line="276" w:lineRule="auto"/>
              <w:rPr>
                <w:rFonts w:ascii="Century Gothic" w:hAnsi="Century Gothic" w:cs="Arial"/>
                <w:sz w:val="18"/>
                <w:szCs w:val="18"/>
              </w:rPr>
            </w:pPr>
          </w:p>
          <w:p w14:paraId="7BB1DBBE" w14:textId="77777777" w:rsidR="000C020F" w:rsidRPr="007C2052" w:rsidRDefault="000C020F" w:rsidP="007447F6">
            <w:pPr>
              <w:spacing w:line="276" w:lineRule="auto"/>
              <w:rPr>
                <w:rFonts w:ascii="Century Gothic" w:hAnsi="Century Gothic" w:cs="Arial"/>
                <w:sz w:val="18"/>
                <w:szCs w:val="18"/>
              </w:rPr>
            </w:pPr>
          </w:p>
          <w:p w14:paraId="7147FAE3"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0C020F" w:rsidRPr="007C2052" w14:paraId="5F9869C8" w14:textId="77777777" w:rsidTr="007447F6">
        <w:tc>
          <w:tcPr>
            <w:tcW w:w="3020" w:type="dxa"/>
          </w:tcPr>
          <w:p w14:paraId="0DC913D3"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760A3A79" w14:textId="77777777" w:rsidR="000C020F" w:rsidRPr="007C2052" w:rsidRDefault="000C020F" w:rsidP="007447F6">
            <w:pPr>
              <w:spacing w:line="276" w:lineRule="auto"/>
              <w:jc w:val="center"/>
              <w:rPr>
                <w:rFonts w:ascii="Century Gothic" w:hAnsi="Century Gothic" w:cs="Arial"/>
                <w:sz w:val="18"/>
                <w:szCs w:val="18"/>
              </w:rPr>
            </w:pPr>
          </w:p>
          <w:p w14:paraId="01723656" w14:textId="77777777" w:rsidR="000C020F" w:rsidRPr="007C2052" w:rsidRDefault="000C020F"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159B36D2" w14:textId="77777777" w:rsidR="000C020F" w:rsidRPr="007C2052" w:rsidRDefault="000C020F" w:rsidP="007447F6">
            <w:pPr>
              <w:spacing w:line="276" w:lineRule="auto"/>
              <w:rPr>
                <w:rFonts w:ascii="Century Gothic" w:hAnsi="Century Gothic" w:cs="Arial"/>
                <w:sz w:val="18"/>
                <w:szCs w:val="18"/>
              </w:rPr>
            </w:pPr>
          </w:p>
        </w:tc>
        <w:tc>
          <w:tcPr>
            <w:tcW w:w="3822" w:type="dxa"/>
            <w:vMerge/>
          </w:tcPr>
          <w:p w14:paraId="7E92C4E4" w14:textId="77777777" w:rsidR="000C020F" w:rsidRPr="007C2052" w:rsidRDefault="000C020F" w:rsidP="007447F6">
            <w:pPr>
              <w:spacing w:line="276" w:lineRule="auto"/>
              <w:rPr>
                <w:rFonts w:ascii="Century Gothic" w:hAnsi="Century Gothic" w:cs="Arial"/>
                <w:sz w:val="18"/>
                <w:szCs w:val="18"/>
              </w:rPr>
            </w:pPr>
          </w:p>
        </w:tc>
      </w:tr>
    </w:tbl>
    <w:p w14:paraId="751F0521" w14:textId="77777777" w:rsidR="000C020F" w:rsidRPr="007C2052" w:rsidRDefault="000C020F" w:rsidP="000C020F">
      <w:pPr>
        <w:spacing w:line="360" w:lineRule="auto"/>
        <w:rPr>
          <w:rFonts w:ascii="Century Gothic" w:hAnsi="Century Gothic"/>
          <w:bCs/>
          <w:sz w:val="18"/>
          <w:szCs w:val="18"/>
        </w:rPr>
      </w:pPr>
    </w:p>
    <w:p w14:paraId="068AF31C" w14:textId="77777777" w:rsidR="000C020F" w:rsidRPr="007C2052" w:rsidRDefault="000C020F" w:rsidP="000C020F">
      <w:pPr>
        <w:spacing w:line="360" w:lineRule="auto"/>
        <w:rPr>
          <w:rFonts w:ascii="Century Gothic" w:hAnsi="Century Gothic"/>
          <w:bCs/>
          <w:sz w:val="18"/>
          <w:szCs w:val="18"/>
        </w:rPr>
      </w:pPr>
    </w:p>
    <w:p w14:paraId="4214BD45" w14:textId="77777777" w:rsidR="000C020F" w:rsidRPr="007C2052" w:rsidRDefault="000C020F" w:rsidP="000C020F">
      <w:pPr>
        <w:spacing w:line="276" w:lineRule="auto"/>
        <w:rPr>
          <w:rFonts w:ascii="Century Gothic" w:hAnsi="Century Gothic" w:cs="Arial"/>
          <w:sz w:val="18"/>
          <w:szCs w:val="18"/>
        </w:rPr>
      </w:pPr>
      <w:r w:rsidRPr="007C2052">
        <w:rPr>
          <w:rFonts w:ascii="Century Gothic" w:hAnsi="Century Gothic" w:cs="Arial"/>
          <w:sz w:val="18"/>
          <w:szCs w:val="18"/>
        </w:rPr>
        <w:t>_______________________</w:t>
      </w:r>
    </w:p>
    <w:p w14:paraId="306F8B46" w14:textId="782E2951" w:rsidR="000C020F" w:rsidRPr="007C2052" w:rsidRDefault="000C020F" w:rsidP="000C020F">
      <w:pPr>
        <w:spacing w:line="276" w:lineRule="auto"/>
        <w:rPr>
          <w:rFonts w:ascii="Century Gothic" w:hAnsi="Century Gothic" w:cs="Arial"/>
          <w:i/>
          <w:sz w:val="18"/>
          <w:szCs w:val="18"/>
        </w:rPr>
      </w:pPr>
      <w:r w:rsidRPr="007C2052">
        <w:rPr>
          <w:rFonts w:ascii="Century Gothic" w:hAnsi="Century Gothic" w:cs="Arial"/>
          <w:b/>
          <w:i/>
          <w:sz w:val="18"/>
          <w:szCs w:val="18"/>
        </w:rPr>
        <w:t>Navodila</w:t>
      </w:r>
      <w:r w:rsidRPr="007C2052">
        <w:rPr>
          <w:rFonts w:ascii="Century Gothic" w:hAnsi="Century Gothic" w:cs="Arial"/>
          <w:i/>
          <w:sz w:val="18"/>
          <w:szCs w:val="18"/>
        </w:rPr>
        <w:t>: V primeru, da posamezni prijavljeni delavec ni zaposlen pri ponudniku ali partnerju v primeru skupne ponudbe ali podizvajalcu, v primeru nastopa s podizvajalcem, mora zanj predložiti še pogodbo o medsebojnem sodelovanju.</w:t>
      </w:r>
    </w:p>
    <w:tbl>
      <w:tblPr>
        <w:tblStyle w:val="Tabelamrea"/>
        <w:tblW w:w="0" w:type="auto"/>
        <w:tblLook w:val="04A0" w:firstRow="1" w:lastRow="0" w:firstColumn="1" w:lastColumn="0" w:noHBand="0" w:noVBand="1"/>
      </w:tblPr>
      <w:tblGrid>
        <w:gridCol w:w="1555"/>
        <w:gridCol w:w="7506"/>
      </w:tblGrid>
      <w:tr w:rsidR="00E71C71" w:rsidRPr="007C2052" w14:paraId="07F97088" w14:textId="77777777" w:rsidTr="007447F6">
        <w:trPr>
          <w:trHeight w:val="699"/>
        </w:trPr>
        <w:tc>
          <w:tcPr>
            <w:tcW w:w="1555" w:type="dxa"/>
          </w:tcPr>
          <w:p w14:paraId="51EB1807" w14:textId="77777777" w:rsidR="00E71C71" w:rsidRPr="007C2052" w:rsidRDefault="00E71C71" w:rsidP="007447F6">
            <w:pPr>
              <w:spacing w:line="276" w:lineRule="auto"/>
              <w:jc w:val="left"/>
              <w:rPr>
                <w:rFonts w:ascii="Century Gothic" w:hAnsi="Century Gothic" w:cs="Arial"/>
                <w:b/>
                <w:sz w:val="18"/>
                <w:szCs w:val="18"/>
              </w:rPr>
            </w:pPr>
          </w:p>
          <w:p w14:paraId="4305AF04" w14:textId="77777777" w:rsidR="00E71C71" w:rsidRPr="007C2052" w:rsidRDefault="00E71C71" w:rsidP="007447F6">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4C180A90" w14:textId="77777777" w:rsidR="00E71C71" w:rsidRPr="007C2052" w:rsidRDefault="00E71C71" w:rsidP="007447F6">
            <w:pPr>
              <w:spacing w:line="276" w:lineRule="auto"/>
              <w:jc w:val="left"/>
              <w:rPr>
                <w:rFonts w:ascii="Century Gothic" w:hAnsi="Century Gothic" w:cs="Arial"/>
                <w:sz w:val="18"/>
                <w:szCs w:val="18"/>
              </w:rPr>
            </w:pPr>
          </w:p>
          <w:p w14:paraId="515A158C" w14:textId="14999BFF" w:rsidR="00E71C71" w:rsidRPr="007C2052" w:rsidRDefault="00E71C71" w:rsidP="007447F6">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r w:rsidR="00E71C71" w:rsidRPr="007C2052" w14:paraId="0FDE5E61" w14:textId="77777777" w:rsidTr="007447F6">
        <w:trPr>
          <w:trHeight w:val="444"/>
        </w:trPr>
        <w:tc>
          <w:tcPr>
            <w:tcW w:w="1555" w:type="dxa"/>
          </w:tcPr>
          <w:p w14:paraId="075ECEA0" w14:textId="77777777" w:rsidR="00E71C71" w:rsidRPr="007C2052" w:rsidRDefault="00E71C71" w:rsidP="007447F6">
            <w:pPr>
              <w:spacing w:line="276" w:lineRule="auto"/>
              <w:jc w:val="left"/>
              <w:rPr>
                <w:rFonts w:ascii="Century Gothic" w:hAnsi="Century Gothic" w:cs="Arial"/>
                <w:b/>
                <w:sz w:val="18"/>
                <w:szCs w:val="18"/>
              </w:rPr>
            </w:pPr>
          </w:p>
          <w:p w14:paraId="5B2992F6" w14:textId="77777777" w:rsidR="00E71C71" w:rsidRPr="007C2052" w:rsidRDefault="00E71C71" w:rsidP="007447F6">
            <w:pPr>
              <w:spacing w:line="276" w:lineRule="auto"/>
              <w:jc w:val="left"/>
              <w:rPr>
                <w:rFonts w:ascii="Century Gothic" w:hAnsi="Century Gothic" w:cs="Arial"/>
                <w:b/>
                <w:sz w:val="18"/>
                <w:szCs w:val="18"/>
              </w:rPr>
            </w:pPr>
            <w:r w:rsidRPr="007C2052">
              <w:rPr>
                <w:rFonts w:ascii="Century Gothic" w:hAnsi="Century Gothic" w:cs="Arial"/>
                <w:b/>
                <w:sz w:val="18"/>
                <w:szCs w:val="18"/>
              </w:rPr>
              <w:t>Ponudnik</w:t>
            </w:r>
          </w:p>
        </w:tc>
        <w:tc>
          <w:tcPr>
            <w:tcW w:w="7506" w:type="dxa"/>
          </w:tcPr>
          <w:p w14:paraId="64F7C21A" w14:textId="77777777" w:rsidR="00E71C71" w:rsidRPr="007C2052" w:rsidRDefault="00E71C71" w:rsidP="007447F6">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bl>
    <w:p w14:paraId="60D7572C" w14:textId="77777777" w:rsidR="00E71C71" w:rsidRPr="007C2052" w:rsidRDefault="00E71C71" w:rsidP="00E71C71">
      <w:pPr>
        <w:jc w:val="left"/>
        <w:rPr>
          <w:rFonts w:ascii="Century Gothic" w:hAnsi="Century Gothic" w:cs="Arial"/>
          <w:sz w:val="18"/>
          <w:szCs w:val="18"/>
        </w:rPr>
      </w:pPr>
    </w:p>
    <w:p w14:paraId="40382C12" w14:textId="77777777" w:rsidR="00E71C71" w:rsidRPr="007C2052" w:rsidRDefault="00E71C71" w:rsidP="00E71C71">
      <w:pPr>
        <w:jc w:val="left"/>
        <w:rPr>
          <w:rFonts w:ascii="Century Gothic" w:hAnsi="Century Gothic" w:cs="Arial"/>
          <w:sz w:val="18"/>
          <w:szCs w:val="18"/>
        </w:rPr>
      </w:pPr>
    </w:p>
    <w:p w14:paraId="45FF7665" w14:textId="2FCD9219" w:rsidR="00E71C71" w:rsidRPr="007C2052" w:rsidRDefault="00E71C71" w:rsidP="00E71C71">
      <w:pPr>
        <w:jc w:val="right"/>
        <w:rPr>
          <w:rFonts w:ascii="Century Gothic" w:hAnsi="Century Gothic" w:cs="Arial"/>
          <w:sz w:val="18"/>
          <w:szCs w:val="18"/>
        </w:rPr>
      </w:pPr>
      <w:r w:rsidRPr="007C2052">
        <w:rPr>
          <w:rFonts w:ascii="Century Gothic" w:hAnsi="Century Gothic" w:cs="Arial"/>
          <w:sz w:val="18"/>
          <w:szCs w:val="18"/>
        </w:rPr>
        <w:t>Obrazec 6</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71C71" w:rsidRPr="007C2052" w14:paraId="33AAA434"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46DE1F2" w14:textId="77777777" w:rsidR="00E71C71" w:rsidRPr="007C2052" w:rsidRDefault="00E71C71" w:rsidP="007447F6">
            <w:pPr>
              <w:jc w:val="center"/>
              <w:rPr>
                <w:rFonts w:ascii="Century Gothic" w:hAnsi="Century Gothic" w:cs="Arial"/>
                <w:b w:val="0"/>
                <w:sz w:val="18"/>
                <w:szCs w:val="18"/>
              </w:rPr>
            </w:pPr>
          </w:p>
          <w:p w14:paraId="3681F847" w14:textId="16957E53" w:rsidR="00E71C71" w:rsidRPr="007C2052" w:rsidRDefault="00E71C71" w:rsidP="007447F6">
            <w:pPr>
              <w:jc w:val="center"/>
              <w:rPr>
                <w:rFonts w:ascii="Century Gothic" w:hAnsi="Century Gothic" w:cs="Arial"/>
                <w:sz w:val="18"/>
                <w:szCs w:val="18"/>
              </w:rPr>
            </w:pPr>
            <w:r w:rsidRPr="007C2052">
              <w:rPr>
                <w:rFonts w:ascii="Century Gothic" w:hAnsi="Century Gothic" w:cs="Arial"/>
                <w:sz w:val="18"/>
                <w:szCs w:val="18"/>
              </w:rPr>
              <w:t>SEZNAM REFERENC</w:t>
            </w:r>
          </w:p>
          <w:p w14:paraId="331E7CE8" w14:textId="77777777" w:rsidR="00E71C71" w:rsidRPr="007C2052" w:rsidRDefault="00E71C71" w:rsidP="007447F6">
            <w:pPr>
              <w:jc w:val="center"/>
              <w:rPr>
                <w:rFonts w:ascii="Century Gothic" w:hAnsi="Century Gothic" w:cs="Arial"/>
                <w:b w:val="0"/>
                <w:sz w:val="18"/>
                <w:szCs w:val="18"/>
              </w:rPr>
            </w:pPr>
          </w:p>
        </w:tc>
      </w:tr>
    </w:tbl>
    <w:p w14:paraId="346A2327" w14:textId="77777777" w:rsidR="00E71C71" w:rsidRPr="007C2052" w:rsidRDefault="00E71C71" w:rsidP="00E71C71">
      <w:pPr>
        <w:rPr>
          <w:rFonts w:ascii="Century Gothic" w:hAnsi="Century Gothic" w:cs="Arial"/>
          <w:b/>
          <w:sz w:val="18"/>
          <w:szCs w:val="18"/>
        </w:rPr>
      </w:pPr>
    </w:p>
    <w:p w14:paraId="66D354D9" w14:textId="77777777" w:rsidR="00E71C71" w:rsidRPr="007C2052" w:rsidRDefault="00E71C71" w:rsidP="00E71C71">
      <w:pPr>
        <w:spacing w:line="276" w:lineRule="auto"/>
        <w:rPr>
          <w:rFonts w:ascii="Century Gothic" w:hAnsi="Century Gothic"/>
          <w:bCs/>
          <w:sz w:val="18"/>
          <w:szCs w:val="18"/>
        </w:rPr>
      </w:pPr>
    </w:p>
    <w:p w14:paraId="6CF65C1F" w14:textId="32F56BEA" w:rsidR="00E71C71" w:rsidRPr="007C2052" w:rsidRDefault="00E71C71" w:rsidP="00E71C71">
      <w:pPr>
        <w:spacing w:line="276" w:lineRule="auto"/>
        <w:rPr>
          <w:rFonts w:ascii="Century Gothic" w:hAnsi="Century Gothic" w:cs="Arial"/>
          <w:sz w:val="18"/>
          <w:szCs w:val="18"/>
        </w:rPr>
      </w:pPr>
      <w:r w:rsidRPr="007C2052">
        <w:rPr>
          <w:rFonts w:ascii="Century Gothic" w:hAnsi="Century Gothic" w:cs="Arial"/>
          <w:sz w:val="18"/>
          <w:szCs w:val="18"/>
        </w:rPr>
        <w:t>V zvezi z javnim naročilom »</w:t>
      </w:r>
      <w:r w:rsidRPr="007C2052">
        <w:rPr>
          <w:rFonts w:ascii="Century Gothic" w:hAnsi="Century Gothic"/>
          <w:b/>
          <w:bCs/>
          <w:sz w:val="18"/>
          <w:szCs w:val="18"/>
        </w:rPr>
        <w:t xml:space="preserve">IZVAJANJE </w:t>
      </w:r>
      <w:r w:rsidR="009A4F62" w:rsidRPr="007C2052">
        <w:rPr>
          <w:rFonts w:ascii="Century Gothic" w:hAnsi="Century Gothic"/>
          <w:b/>
          <w:bCs/>
          <w:sz w:val="18"/>
          <w:szCs w:val="18"/>
        </w:rPr>
        <w:t xml:space="preserve">OBRATOVALNEGA </w:t>
      </w:r>
      <w:r w:rsidRPr="007C2052">
        <w:rPr>
          <w:rFonts w:ascii="Century Gothic" w:hAnsi="Century Gothic"/>
          <w:b/>
          <w:bCs/>
          <w:sz w:val="18"/>
          <w:szCs w:val="18"/>
        </w:rPr>
        <w:t>MONITORINGA</w:t>
      </w:r>
      <w:r w:rsidR="004F2298" w:rsidRPr="007C2052">
        <w:rPr>
          <w:rFonts w:ascii="Century Gothic" w:hAnsi="Century Gothic"/>
          <w:b/>
          <w:bCs/>
          <w:sz w:val="18"/>
          <w:szCs w:val="18"/>
        </w:rPr>
        <w:t xml:space="preserve"> STANJA</w:t>
      </w:r>
      <w:r w:rsidRPr="007C2052">
        <w:rPr>
          <w:rFonts w:ascii="Century Gothic" w:hAnsi="Century Gothic"/>
          <w:b/>
          <w:bCs/>
          <w:sz w:val="18"/>
          <w:szCs w:val="18"/>
        </w:rPr>
        <w:t xml:space="preserve"> PODZEMN</w:t>
      </w:r>
      <w:r w:rsidR="004F2298" w:rsidRPr="007C2052">
        <w:rPr>
          <w:rFonts w:ascii="Century Gothic" w:hAnsi="Century Gothic"/>
          <w:b/>
          <w:bCs/>
          <w:sz w:val="18"/>
          <w:szCs w:val="18"/>
        </w:rPr>
        <w:t>E VODE</w:t>
      </w:r>
      <w:r w:rsidRPr="007C2052">
        <w:rPr>
          <w:rFonts w:ascii="Century Gothic" w:hAnsi="Century Gothic"/>
          <w:b/>
          <w:bCs/>
          <w:sz w:val="18"/>
          <w:szCs w:val="18"/>
        </w:rPr>
        <w:t xml:space="preserve"> IN POVRŠINSKIH VODA«</w:t>
      </w:r>
      <w:r w:rsidRPr="007C2052">
        <w:rPr>
          <w:rFonts w:ascii="Century Gothic" w:hAnsi="Century Gothic" w:cs="Arial"/>
          <w:sz w:val="18"/>
          <w:szCs w:val="18"/>
        </w:rPr>
        <w:t xml:space="preserve"> v nadaljevanju navajamo najmanj dve (2) referenci za izvedbo storitev v zadnjih treh (3) letih, šteto od datuma, določenega za oddajo ponudb, kot navedeno </w:t>
      </w:r>
      <w:r w:rsidR="000B5A89" w:rsidRPr="007C2052">
        <w:rPr>
          <w:rFonts w:ascii="Century Gothic" w:hAnsi="Century Gothic" w:cs="Arial"/>
          <w:sz w:val="18"/>
          <w:szCs w:val="18"/>
        </w:rPr>
        <w:t xml:space="preserve">v točki </w:t>
      </w:r>
      <w:r w:rsidR="00F64337">
        <w:rPr>
          <w:rFonts w:ascii="Century Gothic" w:hAnsi="Century Gothic" w:cs="Arial"/>
          <w:sz w:val="18"/>
          <w:szCs w:val="18"/>
        </w:rPr>
        <w:t>3. B (Tehnična in kadrovska sposobnost) navodil iz dokumentacije o javnem naročilu</w:t>
      </w:r>
      <w:r w:rsidRPr="007C2052">
        <w:rPr>
          <w:rFonts w:ascii="Century Gothic" w:hAnsi="Century Gothic" w:cs="Arial"/>
          <w:sz w:val="18"/>
          <w:szCs w:val="18"/>
        </w:rPr>
        <w:t>.</w:t>
      </w:r>
    </w:p>
    <w:p w14:paraId="5AB410B4" w14:textId="77777777" w:rsidR="00E71C71" w:rsidRPr="007C2052" w:rsidRDefault="00E71C71" w:rsidP="00E71C71">
      <w:pPr>
        <w:spacing w:line="276" w:lineRule="auto"/>
        <w:rPr>
          <w:rFonts w:ascii="Century Gothic" w:hAnsi="Century Gothic" w:cs="Arial"/>
          <w:sz w:val="18"/>
          <w:szCs w:val="18"/>
        </w:rPr>
      </w:pPr>
    </w:p>
    <w:p w14:paraId="48F1A52D" w14:textId="77777777" w:rsidR="00E71C71" w:rsidRPr="007C2052" w:rsidRDefault="00E71C71" w:rsidP="00E71C71">
      <w:pPr>
        <w:spacing w:line="276" w:lineRule="auto"/>
        <w:rPr>
          <w:rFonts w:ascii="Century Gothic" w:hAnsi="Century Gothic" w:cs="Arial"/>
          <w:i/>
          <w:sz w:val="18"/>
          <w:szCs w:val="18"/>
          <w:u w:val="single"/>
        </w:rPr>
      </w:pPr>
      <w:r w:rsidRPr="007C2052">
        <w:rPr>
          <w:rFonts w:ascii="Century Gothic" w:hAnsi="Century Gothic" w:cs="Arial"/>
          <w:i/>
          <w:sz w:val="18"/>
          <w:szCs w:val="18"/>
          <w:u w:val="single"/>
        </w:rPr>
        <w:t>Opombe:</w:t>
      </w:r>
    </w:p>
    <w:p w14:paraId="795A9CBD" w14:textId="1D8E3031" w:rsidR="00E71C71" w:rsidRPr="007C2052" w:rsidRDefault="00E71C71" w:rsidP="00E71C71">
      <w:pPr>
        <w:spacing w:line="276" w:lineRule="auto"/>
        <w:rPr>
          <w:rFonts w:ascii="Century Gothic" w:hAnsi="Century Gothic" w:cs="Arial"/>
          <w:sz w:val="18"/>
          <w:szCs w:val="18"/>
        </w:rPr>
      </w:pPr>
      <w:r w:rsidRPr="007C2052">
        <w:rPr>
          <w:rFonts w:ascii="Century Gothic" w:hAnsi="Century Gothic" w:cs="Arial"/>
          <w:sz w:val="18"/>
          <w:szCs w:val="18"/>
        </w:rPr>
        <w:t>Naročnik si pridržuje pravico, da predložene refere</w:t>
      </w:r>
      <w:r w:rsidR="00753437" w:rsidRPr="007C2052">
        <w:rPr>
          <w:rFonts w:ascii="Century Gothic" w:hAnsi="Century Gothic" w:cs="Arial"/>
          <w:sz w:val="18"/>
          <w:szCs w:val="18"/>
        </w:rPr>
        <w:t>nce preveri sam pri izdajatelju reference</w:t>
      </w:r>
      <w:r w:rsidRPr="007C2052">
        <w:rPr>
          <w:rFonts w:ascii="Century Gothic" w:hAnsi="Century Gothic" w:cs="Arial"/>
          <w:sz w:val="18"/>
          <w:szCs w:val="18"/>
        </w:rPr>
        <w:t xml:space="preserve"> in jih ne upošteva, v kolikor le-teh ne bo mogoče pridobiti oziroma preveriti (preverba istovrstnosti in ustreznosti referenčnih poslov).</w:t>
      </w:r>
    </w:p>
    <w:p w14:paraId="243C065B" w14:textId="77777777" w:rsidR="00E71C71" w:rsidRPr="007C2052" w:rsidRDefault="00E71C71" w:rsidP="00E71C71">
      <w:pPr>
        <w:spacing w:line="276" w:lineRule="auto"/>
        <w:rPr>
          <w:rFonts w:ascii="Century Gothic" w:hAnsi="Century Gothic" w:cs="Arial"/>
          <w:sz w:val="18"/>
          <w:szCs w:val="18"/>
        </w:rPr>
      </w:pPr>
    </w:p>
    <w:p w14:paraId="1F800E55" w14:textId="77777777" w:rsidR="00E71C71" w:rsidRPr="007C2052" w:rsidRDefault="00E71C71" w:rsidP="00E71C71">
      <w:pPr>
        <w:spacing w:line="276" w:lineRule="auto"/>
        <w:rPr>
          <w:rFonts w:ascii="Century Gothic" w:hAnsi="Century Gothic" w:cs="Arial"/>
          <w:sz w:val="18"/>
          <w:szCs w:val="18"/>
        </w:rPr>
      </w:pPr>
    </w:p>
    <w:tbl>
      <w:tblPr>
        <w:tblStyle w:val="Tabelamrea"/>
        <w:tblW w:w="0" w:type="auto"/>
        <w:tblLook w:val="04A0" w:firstRow="1" w:lastRow="0" w:firstColumn="1" w:lastColumn="0" w:noHBand="0" w:noVBand="1"/>
      </w:tblPr>
      <w:tblGrid>
        <w:gridCol w:w="3963"/>
        <w:gridCol w:w="1560"/>
        <w:gridCol w:w="3538"/>
      </w:tblGrid>
      <w:tr w:rsidR="00E71C71" w:rsidRPr="007C2052" w14:paraId="6A811433" w14:textId="77777777" w:rsidTr="007447F6">
        <w:tc>
          <w:tcPr>
            <w:tcW w:w="3964" w:type="dxa"/>
          </w:tcPr>
          <w:p w14:paraId="0EB29C16" w14:textId="77777777" w:rsidR="00E71C71" w:rsidRPr="007C2052" w:rsidRDefault="00E71C71" w:rsidP="007447F6">
            <w:pPr>
              <w:spacing w:line="276" w:lineRule="auto"/>
              <w:rPr>
                <w:rFonts w:ascii="Century Gothic" w:hAnsi="Century Gothic" w:cs="Arial"/>
                <w:sz w:val="18"/>
                <w:szCs w:val="18"/>
              </w:rPr>
            </w:pPr>
          </w:p>
          <w:p w14:paraId="751ABD39"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Naziv naročnika</w:t>
            </w:r>
          </w:p>
        </w:tc>
        <w:tc>
          <w:tcPr>
            <w:tcW w:w="1560" w:type="dxa"/>
          </w:tcPr>
          <w:p w14:paraId="1DDA2D9E" w14:textId="77777777" w:rsidR="00E71C71" w:rsidRPr="007C2052" w:rsidRDefault="00E71C71" w:rsidP="007447F6">
            <w:pPr>
              <w:spacing w:line="276" w:lineRule="auto"/>
              <w:jc w:val="center"/>
              <w:rPr>
                <w:rFonts w:ascii="Century Gothic" w:hAnsi="Century Gothic" w:cs="Arial"/>
                <w:sz w:val="18"/>
                <w:szCs w:val="18"/>
              </w:rPr>
            </w:pPr>
          </w:p>
          <w:p w14:paraId="5614CE41"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Javni naročnik</w:t>
            </w:r>
          </w:p>
        </w:tc>
        <w:tc>
          <w:tcPr>
            <w:tcW w:w="3538" w:type="dxa"/>
          </w:tcPr>
          <w:p w14:paraId="773974DE" w14:textId="77777777" w:rsidR="00E71C71" w:rsidRPr="007C2052" w:rsidRDefault="00E71C71" w:rsidP="007447F6">
            <w:pPr>
              <w:spacing w:line="276" w:lineRule="auto"/>
              <w:rPr>
                <w:rFonts w:ascii="Century Gothic" w:hAnsi="Century Gothic" w:cs="Arial"/>
                <w:sz w:val="18"/>
                <w:szCs w:val="18"/>
              </w:rPr>
            </w:pPr>
          </w:p>
          <w:p w14:paraId="72456002"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Predmet naročila</w:t>
            </w:r>
          </w:p>
        </w:tc>
      </w:tr>
      <w:tr w:rsidR="00E71C71" w:rsidRPr="007C2052" w14:paraId="3B3E49BF" w14:textId="77777777" w:rsidTr="007447F6">
        <w:tc>
          <w:tcPr>
            <w:tcW w:w="3964" w:type="dxa"/>
          </w:tcPr>
          <w:p w14:paraId="74F0E2E2" w14:textId="77777777" w:rsidR="00E71C71" w:rsidRPr="007C2052" w:rsidRDefault="00E71C71" w:rsidP="007447F6">
            <w:pPr>
              <w:spacing w:line="276" w:lineRule="auto"/>
              <w:rPr>
                <w:rFonts w:ascii="Century Gothic" w:hAnsi="Century Gothic" w:cs="Arial"/>
                <w:sz w:val="18"/>
                <w:szCs w:val="18"/>
              </w:rPr>
            </w:pPr>
          </w:p>
          <w:p w14:paraId="583CE9B1" w14:textId="77777777" w:rsidR="00E71C71" w:rsidRPr="007C2052" w:rsidRDefault="00E71C71" w:rsidP="007447F6">
            <w:pPr>
              <w:spacing w:line="276" w:lineRule="auto"/>
              <w:rPr>
                <w:rFonts w:ascii="Century Gothic" w:hAnsi="Century Gothic" w:cs="Arial"/>
                <w:sz w:val="18"/>
                <w:szCs w:val="18"/>
              </w:rPr>
            </w:pPr>
          </w:p>
          <w:p w14:paraId="33DE133A" w14:textId="77777777" w:rsidR="00E71C71" w:rsidRPr="007C2052" w:rsidRDefault="00E71C71" w:rsidP="007447F6">
            <w:pPr>
              <w:spacing w:line="276" w:lineRule="auto"/>
              <w:rPr>
                <w:rFonts w:ascii="Century Gothic" w:hAnsi="Century Gothic" w:cs="Arial"/>
                <w:sz w:val="18"/>
                <w:szCs w:val="18"/>
              </w:rPr>
            </w:pPr>
          </w:p>
        </w:tc>
        <w:tc>
          <w:tcPr>
            <w:tcW w:w="1560" w:type="dxa"/>
          </w:tcPr>
          <w:p w14:paraId="69946F6F"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 xml:space="preserve"> </w:t>
            </w:r>
          </w:p>
          <w:p w14:paraId="7E83ED95"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 xml:space="preserve"> DA              NE</w:t>
            </w:r>
          </w:p>
        </w:tc>
        <w:tc>
          <w:tcPr>
            <w:tcW w:w="3538" w:type="dxa"/>
          </w:tcPr>
          <w:p w14:paraId="263E5B6D" w14:textId="77777777" w:rsidR="00E71C71" w:rsidRPr="007C2052" w:rsidRDefault="00E71C71" w:rsidP="007447F6">
            <w:pPr>
              <w:spacing w:line="276" w:lineRule="auto"/>
              <w:rPr>
                <w:rFonts w:ascii="Century Gothic" w:hAnsi="Century Gothic" w:cs="Arial"/>
                <w:sz w:val="18"/>
                <w:szCs w:val="18"/>
              </w:rPr>
            </w:pPr>
          </w:p>
          <w:p w14:paraId="41462676" w14:textId="77777777" w:rsidR="00E71C71" w:rsidRPr="007C2052" w:rsidRDefault="00E71C71" w:rsidP="007447F6">
            <w:pPr>
              <w:spacing w:line="276" w:lineRule="auto"/>
              <w:rPr>
                <w:rFonts w:ascii="Century Gothic" w:hAnsi="Century Gothic" w:cs="Arial"/>
                <w:sz w:val="18"/>
                <w:szCs w:val="18"/>
              </w:rPr>
            </w:pPr>
          </w:p>
        </w:tc>
      </w:tr>
      <w:tr w:rsidR="00E71C71" w:rsidRPr="007C2052" w14:paraId="628DB93B" w14:textId="77777777" w:rsidTr="007447F6">
        <w:tc>
          <w:tcPr>
            <w:tcW w:w="3964" w:type="dxa"/>
          </w:tcPr>
          <w:p w14:paraId="5F9FE5CC" w14:textId="77777777" w:rsidR="00E71C71" w:rsidRPr="007C2052" w:rsidRDefault="00E71C71" w:rsidP="007447F6">
            <w:pPr>
              <w:spacing w:line="276" w:lineRule="auto"/>
              <w:rPr>
                <w:rFonts w:ascii="Century Gothic" w:hAnsi="Century Gothic" w:cs="Arial"/>
                <w:sz w:val="18"/>
                <w:szCs w:val="18"/>
              </w:rPr>
            </w:pPr>
          </w:p>
          <w:p w14:paraId="143FB2E8" w14:textId="77777777" w:rsidR="00E71C71" w:rsidRPr="007C2052" w:rsidRDefault="00E71C71" w:rsidP="007447F6">
            <w:pPr>
              <w:spacing w:line="276" w:lineRule="auto"/>
              <w:rPr>
                <w:rFonts w:ascii="Century Gothic" w:hAnsi="Century Gothic" w:cs="Arial"/>
                <w:sz w:val="18"/>
                <w:szCs w:val="18"/>
              </w:rPr>
            </w:pPr>
          </w:p>
          <w:p w14:paraId="6ABF220E" w14:textId="77777777" w:rsidR="00E71C71" w:rsidRPr="007C2052" w:rsidRDefault="00E71C71" w:rsidP="007447F6">
            <w:pPr>
              <w:spacing w:line="276" w:lineRule="auto"/>
              <w:rPr>
                <w:rFonts w:ascii="Century Gothic" w:hAnsi="Century Gothic" w:cs="Arial"/>
                <w:sz w:val="18"/>
                <w:szCs w:val="18"/>
              </w:rPr>
            </w:pPr>
          </w:p>
        </w:tc>
        <w:tc>
          <w:tcPr>
            <w:tcW w:w="1560" w:type="dxa"/>
          </w:tcPr>
          <w:p w14:paraId="418A60A2"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 xml:space="preserve"> </w:t>
            </w:r>
          </w:p>
          <w:p w14:paraId="74A9EFC1"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 xml:space="preserve"> DA                NE</w:t>
            </w:r>
          </w:p>
        </w:tc>
        <w:tc>
          <w:tcPr>
            <w:tcW w:w="3538" w:type="dxa"/>
          </w:tcPr>
          <w:p w14:paraId="365FB534" w14:textId="77777777" w:rsidR="00E71C71" w:rsidRPr="007C2052" w:rsidRDefault="00E71C71" w:rsidP="007447F6">
            <w:pPr>
              <w:spacing w:line="276" w:lineRule="auto"/>
              <w:rPr>
                <w:rFonts w:ascii="Century Gothic" w:hAnsi="Century Gothic" w:cs="Arial"/>
                <w:sz w:val="18"/>
                <w:szCs w:val="18"/>
              </w:rPr>
            </w:pPr>
          </w:p>
          <w:p w14:paraId="10B7498F" w14:textId="77777777" w:rsidR="00E71C71" w:rsidRPr="007C2052" w:rsidRDefault="00E71C71" w:rsidP="007447F6">
            <w:pPr>
              <w:spacing w:line="276" w:lineRule="auto"/>
              <w:rPr>
                <w:rFonts w:ascii="Century Gothic" w:hAnsi="Century Gothic" w:cs="Arial"/>
                <w:sz w:val="18"/>
                <w:szCs w:val="18"/>
              </w:rPr>
            </w:pPr>
          </w:p>
        </w:tc>
      </w:tr>
      <w:tr w:rsidR="00E71C71" w:rsidRPr="007C2052" w14:paraId="661F56A2" w14:textId="77777777" w:rsidTr="007447F6">
        <w:tc>
          <w:tcPr>
            <w:tcW w:w="3964" w:type="dxa"/>
          </w:tcPr>
          <w:p w14:paraId="7207F4CE" w14:textId="77777777" w:rsidR="00E71C71" w:rsidRPr="007C2052" w:rsidRDefault="00E71C71" w:rsidP="007447F6">
            <w:pPr>
              <w:spacing w:line="276" w:lineRule="auto"/>
              <w:rPr>
                <w:rFonts w:ascii="Century Gothic" w:hAnsi="Century Gothic" w:cs="Arial"/>
                <w:sz w:val="18"/>
                <w:szCs w:val="18"/>
              </w:rPr>
            </w:pPr>
          </w:p>
          <w:p w14:paraId="36478403" w14:textId="77777777" w:rsidR="00E71C71" w:rsidRPr="007C2052" w:rsidRDefault="00E71C71" w:rsidP="007447F6">
            <w:pPr>
              <w:spacing w:line="276" w:lineRule="auto"/>
              <w:rPr>
                <w:rFonts w:ascii="Century Gothic" w:hAnsi="Century Gothic" w:cs="Arial"/>
                <w:sz w:val="18"/>
                <w:szCs w:val="18"/>
              </w:rPr>
            </w:pPr>
          </w:p>
          <w:p w14:paraId="70A0469F" w14:textId="77777777" w:rsidR="00E71C71" w:rsidRPr="007C2052" w:rsidRDefault="00E71C71" w:rsidP="007447F6">
            <w:pPr>
              <w:spacing w:line="276" w:lineRule="auto"/>
              <w:rPr>
                <w:rFonts w:ascii="Century Gothic" w:hAnsi="Century Gothic" w:cs="Arial"/>
                <w:sz w:val="18"/>
                <w:szCs w:val="18"/>
              </w:rPr>
            </w:pPr>
          </w:p>
        </w:tc>
        <w:tc>
          <w:tcPr>
            <w:tcW w:w="1560" w:type="dxa"/>
          </w:tcPr>
          <w:p w14:paraId="4FC2324E"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 xml:space="preserve"> </w:t>
            </w:r>
          </w:p>
          <w:p w14:paraId="6810AD94" w14:textId="77777777" w:rsidR="00E71C71" w:rsidRPr="007C2052" w:rsidRDefault="00E71C71" w:rsidP="007447F6">
            <w:pPr>
              <w:spacing w:line="276" w:lineRule="auto"/>
              <w:rPr>
                <w:rFonts w:ascii="Century Gothic" w:hAnsi="Century Gothic" w:cs="Arial"/>
                <w:sz w:val="18"/>
                <w:szCs w:val="18"/>
              </w:rPr>
            </w:pPr>
            <w:r w:rsidRPr="007C2052">
              <w:rPr>
                <w:rFonts w:ascii="Century Gothic" w:hAnsi="Century Gothic" w:cs="Arial"/>
                <w:sz w:val="18"/>
                <w:szCs w:val="18"/>
              </w:rPr>
              <w:t xml:space="preserve"> DA                NE</w:t>
            </w:r>
          </w:p>
        </w:tc>
        <w:tc>
          <w:tcPr>
            <w:tcW w:w="3538" w:type="dxa"/>
          </w:tcPr>
          <w:p w14:paraId="62DFFF66" w14:textId="77777777" w:rsidR="00E71C71" w:rsidRPr="007C2052" w:rsidRDefault="00E71C71" w:rsidP="007447F6">
            <w:pPr>
              <w:spacing w:line="276" w:lineRule="auto"/>
              <w:rPr>
                <w:rFonts w:ascii="Century Gothic" w:hAnsi="Century Gothic" w:cs="Arial"/>
                <w:sz w:val="18"/>
                <w:szCs w:val="18"/>
              </w:rPr>
            </w:pPr>
          </w:p>
          <w:p w14:paraId="4655D6D4" w14:textId="77777777" w:rsidR="00E71C71" w:rsidRPr="007C2052" w:rsidRDefault="00E71C71" w:rsidP="007447F6">
            <w:pPr>
              <w:spacing w:line="276" w:lineRule="auto"/>
              <w:rPr>
                <w:rFonts w:ascii="Century Gothic" w:hAnsi="Century Gothic" w:cs="Arial"/>
                <w:sz w:val="18"/>
                <w:szCs w:val="18"/>
              </w:rPr>
            </w:pPr>
          </w:p>
        </w:tc>
      </w:tr>
    </w:tbl>
    <w:p w14:paraId="5B4B79F7" w14:textId="77777777" w:rsidR="00E71C71" w:rsidRPr="007C2052" w:rsidRDefault="00E71C71" w:rsidP="00E71C71">
      <w:pPr>
        <w:spacing w:line="276" w:lineRule="auto"/>
        <w:rPr>
          <w:rFonts w:ascii="Century Gothic" w:hAnsi="Century Gothic" w:cs="Arial"/>
          <w:sz w:val="18"/>
          <w:szCs w:val="18"/>
        </w:rPr>
      </w:pPr>
    </w:p>
    <w:p w14:paraId="7992CEE5" w14:textId="77777777" w:rsidR="00E71C71" w:rsidRPr="007C2052" w:rsidRDefault="00E71C71" w:rsidP="00E71C71">
      <w:pPr>
        <w:spacing w:line="276" w:lineRule="auto"/>
        <w:rPr>
          <w:rFonts w:ascii="Century Gothic" w:hAnsi="Century Gothic" w:cs="Arial"/>
          <w:sz w:val="18"/>
          <w:szCs w:val="18"/>
        </w:rPr>
      </w:pPr>
    </w:p>
    <w:p w14:paraId="1018230D" w14:textId="77777777" w:rsidR="00E71C71" w:rsidRPr="007C2052" w:rsidRDefault="00E71C71" w:rsidP="00E71C71">
      <w:pPr>
        <w:tabs>
          <w:tab w:val="left" w:pos="2552"/>
        </w:tabs>
        <w:ind w:left="284" w:hanging="284"/>
        <w:rPr>
          <w:rFonts w:ascii="Century Gothic" w:hAnsi="Century Gothic" w:cs="Arial"/>
          <w:sz w:val="18"/>
          <w:szCs w:val="18"/>
        </w:rPr>
      </w:pPr>
    </w:p>
    <w:p w14:paraId="090566F1" w14:textId="77777777" w:rsidR="00E71C71" w:rsidRPr="007C2052" w:rsidRDefault="00E71C71" w:rsidP="00E71C71">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E71C71" w:rsidRPr="007C2052" w14:paraId="3735F456" w14:textId="77777777" w:rsidTr="007447F6">
        <w:tc>
          <w:tcPr>
            <w:tcW w:w="3020" w:type="dxa"/>
          </w:tcPr>
          <w:p w14:paraId="2F4AEE63"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68A826B3" w14:textId="77777777" w:rsidR="00E71C71" w:rsidRPr="007C2052" w:rsidRDefault="00E71C71" w:rsidP="007447F6">
            <w:pPr>
              <w:spacing w:line="276" w:lineRule="auto"/>
              <w:jc w:val="center"/>
              <w:rPr>
                <w:rFonts w:ascii="Century Gothic" w:hAnsi="Century Gothic" w:cs="Arial"/>
                <w:sz w:val="18"/>
                <w:szCs w:val="18"/>
              </w:rPr>
            </w:pPr>
          </w:p>
          <w:p w14:paraId="15E19FF5"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0BC2484F"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375CAB0F"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PONUDNIK</w:t>
            </w:r>
          </w:p>
          <w:p w14:paraId="791B264D"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21995F98" w14:textId="77777777" w:rsidR="00E71C71" w:rsidRPr="007C2052" w:rsidRDefault="00E71C71" w:rsidP="007447F6">
            <w:pPr>
              <w:spacing w:line="276" w:lineRule="auto"/>
              <w:rPr>
                <w:rFonts w:ascii="Century Gothic" w:hAnsi="Century Gothic" w:cs="Arial"/>
                <w:sz w:val="18"/>
                <w:szCs w:val="18"/>
              </w:rPr>
            </w:pPr>
          </w:p>
          <w:p w14:paraId="13F51B5E" w14:textId="77777777" w:rsidR="00E71C71" w:rsidRPr="007C2052" w:rsidRDefault="00E71C71" w:rsidP="007447F6">
            <w:pPr>
              <w:spacing w:line="276" w:lineRule="auto"/>
              <w:rPr>
                <w:rFonts w:ascii="Century Gothic" w:hAnsi="Century Gothic" w:cs="Arial"/>
                <w:sz w:val="18"/>
                <w:szCs w:val="18"/>
              </w:rPr>
            </w:pPr>
          </w:p>
          <w:p w14:paraId="3D27B420"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E71C71" w:rsidRPr="007C2052" w14:paraId="7E4ECD16" w14:textId="77777777" w:rsidTr="007447F6">
        <w:tc>
          <w:tcPr>
            <w:tcW w:w="3020" w:type="dxa"/>
          </w:tcPr>
          <w:p w14:paraId="2BEB5060"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7D773123" w14:textId="77777777" w:rsidR="00E71C71" w:rsidRPr="007C2052" w:rsidRDefault="00E71C71" w:rsidP="007447F6">
            <w:pPr>
              <w:spacing w:line="276" w:lineRule="auto"/>
              <w:jc w:val="center"/>
              <w:rPr>
                <w:rFonts w:ascii="Century Gothic" w:hAnsi="Century Gothic" w:cs="Arial"/>
                <w:sz w:val="18"/>
                <w:szCs w:val="18"/>
              </w:rPr>
            </w:pPr>
          </w:p>
          <w:p w14:paraId="60A509BE"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3673ABF2" w14:textId="77777777" w:rsidR="00E71C71" w:rsidRPr="007C2052" w:rsidRDefault="00E71C71" w:rsidP="007447F6">
            <w:pPr>
              <w:spacing w:line="276" w:lineRule="auto"/>
              <w:rPr>
                <w:rFonts w:ascii="Century Gothic" w:hAnsi="Century Gothic" w:cs="Arial"/>
                <w:sz w:val="18"/>
                <w:szCs w:val="18"/>
              </w:rPr>
            </w:pPr>
          </w:p>
        </w:tc>
        <w:tc>
          <w:tcPr>
            <w:tcW w:w="3822" w:type="dxa"/>
            <w:vMerge/>
          </w:tcPr>
          <w:p w14:paraId="0E98284D" w14:textId="77777777" w:rsidR="00E71C71" w:rsidRPr="007C2052" w:rsidRDefault="00E71C71" w:rsidP="007447F6">
            <w:pPr>
              <w:spacing w:line="276" w:lineRule="auto"/>
              <w:rPr>
                <w:rFonts w:ascii="Century Gothic" w:hAnsi="Century Gothic" w:cs="Arial"/>
                <w:sz w:val="18"/>
                <w:szCs w:val="18"/>
              </w:rPr>
            </w:pPr>
          </w:p>
        </w:tc>
      </w:tr>
    </w:tbl>
    <w:p w14:paraId="301ED142" w14:textId="77777777" w:rsidR="00E71C71" w:rsidRPr="007C2052" w:rsidRDefault="00E71C71" w:rsidP="00E71C71">
      <w:pPr>
        <w:spacing w:line="276" w:lineRule="auto"/>
        <w:rPr>
          <w:rFonts w:ascii="Century Gothic" w:hAnsi="Century Gothic" w:cs="Arial"/>
          <w:sz w:val="18"/>
          <w:szCs w:val="18"/>
        </w:rPr>
      </w:pPr>
    </w:p>
    <w:p w14:paraId="2EDAF803" w14:textId="77777777" w:rsidR="000C020F" w:rsidRPr="007C2052" w:rsidRDefault="000C020F" w:rsidP="00403460">
      <w:pPr>
        <w:jc w:val="left"/>
        <w:rPr>
          <w:rFonts w:ascii="Century Gothic" w:hAnsi="Century Gothic" w:cs="Arial"/>
          <w:sz w:val="18"/>
          <w:szCs w:val="18"/>
        </w:rPr>
      </w:pPr>
    </w:p>
    <w:p w14:paraId="2169466F" w14:textId="77777777" w:rsidR="000C020F" w:rsidRPr="007C2052" w:rsidRDefault="000C020F" w:rsidP="00403460">
      <w:pPr>
        <w:jc w:val="left"/>
        <w:rPr>
          <w:rFonts w:ascii="Century Gothic" w:hAnsi="Century Gothic" w:cs="Arial"/>
          <w:sz w:val="18"/>
          <w:szCs w:val="18"/>
        </w:rPr>
      </w:pPr>
    </w:p>
    <w:p w14:paraId="5EBFE4C4" w14:textId="77777777" w:rsidR="000C020F" w:rsidRPr="007C2052" w:rsidRDefault="000C020F" w:rsidP="00403460">
      <w:pPr>
        <w:jc w:val="left"/>
        <w:rPr>
          <w:rFonts w:ascii="Century Gothic" w:hAnsi="Century Gothic" w:cs="Arial"/>
          <w:sz w:val="18"/>
          <w:szCs w:val="18"/>
        </w:rPr>
      </w:pPr>
    </w:p>
    <w:p w14:paraId="02B8283F" w14:textId="77777777" w:rsidR="000C020F" w:rsidRPr="007C2052" w:rsidRDefault="000C020F" w:rsidP="00403460">
      <w:pPr>
        <w:jc w:val="left"/>
        <w:rPr>
          <w:rFonts w:ascii="Century Gothic" w:hAnsi="Century Gothic" w:cs="Arial"/>
          <w:sz w:val="18"/>
          <w:szCs w:val="18"/>
        </w:rPr>
      </w:pPr>
    </w:p>
    <w:p w14:paraId="6DECA1B8" w14:textId="77777777" w:rsidR="000C020F" w:rsidRPr="007C2052" w:rsidRDefault="000C020F" w:rsidP="00403460">
      <w:pPr>
        <w:jc w:val="left"/>
        <w:rPr>
          <w:rFonts w:ascii="Century Gothic" w:hAnsi="Century Gothic" w:cs="Arial"/>
          <w:sz w:val="18"/>
          <w:szCs w:val="18"/>
        </w:rPr>
      </w:pPr>
    </w:p>
    <w:p w14:paraId="2A050FD3" w14:textId="77777777" w:rsidR="000C020F" w:rsidRPr="007C2052" w:rsidRDefault="000C020F" w:rsidP="00403460">
      <w:pPr>
        <w:jc w:val="left"/>
        <w:rPr>
          <w:rFonts w:ascii="Century Gothic" w:hAnsi="Century Gothic" w:cs="Arial"/>
          <w:sz w:val="18"/>
          <w:szCs w:val="18"/>
        </w:rPr>
      </w:pPr>
    </w:p>
    <w:p w14:paraId="1F3CE580" w14:textId="77777777" w:rsidR="000C020F" w:rsidRPr="007C2052" w:rsidRDefault="000C020F" w:rsidP="00403460">
      <w:pPr>
        <w:jc w:val="left"/>
        <w:rPr>
          <w:rFonts w:ascii="Century Gothic" w:hAnsi="Century Gothic" w:cs="Arial"/>
          <w:sz w:val="18"/>
          <w:szCs w:val="18"/>
        </w:rPr>
      </w:pPr>
    </w:p>
    <w:tbl>
      <w:tblPr>
        <w:tblStyle w:val="Tabelamrea"/>
        <w:tblW w:w="0" w:type="auto"/>
        <w:tblLook w:val="04A0" w:firstRow="1" w:lastRow="0" w:firstColumn="1" w:lastColumn="0" w:noHBand="0" w:noVBand="1"/>
      </w:tblPr>
      <w:tblGrid>
        <w:gridCol w:w="1555"/>
        <w:gridCol w:w="7506"/>
      </w:tblGrid>
      <w:tr w:rsidR="00E71C71" w:rsidRPr="007C2052" w14:paraId="02B24541" w14:textId="77777777" w:rsidTr="007447F6">
        <w:trPr>
          <w:trHeight w:val="699"/>
        </w:trPr>
        <w:tc>
          <w:tcPr>
            <w:tcW w:w="1555" w:type="dxa"/>
          </w:tcPr>
          <w:p w14:paraId="516133A9" w14:textId="77777777" w:rsidR="00E71C71" w:rsidRPr="007C2052" w:rsidRDefault="00E71C71" w:rsidP="007447F6">
            <w:pPr>
              <w:spacing w:line="276" w:lineRule="auto"/>
              <w:jc w:val="left"/>
              <w:rPr>
                <w:rFonts w:ascii="Century Gothic" w:hAnsi="Century Gothic" w:cs="Arial"/>
                <w:b/>
                <w:sz w:val="18"/>
                <w:szCs w:val="18"/>
              </w:rPr>
            </w:pPr>
          </w:p>
          <w:p w14:paraId="1907BBCE" w14:textId="77777777" w:rsidR="00E71C71" w:rsidRPr="007C2052" w:rsidRDefault="00E71C71" w:rsidP="007447F6">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58BC8668" w14:textId="77777777" w:rsidR="00E71C71" w:rsidRPr="007C2052" w:rsidRDefault="00E71C71" w:rsidP="007447F6">
            <w:pPr>
              <w:spacing w:line="276" w:lineRule="auto"/>
              <w:jc w:val="left"/>
              <w:rPr>
                <w:rFonts w:ascii="Century Gothic" w:hAnsi="Century Gothic" w:cs="Arial"/>
                <w:sz w:val="18"/>
                <w:szCs w:val="18"/>
              </w:rPr>
            </w:pPr>
          </w:p>
          <w:p w14:paraId="537D22F0" w14:textId="13C109D3" w:rsidR="00E71C71" w:rsidRPr="007C2052" w:rsidRDefault="00E71C71" w:rsidP="007447F6">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bl>
    <w:p w14:paraId="662262DB" w14:textId="77777777" w:rsidR="00E71C71" w:rsidRPr="007C2052" w:rsidRDefault="00E71C71" w:rsidP="00E71C71">
      <w:pPr>
        <w:jc w:val="left"/>
        <w:rPr>
          <w:rFonts w:ascii="Century Gothic" w:hAnsi="Century Gothic" w:cs="Arial"/>
          <w:sz w:val="18"/>
          <w:szCs w:val="18"/>
        </w:rPr>
      </w:pPr>
    </w:p>
    <w:p w14:paraId="50374865" w14:textId="77777777" w:rsidR="00E71C71" w:rsidRPr="007C2052" w:rsidRDefault="00E71C71" w:rsidP="00E71C71">
      <w:pPr>
        <w:jc w:val="left"/>
        <w:rPr>
          <w:rFonts w:ascii="Century Gothic" w:hAnsi="Century Gothic" w:cs="Arial"/>
          <w:sz w:val="18"/>
          <w:szCs w:val="18"/>
        </w:rPr>
      </w:pPr>
    </w:p>
    <w:p w14:paraId="73E1268D" w14:textId="2A6DDC97" w:rsidR="00E71C71" w:rsidRPr="007C2052" w:rsidRDefault="00E71C71" w:rsidP="00E71C71">
      <w:pPr>
        <w:jc w:val="right"/>
        <w:rPr>
          <w:rFonts w:ascii="Century Gothic" w:hAnsi="Century Gothic" w:cs="Arial"/>
          <w:sz w:val="18"/>
          <w:szCs w:val="18"/>
        </w:rPr>
      </w:pPr>
      <w:r w:rsidRPr="007C2052">
        <w:rPr>
          <w:rFonts w:ascii="Century Gothic" w:hAnsi="Century Gothic" w:cs="Arial"/>
          <w:sz w:val="18"/>
          <w:szCs w:val="18"/>
        </w:rPr>
        <w:t>Obrazec 7</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71C71" w:rsidRPr="007C2052" w14:paraId="0712FA96"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F90E397" w14:textId="77777777" w:rsidR="00E71C71" w:rsidRPr="007C2052" w:rsidRDefault="00E71C71" w:rsidP="007447F6">
            <w:pPr>
              <w:jc w:val="center"/>
              <w:rPr>
                <w:rFonts w:ascii="Century Gothic" w:hAnsi="Century Gothic" w:cs="Arial"/>
                <w:b w:val="0"/>
                <w:sz w:val="18"/>
                <w:szCs w:val="18"/>
              </w:rPr>
            </w:pPr>
          </w:p>
          <w:p w14:paraId="1477CEC8" w14:textId="410106D1" w:rsidR="00E71C71" w:rsidRPr="007C2052" w:rsidRDefault="00D7565B" w:rsidP="007447F6">
            <w:pPr>
              <w:jc w:val="center"/>
              <w:rPr>
                <w:rFonts w:ascii="Century Gothic" w:hAnsi="Century Gothic" w:cs="Arial"/>
                <w:sz w:val="18"/>
                <w:szCs w:val="18"/>
              </w:rPr>
            </w:pPr>
            <w:r w:rsidRPr="007C2052">
              <w:rPr>
                <w:rFonts w:ascii="Century Gothic" w:hAnsi="Century Gothic" w:cs="Arial"/>
                <w:sz w:val="18"/>
                <w:szCs w:val="18"/>
              </w:rPr>
              <w:t>REFERENČNO POTRDILO</w:t>
            </w:r>
          </w:p>
          <w:p w14:paraId="5344879A" w14:textId="77777777" w:rsidR="00E71C71" w:rsidRPr="007C2052" w:rsidRDefault="00E71C71" w:rsidP="007447F6">
            <w:pPr>
              <w:jc w:val="center"/>
              <w:rPr>
                <w:rFonts w:ascii="Century Gothic" w:hAnsi="Century Gothic" w:cs="Arial"/>
                <w:b w:val="0"/>
                <w:sz w:val="18"/>
                <w:szCs w:val="18"/>
              </w:rPr>
            </w:pPr>
          </w:p>
        </w:tc>
      </w:tr>
    </w:tbl>
    <w:p w14:paraId="46F73511" w14:textId="77777777" w:rsidR="00E71C71" w:rsidRPr="007C2052" w:rsidRDefault="00E71C71" w:rsidP="00E71C71">
      <w:pPr>
        <w:spacing w:line="276" w:lineRule="auto"/>
        <w:rPr>
          <w:rFonts w:ascii="Century Gothic" w:hAnsi="Century Gothic"/>
          <w:bCs/>
          <w:sz w:val="18"/>
          <w:szCs w:val="18"/>
        </w:rPr>
      </w:pPr>
    </w:p>
    <w:p w14:paraId="2E219466" w14:textId="4201F871" w:rsidR="00E71C71" w:rsidRPr="007C2052" w:rsidRDefault="00E71C71" w:rsidP="007447F6">
      <w:pPr>
        <w:pStyle w:val="NavadenTimesNewRoman"/>
        <w:spacing w:line="276" w:lineRule="auto"/>
        <w:jc w:val="both"/>
        <w:rPr>
          <w:rFonts w:ascii="Century Gothic" w:hAnsi="Century Gothic" w:cs="Arial"/>
          <w:sz w:val="18"/>
          <w:szCs w:val="18"/>
        </w:rPr>
      </w:pPr>
      <w:r w:rsidRPr="007C2052">
        <w:rPr>
          <w:rFonts w:ascii="Century Gothic" w:hAnsi="Century Gothic" w:cs="Arial"/>
          <w:sz w:val="18"/>
          <w:szCs w:val="18"/>
        </w:rPr>
        <w:t>Izjavljamo, da so spodaj navedeni podatki o referenčnih delih resnični. Na podlagi poziva bomo naročniku v zahtevanem roku predložili dodatna dokazila o uspešni izvedbi navedenih referenčnih del oziroma</w:t>
      </w:r>
      <w:r w:rsidRPr="007C2052">
        <w:rPr>
          <w:rFonts w:ascii="Century Gothic" w:hAnsi="Century Gothic" w:cs="Arial"/>
          <w:b/>
          <w:sz w:val="18"/>
          <w:szCs w:val="18"/>
        </w:rPr>
        <w:t xml:space="preserve"> </w:t>
      </w:r>
      <w:r w:rsidRPr="007C2052">
        <w:rPr>
          <w:rFonts w:ascii="Century Gothic" w:hAnsi="Century Gothic" w:cs="Arial"/>
          <w:sz w:val="18"/>
          <w:szCs w:val="18"/>
        </w:rPr>
        <w:t>uspešno izvedenih poslov ponudnika.</w:t>
      </w:r>
    </w:p>
    <w:tbl>
      <w:tblPr>
        <w:tblW w:w="9153"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
        <w:gridCol w:w="2613"/>
        <w:gridCol w:w="537"/>
        <w:gridCol w:w="2156"/>
        <w:gridCol w:w="3685"/>
        <w:gridCol w:w="81"/>
      </w:tblGrid>
      <w:tr w:rsidR="00E71C71" w:rsidRPr="007C2052" w14:paraId="1CD3B7E2" w14:textId="77777777" w:rsidTr="007447F6">
        <w:trPr>
          <w:gridBefore w:val="1"/>
          <w:wBefore w:w="81" w:type="dxa"/>
          <w:trHeight w:val="310"/>
        </w:trPr>
        <w:tc>
          <w:tcPr>
            <w:tcW w:w="3150" w:type="dxa"/>
            <w:gridSpan w:val="2"/>
            <w:vAlign w:val="center"/>
          </w:tcPr>
          <w:p w14:paraId="5946E1A6" w14:textId="7FC6651E" w:rsidR="00E71C71" w:rsidRPr="007C2052" w:rsidRDefault="00E71C71" w:rsidP="007447F6">
            <w:pPr>
              <w:pStyle w:val="NavadenTimesNewRoman"/>
              <w:rPr>
                <w:rFonts w:ascii="Century Gothic" w:hAnsi="Century Gothic" w:cs="Arial"/>
                <w:b/>
                <w:sz w:val="18"/>
                <w:szCs w:val="18"/>
              </w:rPr>
            </w:pPr>
            <w:r w:rsidRPr="007C2052">
              <w:rPr>
                <w:rFonts w:ascii="Century Gothic" w:hAnsi="Century Gothic" w:cs="Arial"/>
                <w:b/>
                <w:sz w:val="18"/>
                <w:szCs w:val="18"/>
              </w:rPr>
              <w:t>Naročnik (Izdajatelj reference):</w:t>
            </w:r>
          </w:p>
        </w:tc>
        <w:tc>
          <w:tcPr>
            <w:tcW w:w="5922" w:type="dxa"/>
            <w:gridSpan w:val="3"/>
          </w:tcPr>
          <w:p w14:paraId="0F4B79EB" w14:textId="77777777" w:rsidR="00E71C71" w:rsidRPr="007C2052" w:rsidRDefault="00E71C71" w:rsidP="007447F6">
            <w:pPr>
              <w:pStyle w:val="NavadenTimesNewRoman"/>
              <w:rPr>
                <w:rFonts w:ascii="Century Gothic" w:hAnsi="Century Gothic" w:cs="Arial"/>
                <w:b/>
                <w:sz w:val="18"/>
                <w:szCs w:val="18"/>
              </w:rPr>
            </w:pPr>
          </w:p>
          <w:p w14:paraId="5D90F354" w14:textId="77777777" w:rsidR="00E71C71" w:rsidRPr="007C2052" w:rsidRDefault="00E71C71" w:rsidP="007447F6">
            <w:pPr>
              <w:pStyle w:val="NavadenTimesNewRoman"/>
              <w:rPr>
                <w:rFonts w:ascii="Century Gothic" w:hAnsi="Century Gothic" w:cs="Arial"/>
                <w:b/>
                <w:sz w:val="18"/>
                <w:szCs w:val="18"/>
              </w:rPr>
            </w:pPr>
          </w:p>
        </w:tc>
      </w:tr>
      <w:tr w:rsidR="00E71C71" w:rsidRPr="007C2052" w14:paraId="27388C0A" w14:textId="77777777" w:rsidTr="007447F6">
        <w:trPr>
          <w:gridBefore w:val="1"/>
          <w:wBefore w:w="81" w:type="dxa"/>
          <w:trHeight w:val="375"/>
        </w:trPr>
        <w:tc>
          <w:tcPr>
            <w:tcW w:w="3150" w:type="dxa"/>
            <w:gridSpan w:val="2"/>
            <w:vAlign w:val="center"/>
          </w:tcPr>
          <w:p w14:paraId="01420ED4" w14:textId="792228E8" w:rsidR="00E71C71" w:rsidRPr="007C2052" w:rsidRDefault="00E71C71" w:rsidP="007447F6">
            <w:pPr>
              <w:pStyle w:val="NavadenTimesNewRoman"/>
              <w:rPr>
                <w:rFonts w:ascii="Century Gothic" w:hAnsi="Century Gothic" w:cs="Arial"/>
                <w:sz w:val="18"/>
                <w:szCs w:val="18"/>
              </w:rPr>
            </w:pPr>
            <w:r w:rsidRPr="007C2052">
              <w:rPr>
                <w:rFonts w:ascii="Century Gothic" w:hAnsi="Century Gothic" w:cs="Arial"/>
                <w:sz w:val="18"/>
                <w:szCs w:val="18"/>
              </w:rPr>
              <w:t>Naslov:</w:t>
            </w:r>
          </w:p>
        </w:tc>
        <w:tc>
          <w:tcPr>
            <w:tcW w:w="5922" w:type="dxa"/>
            <w:gridSpan w:val="3"/>
          </w:tcPr>
          <w:p w14:paraId="5E3F978E" w14:textId="77777777" w:rsidR="00E71C71" w:rsidRPr="007C2052" w:rsidRDefault="00E71C71" w:rsidP="007447F6">
            <w:pPr>
              <w:pStyle w:val="NavadenTimesNewRoman"/>
              <w:rPr>
                <w:rFonts w:ascii="Century Gothic" w:hAnsi="Century Gothic" w:cs="Arial"/>
                <w:b/>
                <w:sz w:val="18"/>
                <w:szCs w:val="18"/>
              </w:rPr>
            </w:pPr>
          </w:p>
          <w:p w14:paraId="48A619CC" w14:textId="77777777" w:rsidR="00E71C71" w:rsidRPr="007C2052" w:rsidRDefault="00E71C71" w:rsidP="007447F6">
            <w:pPr>
              <w:pStyle w:val="NavadenTimesNewRoman"/>
              <w:rPr>
                <w:rFonts w:ascii="Century Gothic" w:hAnsi="Century Gothic" w:cs="Arial"/>
                <w:b/>
                <w:sz w:val="18"/>
                <w:szCs w:val="18"/>
              </w:rPr>
            </w:pPr>
          </w:p>
        </w:tc>
      </w:tr>
      <w:tr w:rsidR="00E71C71" w:rsidRPr="007C2052" w14:paraId="042E4C6B" w14:textId="77777777" w:rsidTr="007447F6">
        <w:trPr>
          <w:gridBefore w:val="1"/>
          <w:wBefore w:w="81" w:type="dxa"/>
          <w:trHeight w:val="461"/>
        </w:trPr>
        <w:tc>
          <w:tcPr>
            <w:tcW w:w="3150" w:type="dxa"/>
            <w:gridSpan w:val="2"/>
            <w:vAlign w:val="center"/>
          </w:tcPr>
          <w:p w14:paraId="3F6128CF" w14:textId="7AC58576" w:rsidR="00E71C71" w:rsidRPr="007C2052" w:rsidRDefault="00E71C71" w:rsidP="007447F6">
            <w:pPr>
              <w:pStyle w:val="NavadenTimesNewRoman"/>
              <w:rPr>
                <w:rFonts w:ascii="Century Gothic" w:hAnsi="Century Gothic" w:cs="Arial"/>
                <w:sz w:val="18"/>
                <w:szCs w:val="18"/>
              </w:rPr>
            </w:pPr>
            <w:r w:rsidRPr="007C2052">
              <w:rPr>
                <w:rFonts w:ascii="Century Gothic" w:hAnsi="Century Gothic" w:cs="Arial"/>
                <w:sz w:val="18"/>
                <w:szCs w:val="18"/>
              </w:rPr>
              <w:t>Kontaktna oseba naročnika:</w:t>
            </w:r>
          </w:p>
          <w:p w14:paraId="0D676A7D" w14:textId="77777777" w:rsidR="00E71C71" w:rsidRPr="007C2052" w:rsidRDefault="00E71C71" w:rsidP="007447F6">
            <w:pPr>
              <w:pStyle w:val="NavadenTimesNewRoman"/>
              <w:spacing w:line="276" w:lineRule="auto"/>
              <w:rPr>
                <w:rFonts w:ascii="Century Gothic" w:hAnsi="Century Gothic" w:cs="Arial"/>
                <w:sz w:val="18"/>
                <w:szCs w:val="18"/>
              </w:rPr>
            </w:pPr>
          </w:p>
          <w:p w14:paraId="536CF65B" w14:textId="77777777" w:rsidR="00E71C71" w:rsidRPr="007C2052" w:rsidRDefault="00E71C71" w:rsidP="00952AF6">
            <w:pPr>
              <w:pStyle w:val="NavadenTimesNewRoman"/>
              <w:numPr>
                <w:ilvl w:val="0"/>
                <w:numId w:val="15"/>
              </w:numPr>
              <w:spacing w:line="360" w:lineRule="auto"/>
              <w:rPr>
                <w:rFonts w:ascii="Century Gothic" w:hAnsi="Century Gothic" w:cs="Arial"/>
                <w:sz w:val="18"/>
                <w:szCs w:val="18"/>
              </w:rPr>
            </w:pPr>
            <w:r w:rsidRPr="007C2052">
              <w:rPr>
                <w:rFonts w:ascii="Century Gothic" w:hAnsi="Century Gothic" w:cs="Arial"/>
                <w:sz w:val="18"/>
                <w:szCs w:val="18"/>
              </w:rPr>
              <w:t>telefonska številka:</w:t>
            </w:r>
          </w:p>
          <w:p w14:paraId="1633DCB3" w14:textId="77777777" w:rsidR="00E71C71" w:rsidRPr="007C2052" w:rsidRDefault="00E71C71" w:rsidP="00952AF6">
            <w:pPr>
              <w:pStyle w:val="NavadenTimesNewRoman"/>
              <w:numPr>
                <w:ilvl w:val="0"/>
                <w:numId w:val="15"/>
              </w:numPr>
              <w:rPr>
                <w:rFonts w:ascii="Century Gothic" w:hAnsi="Century Gothic" w:cs="Arial"/>
                <w:sz w:val="18"/>
                <w:szCs w:val="18"/>
              </w:rPr>
            </w:pPr>
            <w:r w:rsidRPr="007C2052">
              <w:rPr>
                <w:rFonts w:ascii="Century Gothic" w:hAnsi="Century Gothic" w:cs="Arial"/>
                <w:sz w:val="18"/>
                <w:szCs w:val="18"/>
              </w:rPr>
              <w:t>elektronski naslov:</w:t>
            </w:r>
          </w:p>
        </w:tc>
        <w:tc>
          <w:tcPr>
            <w:tcW w:w="5922" w:type="dxa"/>
            <w:gridSpan w:val="3"/>
          </w:tcPr>
          <w:p w14:paraId="5EA6781F" w14:textId="77777777" w:rsidR="00E71C71" w:rsidRPr="007C2052" w:rsidRDefault="00E71C71" w:rsidP="007447F6">
            <w:pPr>
              <w:pStyle w:val="NavadenTimesNewRoman"/>
              <w:rPr>
                <w:rFonts w:ascii="Century Gothic" w:hAnsi="Century Gothic" w:cs="Arial"/>
                <w:sz w:val="18"/>
                <w:szCs w:val="18"/>
              </w:rPr>
            </w:pPr>
          </w:p>
          <w:p w14:paraId="335B26D6" w14:textId="77777777" w:rsidR="00E71C71" w:rsidRPr="007C2052" w:rsidRDefault="00E71C71" w:rsidP="007447F6">
            <w:pPr>
              <w:pStyle w:val="NavadenTimesNewRoman"/>
              <w:rPr>
                <w:rFonts w:ascii="Century Gothic" w:hAnsi="Century Gothic" w:cs="Arial"/>
                <w:sz w:val="18"/>
                <w:szCs w:val="18"/>
              </w:rPr>
            </w:pPr>
            <w:r w:rsidRPr="007C2052">
              <w:rPr>
                <w:rFonts w:ascii="Century Gothic" w:hAnsi="Century Gothic" w:cs="Arial"/>
                <w:sz w:val="18"/>
                <w:szCs w:val="18"/>
              </w:rPr>
              <w:t>___________________________________________________</w:t>
            </w:r>
          </w:p>
          <w:p w14:paraId="4AEDB6F5" w14:textId="77777777" w:rsidR="00E71C71" w:rsidRPr="007C2052" w:rsidRDefault="00E71C71" w:rsidP="007447F6">
            <w:pPr>
              <w:pStyle w:val="NavadenTimesNewRoman"/>
              <w:rPr>
                <w:rFonts w:ascii="Century Gothic" w:hAnsi="Century Gothic" w:cs="Arial"/>
                <w:sz w:val="18"/>
                <w:szCs w:val="18"/>
              </w:rPr>
            </w:pPr>
          </w:p>
          <w:p w14:paraId="1C90BF54" w14:textId="77777777" w:rsidR="00E71C71" w:rsidRPr="007C2052" w:rsidRDefault="00E71C71" w:rsidP="007447F6">
            <w:pPr>
              <w:pStyle w:val="NavadenTimesNewRoman"/>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w:t>
            </w:r>
          </w:p>
          <w:p w14:paraId="7808C9B0" w14:textId="77777777" w:rsidR="00E71C71" w:rsidRPr="007C2052" w:rsidRDefault="00E71C71" w:rsidP="00931077">
            <w:pPr>
              <w:pStyle w:val="NavadenTimesNewRoman"/>
              <w:spacing w:line="360" w:lineRule="auto"/>
              <w:rPr>
                <w:rFonts w:ascii="Century Gothic" w:hAnsi="Century Gothic" w:cs="Arial"/>
                <w:sz w:val="18"/>
                <w:szCs w:val="18"/>
              </w:rPr>
            </w:pPr>
            <w:r w:rsidRPr="007C2052">
              <w:rPr>
                <w:rFonts w:ascii="Century Gothic" w:hAnsi="Century Gothic" w:cs="Arial"/>
                <w:sz w:val="18"/>
                <w:szCs w:val="18"/>
              </w:rPr>
              <w:t>___________________________________________________</w:t>
            </w:r>
          </w:p>
        </w:tc>
      </w:tr>
      <w:tr w:rsidR="00E71C71" w:rsidRPr="007C2052" w14:paraId="21E2B8B3" w14:textId="77777777" w:rsidTr="007447F6">
        <w:trPr>
          <w:gridBefore w:val="1"/>
          <w:wBefore w:w="81" w:type="dxa"/>
          <w:cantSplit/>
          <w:trHeight w:val="461"/>
        </w:trPr>
        <w:tc>
          <w:tcPr>
            <w:tcW w:w="3150" w:type="dxa"/>
            <w:gridSpan w:val="2"/>
            <w:vAlign w:val="center"/>
          </w:tcPr>
          <w:p w14:paraId="435D0D86" w14:textId="62B8A0BD" w:rsidR="00E71C71" w:rsidRPr="007C2052" w:rsidRDefault="00E71C71" w:rsidP="007447F6">
            <w:pPr>
              <w:pStyle w:val="NavadenTimesNewRoman"/>
              <w:rPr>
                <w:rFonts w:ascii="Century Gothic" w:hAnsi="Century Gothic" w:cs="Arial"/>
                <w:sz w:val="18"/>
                <w:szCs w:val="18"/>
              </w:rPr>
            </w:pPr>
            <w:r w:rsidRPr="007C2052">
              <w:rPr>
                <w:rFonts w:ascii="Century Gothic" w:hAnsi="Century Gothic" w:cs="Arial"/>
                <w:sz w:val="18"/>
                <w:szCs w:val="18"/>
              </w:rPr>
              <w:t>Obdobje izvedbe</w:t>
            </w:r>
            <w:r w:rsidR="00931077" w:rsidRPr="007C2052">
              <w:rPr>
                <w:rFonts w:ascii="Century Gothic" w:hAnsi="Century Gothic" w:cs="Arial"/>
                <w:sz w:val="18"/>
                <w:szCs w:val="18"/>
              </w:rPr>
              <w:t xml:space="preserve"> posla</w:t>
            </w:r>
            <w:r w:rsidRPr="007C2052">
              <w:rPr>
                <w:rFonts w:ascii="Century Gothic" w:hAnsi="Century Gothic" w:cs="Arial"/>
                <w:sz w:val="18"/>
                <w:szCs w:val="18"/>
              </w:rPr>
              <w:t xml:space="preserve">  (</w:t>
            </w:r>
            <w:r w:rsidR="00931077" w:rsidRPr="007C2052">
              <w:rPr>
                <w:rFonts w:ascii="Century Gothic" w:hAnsi="Century Gothic" w:cs="Arial"/>
                <w:sz w:val="18"/>
                <w:szCs w:val="18"/>
              </w:rPr>
              <w:t>od – do</w:t>
            </w:r>
            <w:r w:rsidRPr="007C2052">
              <w:rPr>
                <w:rFonts w:ascii="Century Gothic" w:hAnsi="Century Gothic" w:cs="Arial"/>
                <w:sz w:val="18"/>
                <w:szCs w:val="18"/>
              </w:rPr>
              <w:t>):</w:t>
            </w:r>
          </w:p>
        </w:tc>
        <w:tc>
          <w:tcPr>
            <w:tcW w:w="5922" w:type="dxa"/>
            <w:gridSpan w:val="3"/>
            <w:vAlign w:val="bottom"/>
          </w:tcPr>
          <w:p w14:paraId="63DC9F93" w14:textId="77777777" w:rsidR="00E71C71" w:rsidRPr="007C2052" w:rsidRDefault="00E71C71" w:rsidP="007447F6">
            <w:pPr>
              <w:pStyle w:val="NavadenTimesNewRoman"/>
              <w:rPr>
                <w:rFonts w:ascii="Century Gothic" w:hAnsi="Century Gothic" w:cs="Arial"/>
                <w:sz w:val="18"/>
                <w:szCs w:val="18"/>
              </w:rPr>
            </w:pPr>
          </w:p>
        </w:tc>
      </w:tr>
      <w:tr w:rsidR="00E71C71" w:rsidRPr="007C2052" w14:paraId="5B66682A" w14:textId="77777777" w:rsidTr="007447F6">
        <w:trPr>
          <w:gridBefore w:val="1"/>
          <w:wBefore w:w="81" w:type="dxa"/>
          <w:cantSplit/>
          <w:trHeight w:val="461"/>
        </w:trPr>
        <w:tc>
          <w:tcPr>
            <w:tcW w:w="3150" w:type="dxa"/>
            <w:gridSpan w:val="2"/>
            <w:vAlign w:val="center"/>
          </w:tcPr>
          <w:p w14:paraId="11D46CE4" w14:textId="6209EA13" w:rsidR="00E71C71" w:rsidRPr="007C2052" w:rsidRDefault="00931077" w:rsidP="007447F6">
            <w:pPr>
              <w:pStyle w:val="NavadenTimesNewRoman"/>
              <w:rPr>
                <w:rFonts w:ascii="Century Gothic" w:hAnsi="Century Gothic" w:cs="Arial"/>
                <w:sz w:val="18"/>
                <w:szCs w:val="18"/>
              </w:rPr>
            </w:pPr>
            <w:r w:rsidRPr="007C2052">
              <w:rPr>
                <w:rFonts w:ascii="Century Gothic" w:hAnsi="Century Gothic" w:cs="Arial"/>
                <w:sz w:val="18"/>
                <w:szCs w:val="18"/>
              </w:rPr>
              <w:t>Kraj izvajanja</w:t>
            </w:r>
            <w:r w:rsidR="00E71C71" w:rsidRPr="007C2052">
              <w:rPr>
                <w:rFonts w:ascii="Century Gothic" w:hAnsi="Century Gothic" w:cs="Arial"/>
                <w:sz w:val="18"/>
                <w:szCs w:val="18"/>
              </w:rPr>
              <w:t>:</w:t>
            </w:r>
          </w:p>
        </w:tc>
        <w:tc>
          <w:tcPr>
            <w:tcW w:w="5922" w:type="dxa"/>
            <w:gridSpan w:val="3"/>
            <w:vAlign w:val="bottom"/>
          </w:tcPr>
          <w:p w14:paraId="1D6233B5" w14:textId="77777777" w:rsidR="00E71C71" w:rsidRPr="007C2052" w:rsidRDefault="00E71C71" w:rsidP="007447F6">
            <w:pPr>
              <w:pStyle w:val="NavadenTimesNewRoman"/>
              <w:rPr>
                <w:rFonts w:ascii="Century Gothic" w:hAnsi="Century Gothic" w:cs="Arial"/>
                <w:sz w:val="18"/>
                <w:szCs w:val="18"/>
              </w:rPr>
            </w:pPr>
          </w:p>
        </w:tc>
      </w:tr>
      <w:tr w:rsidR="00E71C71" w:rsidRPr="007C2052" w14:paraId="567D68AC" w14:textId="77777777" w:rsidTr="007447F6">
        <w:trPr>
          <w:gridBefore w:val="1"/>
          <w:wBefore w:w="81" w:type="dxa"/>
          <w:trHeight w:val="836"/>
        </w:trPr>
        <w:tc>
          <w:tcPr>
            <w:tcW w:w="3150" w:type="dxa"/>
            <w:gridSpan w:val="2"/>
            <w:tcBorders>
              <w:right w:val="single" w:sz="4" w:space="0" w:color="auto"/>
            </w:tcBorders>
            <w:vAlign w:val="center"/>
          </w:tcPr>
          <w:p w14:paraId="02B7030E" w14:textId="77777777" w:rsidR="00E71C71" w:rsidRPr="007C2052" w:rsidRDefault="00E71C71" w:rsidP="007447F6">
            <w:pPr>
              <w:pStyle w:val="NavadenTimesNewRoman"/>
              <w:rPr>
                <w:rFonts w:ascii="Century Gothic" w:hAnsi="Century Gothic" w:cs="Arial"/>
                <w:sz w:val="18"/>
                <w:szCs w:val="18"/>
              </w:rPr>
            </w:pPr>
          </w:p>
          <w:p w14:paraId="5C1EBDE9" w14:textId="77777777" w:rsidR="00931077" w:rsidRPr="007C2052" w:rsidRDefault="00931077" w:rsidP="007447F6">
            <w:pPr>
              <w:pStyle w:val="NavadenTimesNewRoman"/>
              <w:rPr>
                <w:rFonts w:ascii="Century Gothic" w:hAnsi="Century Gothic" w:cs="Arial"/>
                <w:sz w:val="18"/>
                <w:szCs w:val="18"/>
              </w:rPr>
            </w:pPr>
          </w:p>
          <w:p w14:paraId="41FCE3DD" w14:textId="29126952" w:rsidR="00E71C71" w:rsidRPr="007C2052" w:rsidRDefault="00E71C71" w:rsidP="007447F6">
            <w:pPr>
              <w:pStyle w:val="NavadenTimesNewRoman"/>
              <w:rPr>
                <w:rFonts w:ascii="Century Gothic" w:hAnsi="Century Gothic" w:cs="Arial"/>
                <w:sz w:val="18"/>
                <w:szCs w:val="18"/>
              </w:rPr>
            </w:pPr>
            <w:r w:rsidRPr="007C2052">
              <w:rPr>
                <w:rFonts w:ascii="Century Gothic" w:hAnsi="Century Gothic" w:cs="Arial"/>
                <w:sz w:val="18"/>
                <w:szCs w:val="18"/>
              </w:rPr>
              <w:t xml:space="preserve">Kratek opis </w:t>
            </w:r>
            <w:r w:rsidR="00931077" w:rsidRPr="007C2052">
              <w:rPr>
                <w:rFonts w:ascii="Century Gothic" w:hAnsi="Century Gothic" w:cs="Arial"/>
                <w:sz w:val="18"/>
                <w:szCs w:val="18"/>
              </w:rPr>
              <w:t>izvedenih podobnih storitev, kot je predmet javnega naročila</w:t>
            </w:r>
            <w:r w:rsidRPr="007C2052">
              <w:rPr>
                <w:rFonts w:ascii="Century Gothic" w:hAnsi="Century Gothic" w:cs="Arial"/>
                <w:sz w:val="18"/>
                <w:szCs w:val="18"/>
              </w:rPr>
              <w:t>:</w:t>
            </w:r>
          </w:p>
          <w:p w14:paraId="2AEE4781" w14:textId="77777777" w:rsidR="00E71C71" w:rsidRPr="007C2052" w:rsidRDefault="00E71C71" w:rsidP="007447F6">
            <w:pPr>
              <w:pStyle w:val="NavadenTimesNewRoman"/>
              <w:rPr>
                <w:rFonts w:ascii="Century Gothic" w:hAnsi="Century Gothic" w:cs="Arial"/>
                <w:sz w:val="18"/>
                <w:szCs w:val="18"/>
              </w:rPr>
            </w:pPr>
          </w:p>
        </w:tc>
        <w:tc>
          <w:tcPr>
            <w:tcW w:w="5922" w:type="dxa"/>
            <w:gridSpan w:val="3"/>
            <w:tcBorders>
              <w:top w:val="single" w:sz="4" w:space="0" w:color="auto"/>
              <w:left w:val="single" w:sz="4" w:space="0" w:color="auto"/>
              <w:bottom w:val="single" w:sz="4" w:space="0" w:color="auto"/>
              <w:right w:val="single" w:sz="4" w:space="0" w:color="auto"/>
            </w:tcBorders>
            <w:vAlign w:val="center"/>
          </w:tcPr>
          <w:p w14:paraId="1239E686" w14:textId="77777777" w:rsidR="00E71C71" w:rsidRPr="007C2052" w:rsidRDefault="00E71C71" w:rsidP="007447F6">
            <w:pPr>
              <w:pStyle w:val="NavadenTimesNewRoman"/>
              <w:ind w:left="360"/>
              <w:rPr>
                <w:rFonts w:ascii="Century Gothic" w:hAnsi="Century Gothic" w:cs="Arial"/>
                <w:sz w:val="18"/>
                <w:szCs w:val="18"/>
              </w:rPr>
            </w:pPr>
          </w:p>
          <w:p w14:paraId="24C93831" w14:textId="425F4675" w:rsidR="00E71C71" w:rsidRPr="007C2052" w:rsidRDefault="00E71C71" w:rsidP="00931077">
            <w:pPr>
              <w:pStyle w:val="NavadenTimesNewRoman"/>
              <w:spacing w:line="360" w:lineRule="auto"/>
              <w:rPr>
                <w:rFonts w:ascii="Century Gothic" w:hAnsi="Century Gothic" w:cs="Arial"/>
                <w:sz w:val="18"/>
                <w:szCs w:val="18"/>
              </w:rPr>
            </w:pPr>
          </w:p>
        </w:tc>
      </w:tr>
      <w:tr w:rsidR="00E71C71" w:rsidRPr="007C2052" w14:paraId="112B3297" w14:textId="77777777" w:rsidTr="007447F6">
        <w:trPr>
          <w:gridBefore w:val="1"/>
          <w:wBefore w:w="81" w:type="dxa"/>
          <w:trHeight w:val="509"/>
        </w:trPr>
        <w:tc>
          <w:tcPr>
            <w:tcW w:w="3150" w:type="dxa"/>
            <w:gridSpan w:val="2"/>
            <w:tcBorders>
              <w:right w:val="single" w:sz="4" w:space="0" w:color="auto"/>
            </w:tcBorders>
            <w:vAlign w:val="center"/>
          </w:tcPr>
          <w:p w14:paraId="24256328" w14:textId="1BD558DE" w:rsidR="00E71C71" w:rsidRPr="007C2052" w:rsidRDefault="00E71C71" w:rsidP="00931077">
            <w:pPr>
              <w:pStyle w:val="NavadenTimesNewRoman"/>
              <w:rPr>
                <w:rFonts w:ascii="Century Gothic" w:hAnsi="Century Gothic" w:cs="Arial"/>
                <w:sz w:val="18"/>
                <w:szCs w:val="18"/>
              </w:rPr>
            </w:pPr>
            <w:r w:rsidRPr="007C2052">
              <w:rPr>
                <w:rFonts w:ascii="Century Gothic" w:hAnsi="Century Gothic" w:cs="Arial"/>
                <w:sz w:val="18"/>
                <w:szCs w:val="18"/>
              </w:rPr>
              <w:t xml:space="preserve">Vrednost </w:t>
            </w:r>
            <w:r w:rsidR="00931077" w:rsidRPr="007C2052">
              <w:rPr>
                <w:rFonts w:ascii="Century Gothic" w:hAnsi="Century Gothic" w:cs="Arial"/>
                <w:sz w:val="18"/>
                <w:szCs w:val="18"/>
              </w:rPr>
              <w:t>naročila, ki je predmet reference (v EUR brez DDV)</w:t>
            </w:r>
            <w:r w:rsidRPr="007C2052">
              <w:rPr>
                <w:rFonts w:ascii="Century Gothic" w:hAnsi="Century Gothic" w:cs="Arial"/>
                <w:sz w:val="18"/>
                <w:szCs w:val="18"/>
              </w:rPr>
              <w:t>:</w:t>
            </w:r>
          </w:p>
        </w:tc>
        <w:tc>
          <w:tcPr>
            <w:tcW w:w="5922" w:type="dxa"/>
            <w:gridSpan w:val="3"/>
            <w:tcBorders>
              <w:top w:val="single" w:sz="4" w:space="0" w:color="auto"/>
              <w:left w:val="single" w:sz="4" w:space="0" w:color="auto"/>
              <w:bottom w:val="single" w:sz="4" w:space="0" w:color="auto"/>
              <w:right w:val="single" w:sz="4" w:space="0" w:color="auto"/>
            </w:tcBorders>
            <w:vAlign w:val="center"/>
          </w:tcPr>
          <w:p w14:paraId="4959B2BF" w14:textId="77777777" w:rsidR="00E71C71" w:rsidRPr="007C2052" w:rsidRDefault="00E71C71" w:rsidP="007447F6">
            <w:pPr>
              <w:pStyle w:val="NavadenTimesNewRoman"/>
              <w:rPr>
                <w:rFonts w:ascii="Century Gothic" w:hAnsi="Century Gothic" w:cs="Arial"/>
                <w:sz w:val="18"/>
                <w:szCs w:val="18"/>
              </w:rPr>
            </w:pPr>
          </w:p>
        </w:tc>
      </w:tr>
      <w:tr w:rsidR="00E71C71" w:rsidRPr="007C2052" w14:paraId="7A687892" w14:textId="77777777" w:rsidTr="00744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bottom w:val="single" w:sz="4" w:space="0" w:color="auto"/>
            </w:tcBorders>
          </w:tcPr>
          <w:p w14:paraId="41407F3B" w14:textId="77777777" w:rsidR="00E71C71" w:rsidRPr="007C2052" w:rsidRDefault="00E71C71" w:rsidP="007447F6">
            <w:pPr>
              <w:ind w:right="140"/>
              <w:rPr>
                <w:rFonts w:ascii="Century Gothic" w:hAnsi="Century Gothic" w:cs="Arial"/>
                <w:snapToGrid w:val="0"/>
                <w:color w:val="000000"/>
                <w:sz w:val="18"/>
                <w:szCs w:val="18"/>
              </w:rPr>
            </w:pPr>
          </w:p>
          <w:p w14:paraId="625DD2FF" w14:textId="77777777" w:rsidR="00E71C71" w:rsidRPr="007C2052" w:rsidRDefault="00E71C71" w:rsidP="007447F6">
            <w:pPr>
              <w:ind w:right="140"/>
              <w:rPr>
                <w:rFonts w:ascii="Century Gothic" w:hAnsi="Century Gothic" w:cs="Arial"/>
                <w:snapToGrid w:val="0"/>
                <w:color w:val="000000"/>
                <w:sz w:val="18"/>
                <w:szCs w:val="18"/>
              </w:rPr>
            </w:pPr>
          </w:p>
        </w:tc>
        <w:tc>
          <w:tcPr>
            <w:tcW w:w="2693" w:type="dxa"/>
            <w:gridSpan w:val="2"/>
          </w:tcPr>
          <w:p w14:paraId="4474754D" w14:textId="77777777" w:rsidR="00E71C71" w:rsidRPr="007C2052" w:rsidRDefault="00E71C71" w:rsidP="007447F6">
            <w:pPr>
              <w:ind w:right="140"/>
              <w:jc w:val="center"/>
              <w:rPr>
                <w:rFonts w:ascii="Century Gothic" w:hAnsi="Century Gothic" w:cs="Arial"/>
                <w:snapToGrid w:val="0"/>
                <w:color w:val="000000"/>
                <w:sz w:val="18"/>
                <w:szCs w:val="18"/>
              </w:rPr>
            </w:pPr>
          </w:p>
        </w:tc>
        <w:tc>
          <w:tcPr>
            <w:tcW w:w="3685" w:type="dxa"/>
            <w:tcBorders>
              <w:bottom w:val="single" w:sz="4" w:space="0" w:color="auto"/>
            </w:tcBorders>
          </w:tcPr>
          <w:p w14:paraId="42C4DDB2" w14:textId="77777777" w:rsidR="00E71C71" w:rsidRPr="007C2052" w:rsidRDefault="00E71C71" w:rsidP="007447F6">
            <w:pPr>
              <w:tabs>
                <w:tab w:val="left" w:pos="567"/>
                <w:tab w:val="num" w:pos="851"/>
                <w:tab w:val="left" w:pos="993"/>
              </w:tabs>
              <w:ind w:right="140"/>
              <w:rPr>
                <w:rFonts w:ascii="Century Gothic" w:hAnsi="Century Gothic" w:cs="Arial"/>
                <w:snapToGrid w:val="0"/>
                <w:color w:val="000000"/>
                <w:sz w:val="18"/>
                <w:szCs w:val="18"/>
              </w:rPr>
            </w:pPr>
          </w:p>
          <w:p w14:paraId="1579BD86" w14:textId="77777777" w:rsidR="00E71C71" w:rsidRPr="007C2052" w:rsidRDefault="00E71C71" w:rsidP="007447F6">
            <w:pPr>
              <w:tabs>
                <w:tab w:val="left" w:pos="567"/>
                <w:tab w:val="num" w:pos="851"/>
                <w:tab w:val="left" w:pos="993"/>
              </w:tabs>
              <w:ind w:right="140"/>
              <w:rPr>
                <w:rFonts w:ascii="Century Gothic" w:hAnsi="Century Gothic" w:cs="Arial"/>
                <w:snapToGrid w:val="0"/>
                <w:color w:val="000000"/>
                <w:sz w:val="18"/>
                <w:szCs w:val="18"/>
              </w:rPr>
            </w:pPr>
          </w:p>
        </w:tc>
      </w:tr>
      <w:tr w:rsidR="00E71C71" w:rsidRPr="007C2052" w14:paraId="0C997BC7" w14:textId="77777777" w:rsidTr="00744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top w:val="single" w:sz="4" w:space="0" w:color="auto"/>
            </w:tcBorders>
          </w:tcPr>
          <w:p w14:paraId="14E67067" w14:textId="77777777" w:rsidR="00E71C71" w:rsidRPr="007C2052" w:rsidRDefault="00E71C71" w:rsidP="007447F6">
            <w:pPr>
              <w:ind w:right="140"/>
              <w:jc w:val="center"/>
              <w:rPr>
                <w:rFonts w:ascii="Century Gothic" w:hAnsi="Century Gothic" w:cs="Arial"/>
                <w:snapToGrid w:val="0"/>
                <w:color w:val="000000"/>
                <w:sz w:val="18"/>
                <w:szCs w:val="18"/>
              </w:rPr>
            </w:pPr>
            <w:r w:rsidRPr="007C2052">
              <w:rPr>
                <w:rFonts w:ascii="Century Gothic" w:hAnsi="Century Gothic" w:cs="Arial"/>
                <w:snapToGrid w:val="0"/>
                <w:color w:val="000000"/>
                <w:sz w:val="18"/>
                <w:szCs w:val="18"/>
              </w:rPr>
              <w:t>(kraj, datum)</w:t>
            </w:r>
          </w:p>
        </w:tc>
        <w:tc>
          <w:tcPr>
            <w:tcW w:w="2693" w:type="dxa"/>
            <w:gridSpan w:val="2"/>
          </w:tcPr>
          <w:p w14:paraId="6772E087" w14:textId="77777777" w:rsidR="00E71C71" w:rsidRPr="007C2052" w:rsidRDefault="00E71C71" w:rsidP="007447F6">
            <w:pPr>
              <w:ind w:right="140"/>
              <w:jc w:val="center"/>
              <w:rPr>
                <w:rFonts w:ascii="Century Gothic" w:hAnsi="Century Gothic" w:cs="Arial"/>
                <w:snapToGrid w:val="0"/>
                <w:color w:val="000000"/>
                <w:sz w:val="18"/>
                <w:szCs w:val="18"/>
              </w:rPr>
            </w:pPr>
            <w:r w:rsidRPr="007C2052">
              <w:rPr>
                <w:rFonts w:ascii="Century Gothic" w:hAnsi="Century Gothic" w:cs="Arial"/>
                <w:snapToGrid w:val="0"/>
                <w:color w:val="000000"/>
                <w:sz w:val="18"/>
                <w:szCs w:val="18"/>
              </w:rPr>
              <w:t>žig</w:t>
            </w:r>
          </w:p>
        </w:tc>
        <w:tc>
          <w:tcPr>
            <w:tcW w:w="3685" w:type="dxa"/>
            <w:tcBorders>
              <w:top w:val="single" w:sz="4" w:space="0" w:color="auto"/>
            </w:tcBorders>
          </w:tcPr>
          <w:p w14:paraId="3D1C9554" w14:textId="77777777" w:rsidR="00E71C71" w:rsidRPr="007C2052" w:rsidRDefault="00E71C71" w:rsidP="007447F6">
            <w:pPr>
              <w:ind w:right="140"/>
              <w:rPr>
                <w:rFonts w:ascii="Century Gothic" w:hAnsi="Century Gothic" w:cs="Arial"/>
                <w:snapToGrid w:val="0"/>
                <w:color w:val="000000"/>
                <w:sz w:val="18"/>
                <w:szCs w:val="18"/>
              </w:rPr>
            </w:pPr>
            <w:r w:rsidRPr="007C2052">
              <w:rPr>
                <w:rFonts w:ascii="Century Gothic" w:hAnsi="Century Gothic" w:cs="Arial"/>
                <w:snapToGrid w:val="0"/>
                <w:color w:val="000000"/>
                <w:sz w:val="18"/>
                <w:szCs w:val="18"/>
              </w:rPr>
              <w:t xml:space="preserve">(podpis zakonitega zastopnika </w:t>
            </w:r>
            <w:r w:rsidRPr="007C2052">
              <w:rPr>
                <w:rFonts w:ascii="Century Gothic" w:hAnsi="Century Gothic" w:cs="Arial"/>
                <w:b/>
                <w:snapToGrid w:val="0"/>
                <w:color w:val="000000"/>
                <w:sz w:val="18"/>
                <w:szCs w:val="18"/>
              </w:rPr>
              <w:t>ponudnika</w:t>
            </w:r>
            <w:r w:rsidRPr="007C2052">
              <w:rPr>
                <w:rFonts w:ascii="Century Gothic" w:hAnsi="Century Gothic" w:cs="Arial"/>
                <w:snapToGrid w:val="0"/>
                <w:color w:val="000000"/>
                <w:sz w:val="18"/>
                <w:szCs w:val="18"/>
              </w:rPr>
              <w:t>)</w:t>
            </w:r>
          </w:p>
        </w:tc>
      </w:tr>
    </w:tbl>
    <w:p w14:paraId="772E46F9" w14:textId="77777777" w:rsidR="00E71C71" w:rsidRPr="007C2052" w:rsidRDefault="00E71C71" w:rsidP="00E71C71">
      <w:pPr>
        <w:pStyle w:val="NavadenTimesNewRoman"/>
        <w:pBdr>
          <w:bottom w:val="single" w:sz="12" w:space="1" w:color="auto"/>
        </w:pBdr>
        <w:ind w:right="140"/>
        <w:rPr>
          <w:rFonts w:ascii="Century Gothic" w:hAnsi="Century Gothic" w:cs="Arial"/>
          <w:b/>
          <w:sz w:val="18"/>
          <w:szCs w:val="18"/>
        </w:rPr>
      </w:pPr>
    </w:p>
    <w:p w14:paraId="4565BBD0" w14:textId="53C0D9C5" w:rsidR="00E71C71" w:rsidRPr="007C2052" w:rsidRDefault="00931077" w:rsidP="00E71C71">
      <w:pPr>
        <w:pStyle w:val="NavadenTimesNewRoman"/>
        <w:ind w:right="140"/>
        <w:jc w:val="both"/>
        <w:rPr>
          <w:rFonts w:ascii="Century Gothic" w:hAnsi="Century Gothic" w:cs="Arial"/>
          <w:b/>
          <w:sz w:val="18"/>
          <w:szCs w:val="18"/>
        </w:rPr>
      </w:pPr>
      <w:r w:rsidRPr="007C2052">
        <w:rPr>
          <w:rFonts w:ascii="Century Gothic" w:hAnsi="Century Gothic" w:cs="Arial"/>
          <w:b/>
          <w:sz w:val="18"/>
          <w:szCs w:val="18"/>
        </w:rPr>
        <w:t>IZPOLNI NAROČNIK</w:t>
      </w:r>
      <w:r w:rsidR="00E71C71" w:rsidRPr="007C2052">
        <w:rPr>
          <w:rFonts w:ascii="Century Gothic" w:hAnsi="Century Gothic" w:cs="Arial"/>
          <w:b/>
          <w:sz w:val="18"/>
          <w:szCs w:val="18"/>
        </w:rPr>
        <w:t xml:space="preserve"> (Izdajatelj reference)!!!</w:t>
      </w:r>
    </w:p>
    <w:p w14:paraId="6AE2F00E" w14:textId="77777777" w:rsidR="00E71C71" w:rsidRPr="007C2052" w:rsidRDefault="00E71C71" w:rsidP="00E71C71">
      <w:pPr>
        <w:pStyle w:val="NavadenTimesNewRoman"/>
        <w:ind w:right="140"/>
        <w:jc w:val="both"/>
        <w:rPr>
          <w:rFonts w:ascii="Century Gothic" w:hAnsi="Century Gothic" w:cs="Arial"/>
          <w:sz w:val="18"/>
          <w:szCs w:val="18"/>
        </w:rPr>
      </w:pPr>
    </w:p>
    <w:p w14:paraId="305B7F16" w14:textId="63864D7E" w:rsidR="00E71C71" w:rsidRPr="007C2052" w:rsidRDefault="00E71C71" w:rsidP="007447F6">
      <w:pPr>
        <w:pStyle w:val="NavadenTimesNewRoman"/>
        <w:spacing w:line="276" w:lineRule="auto"/>
        <w:ind w:right="140"/>
        <w:jc w:val="both"/>
        <w:rPr>
          <w:rFonts w:ascii="Century Gothic" w:hAnsi="Century Gothic" w:cs="Arial"/>
          <w:sz w:val="18"/>
          <w:szCs w:val="18"/>
        </w:rPr>
      </w:pPr>
      <w:r w:rsidRPr="007C2052">
        <w:rPr>
          <w:rFonts w:ascii="Century Gothic" w:hAnsi="Century Gothic" w:cs="Arial"/>
          <w:sz w:val="18"/>
          <w:szCs w:val="18"/>
        </w:rPr>
        <w:t xml:space="preserve">Potrjujemo, da nam je na podlagi našega naročila, zgoraj navedeni </w:t>
      </w:r>
      <w:r w:rsidR="00931077" w:rsidRPr="007C2052">
        <w:rPr>
          <w:rFonts w:ascii="Century Gothic" w:hAnsi="Century Gothic" w:cs="Arial"/>
          <w:sz w:val="18"/>
          <w:szCs w:val="18"/>
        </w:rPr>
        <w:t xml:space="preserve">izvajalec kvalitetno, pravočasno in skladno s pogodbenimi določili izvedel navedeno referenčno delo. </w:t>
      </w:r>
      <w:r w:rsidRPr="007C2052">
        <w:rPr>
          <w:rFonts w:ascii="Century Gothic" w:eastAsia="Calibri" w:hAnsi="Century Gothic" w:cs="Arial"/>
          <w:sz w:val="18"/>
          <w:szCs w:val="18"/>
        </w:rPr>
        <w:t xml:space="preserve">Potrdilo </w:t>
      </w:r>
      <w:r w:rsidR="00753437" w:rsidRPr="007C2052">
        <w:rPr>
          <w:rFonts w:ascii="Century Gothic" w:eastAsia="Calibri" w:hAnsi="Century Gothic" w:cs="Arial"/>
          <w:sz w:val="18"/>
          <w:szCs w:val="18"/>
        </w:rPr>
        <w:t>dajemo na prošnjo ponudnika</w:t>
      </w:r>
      <w:r w:rsidRPr="007C2052">
        <w:rPr>
          <w:rFonts w:ascii="Century Gothic" w:eastAsia="Calibri" w:hAnsi="Century Gothic" w:cs="Arial"/>
          <w:sz w:val="18"/>
          <w:szCs w:val="18"/>
        </w:rPr>
        <w:t xml:space="preserve"> in velja izključno za potrebe pri njegovi oddaji ponudbe za pridobitev javnega naročila</w:t>
      </w:r>
      <w:r w:rsidRPr="007C2052">
        <w:rPr>
          <w:rFonts w:ascii="Century Gothic" w:hAnsi="Century Gothic" w:cs="Arial"/>
          <w:sz w:val="18"/>
          <w:szCs w:val="18"/>
        </w:rPr>
        <w:t xml:space="preserve"> – </w:t>
      </w:r>
      <w:r w:rsidR="00931077" w:rsidRPr="007C2052">
        <w:rPr>
          <w:rFonts w:ascii="Century Gothic" w:hAnsi="Century Gothic" w:cs="Arial"/>
          <w:sz w:val="18"/>
          <w:szCs w:val="18"/>
        </w:rPr>
        <w:t xml:space="preserve">Izvajanje monitoringa </w:t>
      </w:r>
      <w:r w:rsidR="004F2298" w:rsidRPr="007C2052">
        <w:rPr>
          <w:rFonts w:ascii="Century Gothic" w:hAnsi="Century Gothic" w:cs="Arial"/>
          <w:sz w:val="18"/>
          <w:szCs w:val="18"/>
        </w:rPr>
        <w:t xml:space="preserve">stanja </w:t>
      </w:r>
      <w:r w:rsidR="00931077" w:rsidRPr="007C2052">
        <w:rPr>
          <w:rFonts w:ascii="Century Gothic" w:hAnsi="Century Gothic" w:cs="Arial"/>
          <w:sz w:val="18"/>
          <w:szCs w:val="18"/>
        </w:rPr>
        <w:t>podzemn</w:t>
      </w:r>
      <w:r w:rsidR="004F2298" w:rsidRPr="007C2052">
        <w:rPr>
          <w:rFonts w:ascii="Century Gothic" w:hAnsi="Century Gothic" w:cs="Arial"/>
          <w:sz w:val="18"/>
          <w:szCs w:val="18"/>
        </w:rPr>
        <w:t>e vode</w:t>
      </w:r>
      <w:r w:rsidR="00931077" w:rsidRPr="007C2052">
        <w:rPr>
          <w:rFonts w:ascii="Century Gothic" w:hAnsi="Century Gothic" w:cs="Arial"/>
          <w:sz w:val="18"/>
          <w:szCs w:val="18"/>
        </w:rPr>
        <w:t xml:space="preserve"> in površinskih voda</w:t>
      </w:r>
      <w:r w:rsidRPr="007C2052">
        <w:rPr>
          <w:rFonts w:ascii="Century Gothic" w:hAnsi="Century Gothic" w:cs="Arial"/>
          <w:sz w:val="18"/>
          <w:szCs w:val="18"/>
        </w:rPr>
        <w:t xml:space="preserve">. </w:t>
      </w:r>
    </w:p>
    <w:p w14:paraId="41274DDA" w14:textId="77777777" w:rsidR="00E71C71" w:rsidRPr="007C2052" w:rsidRDefault="00E71C71" w:rsidP="00E71C71">
      <w:pPr>
        <w:pStyle w:val="NavadenTimesNewRoman"/>
        <w:ind w:right="140"/>
        <w:jc w:val="both"/>
        <w:rPr>
          <w:rFonts w:ascii="Century Gothic" w:hAnsi="Century Gothic" w:cs="Arial"/>
          <w:b/>
          <w:sz w:val="18"/>
          <w:szCs w:val="18"/>
        </w:rPr>
      </w:pPr>
    </w:p>
    <w:p w14:paraId="1BE27C63" w14:textId="77777777" w:rsidR="00E71C71" w:rsidRPr="007C2052" w:rsidRDefault="00E71C71" w:rsidP="00E71C71">
      <w:pPr>
        <w:pStyle w:val="NavadenTimesNewRoman"/>
        <w:ind w:right="140"/>
        <w:jc w:val="center"/>
        <w:rPr>
          <w:rFonts w:ascii="Century Gothic" w:hAnsi="Century Gothic" w:cs="Arial"/>
          <w:i/>
          <w:sz w:val="18"/>
          <w:szCs w:val="18"/>
        </w:rPr>
      </w:pPr>
      <w:r w:rsidRPr="007C2052">
        <w:rPr>
          <w:rFonts w:ascii="Century Gothic" w:hAnsi="Century Gothic" w:cs="Arial"/>
          <w:i/>
          <w:sz w:val="18"/>
          <w:szCs w:val="18"/>
        </w:rPr>
        <w:t xml:space="preserve">Izjavljamo, da smo     </w:t>
      </w:r>
      <w:r w:rsidRPr="007C2052">
        <w:rPr>
          <w:rFonts w:ascii="Century Gothic" w:hAnsi="Century Gothic" w:cs="Arial"/>
          <w:b/>
          <w:i/>
          <w:sz w:val="18"/>
          <w:szCs w:val="18"/>
        </w:rPr>
        <w:t>javni  /  zasebni</w:t>
      </w:r>
      <w:r w:rsidRPr="007C2052">
        <w:rPr>
          <w:rFonts w:ascii="Century Gothic" w:hAnsi="Century Gothic" w:cs="Arial"/>
          <w:i/>
          <w:sz w:val="18"/>
          <w:szCs w:val="18"/>
        </w:rPr>
        <w:t xml:space="preserve">      naročnik. (ustrezno obkrožite)</w:t>
      </w:r>
    </w:p>
    <w:p w14:paraId="5ACAB3C9" w14:textId="77777777" w:rsidR="00E71C71" w:rsidRPr="007C2052" w:rsidRDefault="00E71C71" w:rsidP="00E71C71">
      <w:pPr>
        <w:pStyle w:val="NavadenTimesNewRoman"/>
        <w:ind w:right="140"/>
        <w:rPr>
          <w:rFonts w:ascii="Century Gothic" w:hAnsi="Century Gothic" w:cs="Arial"/>
          <w:sz w:val="18"/>
          <w:szCs w:val="18"/>
        </w:rPr>
      </w:pPr>
    </w:p>
    <w:p w14:paraId="2D600D59" w14:textId="77777777" w:rsidR="00E71C71" w:rsidRPr="007C2052" w:rsidRDefault="00E71C71" w:rsidP="00E71C71">
      <w:pPr>
        <w:pStyle w:val="NavadenTimesNewRoman"/>
        <w:ind w:right="140"/>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65"/>
        <w:gridCol w:w="2220"/>
        <w:gridCol w:w="3822"/>
      </w:tblGrid>
      <w:tr w:rsidR="00E71C71" w:rsidRPr="007C2052" w14:paraId="64DD53EA" w14:textId="77777777" w:rsidTr="007447F6">
        <w:tc>
          <w:tcPr>
            <w:tcW w:w="3020" w:type="dxa"/>
            <w:gridSpan w:val="2"/>
          </w:tcPr>
          <w:p w14:paraId="58ECD550"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KRAJ IN DATUM</w:t>
            </w:r>
          </w:p>
          <w:p w14:paraId="10C050EE" w14:textId="77777777" w:rsidR="00E71C71" w:rsidRPr="007C2052" w:rsidRDefault="00E71C71" w:rsidP="007447F6">
            <w:pPr>
              <w:spacing w:line="276" w:lineRule="auto"/>
              <w:jc w:val="center"/>
              <w:rPr>
                <w:rFonts w:ascii="Century Gothic" w:hAnsi="Century Gothic" w:cs="Arial"/>
                <w:sz w:val="18"/>
                <w:szCs w:val="18"/>
              </w:rPr>
            </w:pPr>
          </w:p>
          <w:p w14:paraId="3CED7F65"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tcPr>
          <w:p w14:paraId="7E3D23B9"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tcPr>
          <w:p w14:paraId="0A906ED7"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IZDAJATELJ REFERENCE</w:t>
            </w:r>
          </w:p>
          <w:p w14:paraId="23D0645B" w14:textId="7F2D928B" w:rsidR="00E71C71" w:rsidRPr="007C2052" w:rsidRDefault="00E71C71" w:rsidP="00931077">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0CA6B52D" w14:textId="77777777" w:rsidR="00E71C71" w:rsidRPr="007C2052" w:rsidRDefault="00E71C71" w:rsidP="007447F6">
            <w:pPr>
              <w:spacing w:line="276" w:lineRule="auto"/>
              <w:rPr>
                <w:rFonts w:ascii="Century Gothic" w:hAnsi="Century Gothic" w:cs="Arial"/>
                <w:sz w:val="18"/>
                <w:szCs w:val="18"/>
              </w:rPr>
            </w:pPr>
          </w:p>
          <w:p w14:paraId="72814913" w14:textId="77777777" w:rsidR="00E71C71" w:rsidRPr="007C2052" w:rsidRDefault="00E71C71" w:rsidP="007447F6">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6B237B" w:rsidRPr="007C2052" w14:paraId="0F3589DF" w14:textId="77777777" w:rsidTr="008B6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99"/>
        </w:trPr>
        <w:tc>
          <w:tcPr>
            <w:tcW w:w="1555" w:type="dxa"/>
          </w:tcPr>
          <w:p w14:paraId="7F052C18" w14:textId="77777777" w:rsidR="006B237B" w:rsidRPr="007C2052" w:rsidRDefault="006B237B" w:rsidP="00753437">
            <w:pPr>
              <w:spacing w:line="276" w:lineRule="auto"/>
              <w:jc w:val="left"/>
              <w:rPr>
                <w:rFonts w:ascii="Century Gothic" w:hAnsi="Century Gothic" w:cs="Arial"/>
                <w:b/>
                <w:sz w:val="18"/>
                <w:szCs w:val="18"/>
              </w:rPr>
            </w:pPr>
          </w:p>
          <w:p w14:paraId="0479911B" w14:textId="77777777" w:rsidR="006B237B" w:rsidRPr="007C2052" w:rsidRDefault="006B237B" w:rsidP="00753437">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7" w:type="dxa"/>
            <w:gridSpan w:val="3"/>
          </w:tcPr>
          <w:p w14:paraId="46C05A00" w14:textId="77777777" w:rsidR="006B237B" w:rsidRPr="007C2052" w:rsidRDefault="006B237B" w:rsidP="00753437">
            <w:pPr>
              <w:spacing w:line="276" w:lineRule="auto"/>
              <w:jc w:val="left"/>
              <w:rPr>
                <w:rFonts w:ascii="Century Gothic" w:hAnsi="Century Gothic" w:cs="Arial"/>
                <w:sz w:val="18"/>
                <w:szCs w:val="18"/>
              </w:rPr>
            </w:pPr>
          </w:p>
          <w:p w14:paraId="5C499DBF" w14:textId="3FA3E96B" w:rsidR="006B237B" w:rsidRPr="007C2052" w:rsidRDefault="006B237B" w:rsidP="00753437">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bl>
    <w:p w14:paraId="352C494F" w14:textId="77777777" w:rsidR="006B237B" w:rsidRPr="007C2052" w:rsidRDefault="006B237B" w:rsidP="006B237B">
      <w:pPr>
        <w:jc w:val="left"/>
        <w:rPr>
          <w:rFonts w:ascii="Century Gothic" w:hAnsi="Century Gothic" w:cs="Arial"/>
          <w:sz w:val="18"/>
          <w:szCs w:val="18"/>
        </w:rPr>
      </w:pPr>
    </w:p>
    <w:p w14:paraId="4B0519C5" w14:textId="77777777" w:rsidR="006B237B" w:rsidRPr="007C2052" w:rsidRDefault="006B237B" w:rsidP="006B237B">
      <w:pPr>
        <w:jc w:val="left"/>
        <w:rPr>
          <w:rFonts w:ascii="Century Gothic" w:hAnsi="Century Gothic" w:cs="Arial"/>
          <w:sz w:val="18"/>
          <w:szCs w:val="18"/>
        </w:rPr>
      </w:pPr>
    </w:p>
    <w:p w14:paraId="5BEDE94B" w14:textId="73267546" w:rsidR="00403460" w:rsidRPr="007C2052" w:rsidRDefault="00440233" w:rsidP="00403460">
      <w:pPr>
        <w:jc w:val="right"/>
        <w:rPr>
          <w:rFonts w:ascii="Century Gothic" w:hAnsi="Century Gothic" w:cs="Arial"/>
          <w:sz w:val="18"/>
          <w:szCs w:val="18"/>
        </w:rPr>
      </w:pPr>
      <w:r w:rsidRPr="007C2052">
        <w:rPr>
          <w:rFonts w:ascii="Century Gothic" w:hAnsi="Century Gothic" w:cs="Arial"/>
          <w:sz w:val="18"/>
          <w:szCs w:val="18"/>
        </w:rPr>
        <w:t>Obrazec 8</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403460" w:rsidRPr="007C2052" w14:paraId="61692B7E"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511BC347" w14:textId="77777777" w:rsidR="00403460" w:rsidRPr="007C2052" w:rsidRDefault="00403460" w:rsidP="00403460">
            <w:pPr>
              <w:jc w:val="center"/>
              <w:rPr>
                <w:rFonts w:ascii="Century Gothic" w:hAnsi="Century Gothic" w:cs="Arial"/>
                <w:b w:val="0"/>
                <w:sz w:val="18"/>
                <w:szCs w:val="18"/>
              </w:rPr>
            </w:pPr>
          </w:p>
          <w:p w14:paraId="311F5D40" w14:textId="0EDDB274" w:rsidR="00403460" w:rsidRPr="007C2052" w:rsidRDefault="00403460" w:rsidP="00403460">
            <w:pPr>
              <w:jc w:val="center"/>
              <w:rPr>
                <w:rFonts w:ascii="Century Gothic" w:hAnsi="Century Gothic" w:cs="Arial"/>
                <w:sz w:val="18"/>
                <w:szCs w:val="18"/>
              </w:rPr>
            </w:pPr>
            <w:r w:rsidRPr="007C2052">
              <w:rPr>
                <w:rFonts w:ascii="Century Gothic" w:hAnsi="Century Gothic" w:cs="Arial"/>
                <w:sz w:val="18"/>
                <w:szCs w:val="18"/>
              </w:rPr>
              <w:t>IZJAVA O UDELEŽBI FIZIČNIH IN PRAVNIH OSEB V LASTNIŠTVU SUBJEKTA</w:t>
            </w:r>
          </w:p>
          <w:p w14:paraId="1B492DA7" w14:textId="77777777" w:rsidR="00403460" w:rsidRPr="007C2052" w:rsidRDefault="00403460" w:rsidP="00403460">
            <w:pPr>
              <w:jc w:val="center"/>
              <w:rPr>
                <w:rFonts w:ascii="Century Gothic" w:hAnsi="Century Gothic" w:cs="Arial"/>
                <w:b w:val="0"/>
                <w:sz w:val="18"/>
                <w:szCs w:val="18"/>
              </w:rPr>
            </w:pPr>
          </w:p>
        </w:tc>
      </w:tr>
    </w:tbl>
    <w:p w14:paraId="1AB67A16" w14:textId="77777777" w:rsidR="00403460" w:rsidRPr="007C2052" w:rsidRDefault="00403460" w:rsidP="00403460">
      <w:pPr>
        <w:spacing w:line="276" w:lineRule="auto"/>
        <w:rPr>
          <w:rFonts w:ascii="Century Gothic" w:hAnsi="Century Gothic" w:cs="Arial"/>
          <w:sz w:val="18"/>
          <w:szCs w:val="18"/>
        </w:rPr>
      </w:pPr>
    </w:p>
    <w:p w14:paraId="1461269F" w14:textId="77777777" w:rsidR="00D346A3" w:rsidRPr="007C2052" w:rsidRDefault="00D346A3" w:rsidP="00403460">
      <w:pPr>
        <w:spacing w:line="276" w:lineRule="auto"/>
        <w:rPr>
          <w:rFonts w:ascii="Century Gothic" w:hAnsi="Century Gothic" w:cs="Arial"/>
          <w:sz w:val="18"/>
          <w:szCs w:val="18"/>
        </w:rPr>
      </w:pPr>
    </w:p>
    <w:p w14:paraId="33E7C739" w14:textId="77777777" w:rsidR="008B697E" w:rsidRPr="007C2052" w:rsidRDefault="008B697E" w:rsidP="008B697E">
      <w:pPr>
        <w:spacing w:line="360" w:lineRule="auto"/>
        <w:jc w:val="left"/>
        <w:rPr>
          <w:rFonts w:ascii="Century Gothic" w:hAnsi="Century Gothic" w:cs="Arial"/>
          <w:sz w:val="18"/>
          <w:szCs w:val="18"/>
        </w:rPr>
      </w:pPr>
      <w:r w:rsidRPr="007C2052">
        <w:rPr>
          <w:rFonts w:ascii="Century Gothic" w:hAnsi="Century Gothic" w:cs="Arial"/>
          <w:sz w:val="18"/>
          <w:szCs w:val="18"/>
        </w:rPr>
        <w:t>Podati o pravni osebi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8B697E" w:rsidRPr="007C2052" w14:paraId="5F4B7809" w14:textId="77777777" w:rsidTr="00374A5A">
        <w:trPr>
          <w:trHeight w:hRule="exact" w:val="680"/>
        </w:trPr>
        <w:tc>
          <w:tcPr>
            <w:tcW w:w="2977" w:type="dxa"/>
            <w:vAlign w:val="center"/>
          </w:tcPr>
          <w:p w14:paraId="5DD29D90" w14:textId="77777777" w:rsidR="008B697E" w:rsidRPr="007C2052" w:rsidRDefault="008B697E" w:rsidP="00374A5A">
            <w:pPr>
              <w:ind w:left="57"/>
              <w:rPr>
                <w:rFonts w:ascii="Century Gothic" w:hAnsi="Century Gothic" w:cstheme="minorHAnsi"/>
                <w:sz w:val="18"/>
                <w:szCs w:val="18"/>
              </w:rPr>
            </w:pPr>
            <w:r w:rsidRPr="007C2052">
              <w:rPr>
                <w:rFonts w:ascii="Century Gothic" w:hAnsi="Century Gothic" w:cstheme="minorHAnsi"/>
                <w:sz w:val="18"/>
                <w:szCs w:val="18"/>
              </w:rPr>
              <w:t>Polno ime pravne osebe:</w:t>
            </w:r>
          </w:p>
        </w:tc>
        <w:tc>
          <w:tcPr>
            <w:tcW w:w="6095" w:type="dxa"/>
            <w:vAlign w:val="center"/>
          </w:tcPr>
          <w:p w14:paraId="73F37E91" w14:textId="77777777" w:rsidR="008B697E" w:rsidRPr="007C2052" w:rsidRDefault="008B697E" w:rsidP="00374A5A">
            <w:pPr>
              <w:rPr>
                <w:rFonts w:ascii="Century Gothic" w:hAnsi="Century Gothic" w:cstheme="minorHAnsi"/>
                <w:sz w:val="18"/>
                <w:szCs w:val="18"/>
              </w:rPr>
            </w:pPr>
          </w:p>
        </w:tc>
      </w:tr>
      <w:tr w:rsidR="008B697E" w:rsidRPr="007C2052" w14:paraId="5DE2F9F5" w14:textId="77777777" w:rsidTr="00374A5A">
        <w:trPr>
          <w:trHeight w:hRule="exact" w:val="680"/>
        </w:trPr>
        <w:tc>
          <w:tcPr>
            <w:tcW w:w="2977" w:type="dxa"/>
            <w:vAlign w:val="center"/>
          </w:tcPr>
          <w:p w14:paraId="6D48D8BE" w14:textId="77777777" w:rsidR="008B697E" w:rsidRPr="007C2052" w:rsidRDefault="008B697E" w:rsidP="00374A5A">
            <w:pPr>
              <w:ind w:left="57"/>
              <w:rPr>
                <w:rFonts w:ascii="Century Gothic" w:hAnsi="Century Gothic" w:cstheme="minorHAnsi"/>
                <w:sz w:val="18"/>
                <w:szCs w:val="18"/>
              </w:rPr>
            </w:pPr>
            <w:r w:rsidRPr="007C2052">
              <w:rPr>
                <w:rFonts w:ascii="Century Gothic" w:hAnsi="Century Gothic" w:cstheme="minorHAnsi"/>
                <w:sz w:val="18"/>
                <w:szCs w:val="18"/>
              </w:rPr>
              <w:t>Sedež pravne osebe:</w:t>
            </w:r>
          </w:p>
        </w:tc>
        <w:tc>
          <w:tcPr>
            <w:tcW w:w="6095" w:type="dxa"/>
            <w:vAlign w:val="center"/>
          </w:tcPr>
          <w:p w14:paraId="1EAFEB4F" w14:textId="77777777" w:rsidR="008B697E" w:rsidRPr="007C2052" w:rsidRDefault="008B697E" w:rsidP="00374A5A">
            <w:pPr>
              <w:rPr>
                <w:rFonts w:ascii="Century Gothic" w:hAnsi="Century Gothic" w:cstheme="minorHAnsi"/>
                <w:sz w:val="18"/>
                <w:szCs w:val="18"/>
              </w:rPr>
            </w:pPr>
          </w:p>
        </w:tc>
      </w:tr>
      <w:tr w:rsidR="008B697E" w:rsidRPr="007C2052" w14:paraId="20A41EE7" w14:textId="77777777" w:rsidTr="00374A5A">
        <w:trPr>
          <w:trHeight w:hRule="exact" w:val="680"/>
        </w:trPr>
        <w:tc>
          <w:tcPr>
            <w:tcW w:w="2977" w:type="dxa"/>
            <w:vAlign w:val="center"/>
          </w:tcPr>
          <w:p w14:paraId="679C180C" w14:textId="77777777" w:rsidR="008B697E" w:rsidRPr="007C2052" w:rsidRDefault="008B697E" w:rsidP="00374A5A">
            <w:pPr>
              <w:ind w:left="57"/>
              <w:rPr>
                <w:rFonts w:ascii="Century Gothic" w:hAnsi="Century Gothic" w:cstheme="minorHAnsi"/>
                <w:sz w:val="18"/>
                <w:szCs w:val="18"/>
              </w:rPr>
            </w:pPr>
            <w:r w:rsidRPr="007C2052">
              <w:rPr>
                <w:rFonts w:ascii="Century Gothic" w:hAnsi="Century Gothic" w:cstheme="minorHAnsi"/>
                <w:sz w:val="18"/>
                <w:szCs w:val="18"/>
              </w:rPr>
              <w:t>Občina sedeža pravne osebe:</w:t>
            </w:r>
            <w:r w:rsidRPr="007C2052">
              <w:rPr>
                <w:rFonts w:ascii="Century Gothic" w:hAnsi="Century Gothic" w:cstheme="minorHAnsi"/>
                <w:sz w:val="18"/>
                <w:szCs w:val="18"/>
              </w:rPr>
              <w:tab/>
            </w:r>
            <w:r w:rsidRPr="007C2052">
              <w:rPr>
                <w:rFonts w:ascii="Century Gothic" w:hAnsi="Century Gothic" w:cstheme="minorHAnsi"/>
                <w:sz w:val="18"/>
                <w:szCs w:val="18"/>
                <w:u w:val="single"/>
              </w:rPr>
              <w:t xml:space="preserve"> </w:t>
            </w:r>
          </w:p>
        </w:tc>
        <w:tc>
          <w:tcPr>
            <w:tcW w:w="6095" w:type="dxa"/>
            <w:vAlign w:val="center"/>
          </w:tcPr>
          <w:p w14:paraId="6A5381B6" w14:textId="77777777" w:rsidR="008B697E" w:rsidRPr="007C2052" w:rsidRDefault="008B697E" w:rsidP="00374A5A">
            <w:pPr>
              <w:rPr>
                <w:rFonts w:ascii="Century Gothic" w:hAnsi="Century Gothic" w:cstheme="minorHAnsi"/>
                <w:sz w:val="18"/>
                <w:szCs w:val="18"/>
              </w:rPr>
            </w:pPr>
          </w:p>
        </w:tc>
      </w:tr>
      <w:tr w:rsidR="008B697E" w:rsidRPr="007C2052" w14:paraId="66F9803D" w14:textId="77777777" w:rsidTr="00374A5A">
        <w:trPr>
          <w:trHeight w:hRule="exact" w:val="680"/>
        </w:trPr>
        <w:tc>
          <w:tcPr>
            <w:tcW w:w="2977" w:type="dxa"/>
            <w:vAlign w:val="center"/>
          </w:tcPr>
          <w:p w14:paraId="53423A17" w14:textId="77777777" w:rsidR="008B697E" w:rsidRPr="007C2052" w:rsidRDefault="008B697E" w:rsidP="00374A5A">
            <w:pPr>
              <w:ind w:left="57"/>
              <w:rPr>
                <w:rFonts w:ascii="Century Gothic" w:hAnsi="Century Gothic" w:cstheme="minorHAnsi"/>
                <w:sz w:val="18"/>
                <w:szCs w:val="18"/>
              </w:rPr>
            </w:pPr>
            <w:r w:rsidRPr="007C2052">
              <w:rPr>
                <w:rFonts w:ascii="Century Gothic" w:hAnsi="Century Gothic" w:cstheme="minorHAnsi"/>
                <w:sz w:val="18"/>
                <w:szCs w:val="18"/>
              </w:rPr>
              <w:t xml:space="preserve">Matična številka pravne osebe:  </w:t>
            </w:r>
            <w:r w:rsidRPr="007C2052">
              <w:rPr>
                <w:rFonts w:ascii="Century Gothic" w:hAnsi="Century Gothic" w:cstheme="minorHAnsi"/>
                <w:sz w:val="18"/>
                <w:szCs w:val="18"/>
                <w:u w:val="single"/>
              </w:rPr>
              <w:t xml:space="preserve"> </w:t>
            </w:r>
          </w:p>
        </w:tc>
        <w:tc>
          <w:tcPr>
            <w:tcW w:w="6095" w:type="dxa"/>
            <w:vAlign w:val="center"/>
          </w:tcPr>
          <w:p w14:paraId="2EBB6AB5" w14:textId="77777777" w:rsidR="008B697E" w:rsidRPr="007C2052" w:rsidRDefault="008B697E" w:rsidP="00374A5A">
            <w:pPr>
              <w:rPr>
                <w:rFonts w:ascii="Century Gothic" w:hAnsi="Century Gothic" w:cstheme="minorHAnsi"/>
                <w:sz w:val="18"/>
                <w:szCs w:val="18"/>
              </w:rPr>
            </w:pPr>
          </w:p>
        </w:tc>
      </w:tr>
      <w:tr w:rsidR="008B697E" w:rsidRPr="007C2052" w14:paraId="0C5ED225" w14:textId="77777777" w:rsidTr="00374A5A">
        <w:trPr>
          <w:trHeight w:hRule="exact" w:val="680"/>
        </w:trPr>
        <w:tc>
          <w:tcPr>
            <w:tcW w:w="2977" w:type="dxa"/>
            <w:tcBorders>
              <w:top w:val="single" w:sz="4" w:space="0" w:color="auto"/>
              <w:left w:val="single" w:sz="4" w:space="0" w:color="auto"/>
              <w:bottom w:val="single" w:sz="4" w:space="0" w:color="auto"/>
              <w:right w:val="single" w:sz="4" w:space="0" w:color="auto"/>
            </w:tcBorders>
            <w:vAlign w:val="center"/>
          </w:tcPr>
          <w:p w14:paraId="0CB97FE0" w14:textId="77777777" w:rsidR="008B697E" w:rsidRPr="007C2052" w:rsidRDefault="008B697E" w:rsidP="00374A5A">
            <w:pPr>
              <w:ind w:left="57"/>
              <w:rPr>
                <w:rFonts w:ascii="Century Gothic" w:hAnsi="Century Gothic" w:cstheme="minorHAnsi"/>
                <w:sz w:val="18"/>
                <w:szCs w:val="18"/>
              </w:rPr>
            </w:pPr>
            <w:r w:rsidRPr="007C2052">
              <w:rPr>
                <w:rFonts w:ascii="Century Gothic" w:hAnsi="Century Gothic" w:cstheme="minorHAnsi"/>
                <w:sz w:val="18"/>
                <w:szCs w:val="18"/>
              </w:rPr>
              <w:t xml:space="preserve">ID za DDV:   </w:t>
            </w:r>
          </w:p>
        </w:tc>
        <w:tc>
          <w:tcPr>
            <w:tcW w:w="6095" w:type="dxa"/>
            <w:tcBorders>
              <w:top w:val="single" w:sz="4" w:space="0" w:color="auto"/>
              <w:left w:val="single" w:sz="4" w:space="0" w:color="auto"/>
              <w:bottom w:val="single" w:sz="4" w:space="0" w:color="auto"/>
              <w:right w:val="single" w:sz="4" w:space="0" w:color="auto"/>
            </w:tcBorders>
            <w:vAlign w:val="center"/>
          </w:tcPr>
          <w:p w14:paraId="436B7470" w14:textId="77777777" w:rsidR="008B697E" w:rsidRPr="007C2052" w:rsidRDefault="008B697E" w:rsidP="00374A5A">
            <w:pPr>
              <w:rPr>
                <w:rFonts w:ascii="Century Gothic" w:hAnsi="Century Gothic" w:cstheme="minorHAnsi"/>
                <w:sz w:val="18"/>
                <w:szCs w:val="18"/>
              </w:rPr>
            </w:pPr>
          </w:p>
        </w:tc>
      </w:tr>
    </w:tbl>
    <w:p w14:paraId="2CB086AC" w14:textId="77777777" w:rsidR="008B697E" w:rsidRPr="007C2052" w:rsidRDefault="008B697E" w:rsidP="008B697E">
      <w:pPr>
        <w:jc w:val="left"/>
        <w:rPr>
          <w:rFonts w:ascii="Century Gothic" w:hAnsi="Century Gothic" w:cs="Arial"/>
          <w:sz w:val="18"/>
          <w:szCs w:val="18"/>
        </w:rPr>
      </w:pPr>
    </w:p>
    <w:p w14:paraId="0B2B34ED" w14:textId="77777777" w:rsidR="008B697E" w:rsidRPr="007C2052" w:rsidRDefault="008B697E" w:rsidP="008B697E">
      <w:pPr>
        <w:jc w:val="left"/>
        <w:rPr>
          <w:rFonts w:ascii="Century Gothic" w:hAnsi="Century Gothic" w:cs="Arial"/>
          <w:sz w:val="18"/>
          <w:szCs w:val="18"/>
        </w:rPr>
      </w:pPr>
    </w:p>
    <w:p w14:paraId="139A23AB" w14:textId="1AD89D5C" w:rsidR="008B697E" w:rsidRPr="007C2052" w:rsidRDefault="008B697E" w:rsidP="008B697E">
      <w:pPr>
        <w:rPr>
          <w:rFonts w:ascii="Century Gothic" w:hAnsi="Century Gothic"/>
          <w:sz w:val="18"/>
          <w:szCs w:val="18"/>
        </w:rPr>
      </w:pPr>
      <w:r w:rsidRPr="007C2052">
        <w:rPr>
          <w:rFonts w:ascii="Century Gothic" w:hAnsi="Century Gothic" w:cs="Arial"/>
          <w:sz w:val="18"/>
          <w:szCs w:val="18"/>
        </w:rPr>
        <w:t xml:space="preserve">Na podlagi šestega odstavka 14. in 35. člena Zakona o integriteti in preprečevanju korupcije (Uradni list RS, št. 69/11 – uradno prečiščeno besedilo, 158/20 in 3/22 - ZDeb; v nadaljevanju: ZIntPK) vam v zvezi z javnim naročilom za </w:t>
      </w:r>
      <w:r w:rsidRPr="00F64337">
        <w:rPr>
          <w:rFonts w:ascii="Century Gothic" w:hAnsi="Century Gothic"/>
          <w:sz w:val="18"/>
          <w:szCs w:val="18"/>
        </w:rPr>
        <w:t>»</w:t>
      </w:r>
      <w:r w:rsidR="00420167" w:rsidRPr="00F64337">
        <w:rPr>
          <w:rFonts w:ascii="Century Gothic" w:hAnsi="Century Gothic"/>
          <w:b/>
          <w:bCs/>
          <w:sz w:val="18"/>
          <w:szCs w:val="18"/>
        </w:rPr>
        <w:t>IZVAJANJE OBRATOVALNEGA MONITORINGA STANJA PODZEMNE VODE IN POVRŠINSKIH VODA«</w:t>
      </w:r>
      <w:r w:rsidRPr="00F64337">
        <w:rPr>
          <w:rFonts w:ascii="Century Gothic" w:hAnsi="Century Gothic"/>
          <w:sz w:val="18"/>
          <w:szCs w:val="18"/>
        </w:rPr>
        <w:t>:</w:t>
      </w:r>
    </w:p>
    <w:p w14:paraId="1B571A1C" w14:textId="77777777" w:rsidR="008B697E" w:rsidRPr="007C2052" w:rsidRDefault="008B697E" w:rsidP="008B697E">
      <w:pPr>
        <w:rPr>
          <w:rFonts w:ascii="Century Gothic" w:hAnsi="Century Gothic"/>
          <w:sz w:val="18"/>
          <w:szCs w:val="18"/>
        </w:rPr>
      </w:pPr>
    </w:p>
    <w:p w14:paraId="7791667B" w14:textId="77777777" w:rsidR="008B697E" w:rsidRPr="007C2052" w:rsidRDefault="008B697E" w:rsidP="008B697E">
      <w:pPr>
        <w:pStyle w:val="Odstavekseznama"/>
        <w:numPr>
          <w:ilvl w:val="0"/>
          <w:numId w:val="25"/>
        </w:numPr>
        <w:rPr>
          <w:rFonts w:ascii="Century Gothic" w:hAnsi="Century Gothic"/>
          <w:b/>
          <w:bCs/>
          <w:sz w:val="18"/>
          <w:szCs w:val="18"/>
        </w:rPr>
      </w:pPr>
      <w:r w:rsidRPr="007C2052">
        <w:rPr>
          <w:rFonts w:ascii="Century Gothic" w:hAnsi="Century Gothic"/>
          <w:b/>
          <w:bCs/>
          <w:sz w:val="18"/>
          <w:szCs w:val="18"/>
        </w:rPr>
        <w:t xml:space="preserve">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2015735F" w14:textId="77777777" w:rsidR="008B697E" w:rsidRPr="007C2052" w:rsidRDefault="008B697E" w:rsidP="008B697E">
      <w:pPr>
        <w:rPr>
          <w:rFonts w:ascii="Century Gothic" w:hAnsi="Century Gothic"/>
          <w:sz w:val="18"/>
          <w:szCs w:val="18"/>
        </w:rPr>
      </w:pPr>
    </w:p>
    <w:p w14:paraId="71F7D28F" w14:textId="77777777" w:rsidR="008B697E" w:rsidRPr="007C2052" w:rsidRDefault="008B697E" w:rsidP="008B697E">
      <w:pPr>
        <w:rPr>
          <w:rFonts w:ascii="Century Gothic" w:hAnsi="Century Gothic"/>
          <w:i/>
          <w:iCs/>
          <w:sz w:val="18"/>
          <w:szCs w:val="18"/>
        </w:rPr>
      </w:pPr>
      <w:r w:rsidRPr="007C2052">
        <w:rPr>
          <w:rFonts w:ascii="Century Gothic" w:hAnsi="Century Gothic"/>
          <w:i/>
          <w:iCs/>
          <w:sz w:val="18"/>
          <w:szCs w:val="18"/>
        </w:rPr>
        <w:t>Spodaj podpisani zastopnik izjavljam, da so pri lastništvu zgoraj navedenega ponudnika udeleženi naslednji subjekti (fizične in pravne osebe):</w:t>
      </w:r>
    </w:p>
    <w:p w14:paraId="4B55A9FD" w14:textId="77777777" w:rsidR="008B697E" w:rsidRPr="007C2052" w:rsidRDefault="008B697E" w:rsidP="008B697E">
      <w:pPr>
        <w:rPr>
          <w:rFonts w:ascii="Century Gothic" w:hAnsi="Century Gothic"/>
          <w:sz w:val="18"/>
          <w:szCs w:val="18"/>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78"/>
        <w:gridCol w:w="3509"/>
        <w:gridCol w:w="3252"/>
        <w:gridCol w:w="1416"/>
      </w:tblGrid>
      <w:tr w:rsidR="008B697E" w:rsidRPr="007C2052" w14:paraId="24A8CD04" w14:textId="77777777" w:rsidTr="00374A5A">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30673A6F" w14:textId="77777777" w:rsidR="008B697E" w:rsidRPr="007C2052" w:rsidRDefault="008B697E" w:rsidP="00374A5A">
            <w:pPr>
              <w:jc w:val="center"/>
              <w:textAlignment w:val="center"/>
              <w:rPr>
                <w:rFonts w:ascii="Century Gothic" w:hAnsi="Century Gothic" w:cs="Arial"/>
                <w:b/>
                <w:bCs/>
                <w:color w:val="000000"/>
                <w:position w:val="-2"/>
                <w:sz w:val="18"/>
                <w:szCs w:val="18"/>
              </w:rPr>
            </w:pPr>
          </w:p>
          <w:p w14:paraId="033980E8" w14:textId="77777777" w:rsidR="008B697E" w:rsidRPr="007C2052" w:rsidRDefault="008B697E" w:rsidP="00374A5A">
            <w:pPr>
              <w:jc w:val="center"/>
              <w:textAlignment w:val="center"/>
              <w:rPr>
                <w:rFonts w:ascii="Century Gothic" w:hAnsi="Century Gothic" w:cs="Arial"/>
                <w:b/>
                <w:bCs/>
                <w:color w:val="000000"/>
                <w:position w:val="-2"/>
                <w:sz w:val="18"/>
                <w:szCs w:val="18"/>
              </w:rPr>
            </w:pPr>
            <w:r w:rsidRPr="007C2052">
              <w:rPr>
                <w:rFonts w:ascii="Century Gothic" w:hAnsi="Century Gothic" w:cs="Arial"/>
                <w:b/>
                <w:bCs/>
                <w:color w:val="000000"/>
                <w:position w:val="-2"/>
                <w:sz w:val="18"/>
                <w:szCs w:val="18"/>
              </w:rPr>
              <w:t>Zap.št.</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2E9D2" w14:textId="77777777" w:rsidR="008B697E" w:rsidRPr="007C2052" w:rsidRDefault="008B697E" w:rsidP="00374A5A">
            <w:pPr>
              <w:textAlignment w:val="center"/>
              <w:rPr>
                <w:rFonts w:ascii="Century Gothic" w:hAnsi="Century Gothic" w:cs="Arial"/>
                <w:b/>
                <w:bCs/>
                <w:color w:val="000000"/>
                <w:position w:val="-2"/>
                <w:sz w:val="18"/>
                <w:szCs w:val="18"/>
              </w:rPr>
            </w:pPr>
          </w:p>
          <w:p w14:paraId="00A0F736" w14:textId="77777777" w:rsidR="008B697E" w:rsidRPr="007C2052" w:rsidRDefault="008B697E" w:rsidP="00374A5A">
            <w:pPr>
              <w:jc w:val="center"/>
              <w:textAlignment w:val="center"/>
              <w:rPr>
                <w:rFonts w:ascii="Century Gothic" w:hAnsi="Century Gothic"/>
                <w:sz w:val="18"/>
                <w:szCs w:val="18"/>
              </w:rPr>
            </w:pPr>
            <w:r w:rsidRPr="007C2052">
              <w:rPr>
                <w:rFonts w:ascii="Century Gothic" w:hAnsi="Century Gothic" w:cs="Arial"/>
                <w:b/>
                <w:bCs/>
                <w:color w:val="000000"/>
                <w:position w:val="-2"/>
                <w:sz w:val="18"/>
                <w:szCs w:val="18"/>
              </w:rPr>
              <w:t>Ime in priimek / Naziv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87589" w14:textId="77777777" w:rsidR="008B697E" w:rsidRPr="007C2052" w:rsidRDefault="008B697E" w:rsidP="00374A5A">
            <w:pPr>
              <w:jc w:val="center"/>
              <w:textAlignment w:val="center"/>
              <w:rPr>
                <w:rFonts w:ascii="Century Gothic" w:hAnsi="Century Gothic" w:cs="Arial"/>
                <w:b/>
                <w:bCs/>
                <w:color w:val="000000"/>
                <w:position w:val="-2"/>
                <w:sz w:val="18"/>
                <w:szCs w:val="18"/>
              </w:rPr>
            </w:pPr>
          </w:p>
          <w:p w14:paraId="2301D4FA" w14:textId="77777777" w:rsidR="008B697E" w:rsidRPr="007C2052" w:rsidRDefault="008B697E" w:rsidP="00374A5A">
            <w:pPr>
              <w:jc w:val="center"/>
              <w:textAlignment w:val="center"/>
              <w:rPr>
                <w:rFonts w:ascii="Century Gothic" w:hAnsi="Century Gothic"/>
                <w:sz w:val="18"/>
                <w:szCs w:val="18"/>
              </w:rPr>
            </w:pPr>
            <w:r w:rsidRPr="007C2052">
              <w:rPr>
                <w:rFonts w:ascii="Century Gothic" w:hAnsi="Century Gothic" w:cs="Arial"/>
                <w:b/>
                <w:bCs/>
                <w:color w:val="000000"/>
                <w:position w:val="-2"/>
                <w:sz w:val="18"/>
                <w:szCs w:val="18"/>
              </w:rPr>
              <w:t>Naslov stalnega bivališča / Sedež :</w:t>
            </w:r>
          </w:p>
        </w:tc>
        <w:tc>
          <w:tcPr>
            <w:tcW w:w="14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42F59" w14:textId="77777777" w:rsidR="008B697E" w:rsidRPr="007C2052" w:rsidRDefault="008B697E" w:rsidP="00374A5A">
            <w:pPr>
              <w:jc w:val="center"/>
              <w:textAlignment w:val="center"/>
              <w:rPr>
                <w:rFonts w:ascii="Century Gothic" w:hAnsi="Century Gothic" w:cs="Arial"/>
                <w:b/>
                <w:bCs/>
                <w:color w:val="000000"/>
                <w:position w:val="-2"/>
                <w:sz w:val="18"/>
                <w:szCs w:val="18"/>
              </w:rPr>
            </w:pPr>
          </w:p>
          <w:p w14:paraId="70A92978" w14:textId="77777777" w:rsidR="008B697E" w:rsidRPr="007C2052" w:rsidRDefault="008B697E" w:rsidP="00374A5A">
            <w:pPr>
              <w:jc w:val="center"/>
              <w:textAlignment w:val="center"/>
              <w:rPr>
                <w:rFonts w:ascii="Century Gothic" w:hAnsi="Century Gothic"/>
                <w:sz w:val="18"/>
                <w:szCs w:val="18"/>
              </w:rPr>
            </w:pPr>
            <w:r w:rsidRPr="007C2052">
              <w:rPr>
                <w:rFonts w:ascii="Century Gothic" w:hAnsi="Century Gothic" w:cs="Arial"/>
                <w:b/>
                <w:bCs/>
                <w:color w:val="000000"/>
                <w:position w:val="-2"/>
                <w:sz w:val="18"/>
                <w:szCs w:val="18"/>
              </w:rPr>
              <w:t>Delež lastništva v %</w:t>
            </w:r>
          </w:p>
        </w:tc>
      </w:tr>
      <w:tr w:rsidR="008B697E" w:rsidRPr="007C2052" w14:paraId="328B76B4"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7ACDE5FF" w14:textId="77777777" w:rsidR="008B697E" w:rsidRPr="007C2052" w:rsidRDefault="008B697E" w:rsidP="00374A5A">
            <w:pPr>
              <w:textAlignment w:val="center"/>
              <w:rPr>
                <w:rFonts w:ascii="Century Gothic" w:hAnsi="Century Gothic" w:cs="Arial"/>
                <w:color w:val="000000"/>
                <w:position w:val="-2"/>
                <w:sz w:val="18"/>
                <w:szCs w:val="18"/>
              </w:rPr>
            </w:pPr>
          </w:p>
          <w:p w14:paraId="47FD55C8"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 1.</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0B418"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9DFC6"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8DB7"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r w:rsidR="008B697E" w:rsidRPr="007C2052" w14:paraId="262CC57E"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2B55AD56" w14:textId="77777777" w:rsidR="008B697E" w:rsidRPr="007C2052" w:rsidRDefault="008B697E" w:rsidP="00374A5A">
            <w:pPr>
              <w:textAlignment w:val="center"/>
              <w:rPr>
                <w:rFonts w:ascii="Century Gothic" w:hAnsi="Century Gothic" w:cs="Arial"/>
                <w:color w:val="000000"/>
                <w:position w:val="-2"/>
                <w:sz w:val="18"/>
                <w:szCs w:val="18"/>
              </w:rPr>
            </w:pPr>
          </w:p>
          <w:p w14:paraId="10E77CD5"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 2.</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ACC0E3"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07F35"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CFDAD"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r w:rsidR="008B697E" w:rsidRPr="007C2052" w14:paraId="34C22332"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1EA13F21" w14:textId="77777777" w:rsidR="008B697E" w:rsidRPr="007C2052" w:rsidRDefault="008B697E" w:rsidP="00374A5A">
            <w:pPr>
              <w:textAlignment w:val="center"/>
              <w:rPr>
                <w:rFonts w:ascii="Century Gothic" w:hAnsi="Century Gothic" w:cs="Arial"/>
                <w:color w:val="000000"/>
                <w:position w:val="-2"/>
                <w:sz w:val="18"/>
                <w:szCs w:val="18"/>
              </w:rPr>
            </w:pPr>
          </w:p>
          <w:p w14:paraId="2AFF8BFD"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3. </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A28D3"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CFE2C"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F9774"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r w:rsidR="008B697E" w:rsidRPr="007C2052" w14:paraId="68DD15D2"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16CCF7EE"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 </w:t>
            </w:r>
          </w:p>
          <w:p w14:paraId="505012DE"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0AB56"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9D02A"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3D7DD"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bl>
    <w:p w14:paraId="538AE286" w14:textId="77777777" w:rsidR="008B697E" w:rsidRPr="007C2052" w:rsidRDefault="008B697E" w:rsidP="008B697E">
      <w:pPr>
        <w:rPr>
          <w:rFonts w:ascii="Century Gothic" w:hAnsi="Century Gothic"/>
          <w:i/>
          <w:iCs/>
          <w:sz w:val="18"/>
          <w:szCs w:val="18"/>
        </w:rPr>
      </w:pPr>
      <w:r w:rsidRPr="007C2052">
        <w:rPr>
          <w:rFonts w:ascii="Century Gothic" w:hAnsi="Century Gothic"/>
          <w:i/>
          <w:iCs/>
          <w:sz w:val="18"/>
          <w:szCs w:val="18"/>
        </w:rPr>
        <w:t>Spodaj podpisani zastopnik izjavljam,  da so skladno z določbami zakona, ki ureja gospodarske družbe, povezane družbe z zgoraj navedenim ponudnikom, naslednji gospodarski subjekti:</w:t>
      </w:r>
    </w:p>
    <w:p w14:paraId="1221151C" w14:textId="77777777" w:rsidR="008B697E" w:rsidRPr="007C2052" w:rsidRDefault="008B697E" w:rsidP="008B697E">
      <w:pPr>
        <w:rPr>
          <w:rFonts w:ascii="Century Gothic" w:hAnsi="Century Gothic"/>
          <w:sz w:val="18"/>
          <w:szCs w:val="18"/>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78"/>
        <w:gridCol w:w="3510"/>
        <w:gridCol w:w="3110"/>
        <w:gridCol w:w="1557"/>
      </w:tblGrid>
      <w:tr w:rsidR="008B697E" w:rsidRPr="007C2052" w14:paraId="6F343081" w14:textId="77777777" w:rsidTr="00374A5A">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1A339244" w14:textId="77777777" w:rsidR="008B697E" w:rsidRPr="007C2052" w:rsidRDefault="008B697E" w:rsidP="00374A5A">
            <w:pPr>
              <w:jc w:val="center"/>
              <w:textAlignment w:val="center"/>
              <w:rPr>
                <w:rFonts w:ascii="Century Gothic" w:hAnsi="Century Gothic" w:cs="Arial"/>
                <w:b/>
                <w:bCs/>
                <w:color w:val="000000"/>
                <w:position w:val="-2"/>
                <w:sz w:val="18"/>
                <w:szCs w:val="18"/>
              </w:rPr>
            </w:pPr>
          </w:p>
          <w:p w14:paraId="477EEBEE" w14:textId="77777777" w:rsidR="008B697E" w:rsidRPr="007C2052" w:rsidRDefault="008B697E" w:rsidP="00374A5A">
            <w:pPr>
              <w:jc w:val="center"/>
              <w:textAlignment w:val="center"/>
              <w:rPr>
                <w:rFonts w:ascii="Century Gothic" w:hAnsi="Century Gothic" w:cs="Arial"/>
                <w:b/>
                <w:bCs/>
                <w:color w:val="000000"/>
                <w:position w:val="-2"/>
                <w:sz w:val="18"/>
                <w:szCs w:val="18"/>
              </w:rPr>
            </w:pPr>
            <w:r w:rsidRPr="007C2052">
              <w:rPr>
                <w:rFonts w:ascii="Century Gothic" w:hAnsi="Century Gothic" w:cs="Arial"/>
                <w:b/>
                <w:bCs/>
                <w:color w:val="000000"/>
                <w:position w:val="-2"/>
                <w:sz w:val="18"/>
                <w:szCs w:val="18"/>
              </w:rPr>
              <w:t>Zap.št.</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DF043" w14:textId="77777777" w:rsidR="008B697E" w:rsidRPr="007C2052" w:rsidRDefault="008B697E" w:rsidP="00374A5A">
            <w:pPr>
              <w:textAlignment w:val="center"/>
              <w:rPr>
                <w:rFonts w:ascii="Century Gothic" w:hAnsi="Century Gothic" w:cs="Arial"/>
                <w:b/>
                <w:bCs/>
                <w:color w:val="000000"/>
                <w:position w:val="-2"/>
                <w:sz w:val="18"/>
                <w:szCs w:val="18"/>
              </w:rPr>
            </w:pPr>
          </w:p>
          <w:p w14:paraId="5C671C45" w14:textId="77777777" w:rsidR="008B697E" w:rsidRPr="007C2052" w:rsidRDefault="008B697E" w:rsidP="00374A5A">
            <w:pPr>
              <w:jc w:val="center"/>
              <w:textAlignment w:val="center"/>
              <w:rPr>
                <w:rFonts w:ascii="Century Gothic" w:hAnsi="Century Gothic"/>
                <w:sz w:val="18"/>
                <w:szCs w:val="18"/>
              </w:rPr>
            </w:pPr>
            <w:r w:rsidRPr="007C2052">
              <w:rPr>
                <w:rFonts w:ascii="Century Gothic" w:hAnsi="Century Gothic" w:cs="Arial"/>
                <w:b/>
                <w:bCs/>
                <w:color w:val="000000"/>
                <w:position w:val="-2"/>
                <w:sz w:val="18"/>
                <w:szCs w:val="18"/>
              </w:rPr>
              <w:t>Naziv</w:t>
            </w:r>
          </w:p>
        </w:tc>
        <w:tc>
          <w:tcPr>
            <w:tcW w:w="31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46C7D" w14:textId="77777777" w:rsidR="008B697E" w:rsidRPr="007C2052" w:rsidRDefault="008B697E" w:rsidP="00374A5A">
            <w:pPr>
              <w:jc w:val="center"/>
              <w:textAlignment w:val="center"/>
              <w:rPr>
                <w:rFonts w:ascii="Century Gothic" w:hAnsi="Century Gothic" w:cs="Arial"/>
                <w:b/>
                <w:bCs/>
                <w:color w:val="000000"/>
                <w:position w:val="-2"/>
                <w:sz w:val="18"/>
                <w:szCs w:val="18"/>
              </w:rPr>
            </w:pPr>
          </w:p>
          <w:p w14:paraId="76B2E70D" w14:textId="77777777" w:rsidR="008B697E" w:rsidRPr="007C2052" w:rsidRDefault="008B697E" w:rsidP="00374A5A">
            <w:pPr>
              <w:jc w:val="center"/>
              <w:textAlignment w:val="center"/>
              <w:rPr>
                <w:rFonts w:ascii="Century Gothic" w:hAnsi="Century Gothic"/>
                <w:sz w:val="18"/>
                <w:szCs w:val="18"/>
              </w:rPr>
            </w:pPr>
            <w:r w:rsidRPr="007C2052">
              <w:rPr>
                <w:rFonts w:ascii="Century Gothic" w:hAnsi="Century Gothic" w:cs="Arial"/>
                <w:b/>
                <w:bCs/>
                <w:color w:val="000000"/>
                <w:position w:val="-2"/>
                <w:sz w:val="18"/>
                <w:szCs w:val="18"/>
              </w:rPr>
              <w:t>Sedež</w:t>
            </w:r>
          </w:p>
        </w:tc>
        <w:tc>
          <w:tcPr>
            <w:tcW w:w="15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6D070" w14:textId="77777777" w:rsidR="008B697E" w:rsidRPr="007C2052" w:rsidRDefault="008B697E" w:rsidP="00374A5A">
            <w:pPr>
              <w:jc w:val="center"/>
              <w:textAlignment w:val="center"/>
              <w:rPr>
                <w:rFonts w:ascii="Century Gothic" w:hAnsi="Century Gothic" w:cs="Arial"/>
                <w:b/>
                <w:bCs/>
                <w:color w:val="000000"/>
                <w:position w:val="-2"/>
                <w:sz w:val="18"/>
                <w:szCs w:val="18"/>
              </w:rPr>
            </w:pPr>
          </w:p>
          <w:p w14:paraId="45873620" w14:textId="77777777" w:rsidR="008B697E" w:rsidRPr="007C2052" w:rsidRDefault="008B697E" w:rsidP="00374A5A">
            <w:pPr>
              <w:jc w:val="center"/>
              <w:textAlignment w:val="center"/>
              <w:rPr>
                <w:rFonts w:ascii="Century Gothic" w:hAnsi="Century Gothic"/>
                <w:sz w:val="18"/>
                <w:szCs w:val="18"/>
              </w:rPr>
            </w:pPr>
            <w:r w:rsidRPr="007C2052">
              <w:rPr>
                <w:rFonts w:ascii="Century Gothic" w:hAnsi="Century Gothic" w:cs="Arial"/>
                <w:b/>
                <w:bCs/>
                <w:color w:val="000000"/>
                <w:position w:val="-2"/>
                <w:sz w:val="18"/>
                <w:szCs w:val="18"/>
              </w:rPr>
              <w:t>Matična številka</w:t>
            </w:r>
          </w:p>
        </w:tc>
      </w:tr>
      <w:tr w:rsidR="008B697E" w:rsidRPr="007C2052" w14:paraId="42B03F28"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4035BE9F" w14:textId="77777777" w:rsidR="008B697E" w:rsidRPr="007C2052" w:rsidRDefault="008B697E" w:rsidP="00374A5A">
            <w:pPr>
              <w:textAlignment w:val="center"/>
              <w:rPr>
                <w:rFonts w:ascii="Century Gothic" w:hAnsi="Century Gothic" w:cs="Arial"/>
                <w:color w:val="000000"/>
                <w:position w:val="-2"/>
                <w:sz w:val="18"/>
                <w:szCs w:val="18"/>
              </w:rPr>
            </w:pPr>
          </w:p>
          <w:p w14:paraId="68DEBA0B"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 1.</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4217F"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1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5D563"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7FF0C"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r w:rsidR="008B697E" w:rsidRPr="007C2052" w14:paraId="2C7259BC"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7E73CC86" w14:textId="77777777" w:rsidR="008B697E" w:rsidRPr="007C2052" w:rsidRDefault="008B697E" w:rsidP="00374A5A">
            <w:pPr>
              <w:textAlignment w:val="center"/>
              <w:rPr>
                <w:rFonts w:ascii="Century Gothic" w:hAnsi="Century Gothic" w:cs="Arial"/>
                <w:color w:val="000000"/>
                <w:position w:val="-2"/>
                <w:sz w:val="18"/>
                <w:szCs w:val="18"/>
              </w:rPr>
            </w:pPr>
          </w:p>
          <w:p w14:paraId="3B7A3F92"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 2.</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58680"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1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5BAC3"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A91A6"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r w:rsidR="008B697E" w:rsidRPr="007C2052" w14:paraId="7983CF35"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39E93F43" w14:textId="77777777" w:rsidR="008B697E" w:rsidRPr="007C2052" w:rsidRDefault="008B697E" w:rsidP="00374A5A">
            <w:pPr>
              <w:textAlignment w:val="center"/>
              <w:rPr>
                <w:rFonts w:ascii="Century Gothic" w:hAnsi="Century Gothic" w:cs="Arial"/>
                <w:color w:val="000000"/>
                <w:position w:val="-2"/>
                <w:sz w:val="18"/>
                <w:szCs w:val="18"/>
              </w:rPr>
            </w:pPr>
          </w:p>
          <w:p w14:paraId="442CCF7F"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3. </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11308"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1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3CFDB"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9D601"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r w:rsidR="008B697E" w:rsidRPr="007C2052" w14:paraId="7F4615C0"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50B12534"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 </w:t>
            </w:r>
          </w:p>
          <w:p w14:paraId="36ED2CF5" w14:textId="77777777" w:rsidR="008B697E" w:rsidRPr="007C2052" w:rsidRDefault="008B697E" w:rsidP="00374A5A">
            <w:pPr>
              <w:textAlignment w:val="center"/>
              <w:rPr>
                <w:rFonts w:ascii="Century Gothic" w:hAnsi="Century Gothic" w:cs="Arial"/>
                <w:color w:val="000000"/>
                <w:position w:val="-2"/>
                <w:sz w:val="18"/>
                <w:szCs w:val="18"/>
              </w:rPr>
            </w:pPr>
            <w:r w:rsidRPr="007C2052">
              <w:rPr>
                <w:rFonts w:ascii="Century Gothic" w:hAnsi="Century Gothic" w:cs="Arial"/>
                <w:color w:val="000000"/>
                <w:position w:val="-2"/>
                <w:sz w:val="18"/>
                <w:szCs w:val="18"/>
              </w:rPr>
              <w:t>….</w:t>
            </w:r>
          </w:p>
        </w:tc>
        <w:tc>
          <w:tcPr>
            <w:tcW w:w="351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29084"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31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EE5CD"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2DF1C" w14:textId="77777777" w:rsidR="008B697E" w:rsidRPr="007C2052" w:rsidRDefault="008B697E" w:rsidP="00374A5A">
            <w:pPr>
              <w:textAlignment w:val="center"/>
              <w:rPr>
                <w:rFonts w:ascii="Century Gothic" w:hAnsi="Century Gothic"/>
                <w:sz w:val="18"/>
                <w:szCs w:val="18"/>
              </w:rPr>
            </w:pPr>
            <w:r w:rsidRPr="007C2052">
              <w:rPr>
                <w:rFonts w:ascii="Century Gothic" w:hAnsi="Century Gothic" w:cs="Arial"/>
                <w:color w:val="000000"/>
                <w:position w:val="-2"/>
                <w:sz w:val="18"/>
                <w:szCs w:val="18"/>
              </w:rPr>
              <w:t> </w:t>
            </w:r>
          </w:p>
        </w:tc>
      </w:tr>
    </w:tbl>
    <w:p w14:paraId="3EBD6C1F" w14:textId="77777777" w:rsidR="008B697E" w:rsidRPr="007C2052" w:rsidRDefault="008B697E" w:rsidP="008B697E">
      <w:pPr>
        <w:rPr>
          <w:rFonts w:ascii="Century Gothic" w:hAnsi="Century Gothic" w:cs="Arial"/>
          <w:color w:val="000000"/>
          <w:sz w:val="18"/>
          <w:szCs w:val="18"/>
        </w:rPr>
      </w:pPr>
      <w:r w:rsidRPr="007C2052">
        <w:rPr>
          <w:rFonts w:ascii="Century Gothic" w:hAnsi="Century Gothic" w:cs="Arial"/>
          <w:color w:val="000000"/>
          <w:sz w:val="18"/>
          <w:szCs w:val="18"/>
        </w:rPr>
        <w:t>*V primeru, da ponudnik ne bo izpolnil zgornje tabele, bo naročnik štel, da ponudnik izjavlja, da nima povezanih družb.</w:t>
      </w:r>
    </w:p>
    <w:p w14:paraId="03E9C765" w14:textId="77777777" w:rsidR="008B697E" w:rsidRPr="007C2052" w:rsidRDefault="008B697E" w:rsidP="008B697E">
      <w:pPr>
        <w:rPr>
          <w:rFonts w:ascii="Century Gothic" w:hAnsi="Century Gothic" w:cs="Arial"/>
          <w:color w:val="000000"/>
          <w:sz w:val="18"/>
          <w:szCs w:val="18"/>
        </w:rPr>
      </w:pPr>
    </w:p>
    <w:p w14:paraId="3A9310E9" w14:textId="77777777" w:rsidR="008B697E" w:rsidRPr="007C2052" w:rsidRDefault="008B697E" w:rsidP="008B697E">
      <w:pPr>
        <w:rPr>
          <w:rFonts w:ascii="Century Gothic" w:hAnsi="Century Gothic" w:cs="Arial"/>
          <w:color w:val="000000"/>
          <w:sz w:val="18"/>
          <w:szCs w:val="18"/>
        </w:rPr>
      </w:pPr>
      <w:r w:rsidRPr="007C2052">
        <w:rPr>
          <w:rFonts w:ascii="Century Gothic" w:hAnsi="Century Gothic" w:cs="Arial"/>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6FC7C5C" w14:textId="77777777" w:rsidR="008B697E" w:rsidRPr="007C2052" w:rsidRDefault="008B697E" w:rsidP="008B697E">
      <w:pPr>
        <w:rPr>
          <w:rFonts w:ascii="Century Gothic" w:hAnsi="Century Gothic" w:cs="Arial"/>
          <w:color w:val="000000"/>
          <w:sz w:val="18"/>
          <w:szCs w:val="18"/>
        </w:rPr>
      </w:pPr>
    </w:p>
    <w:p w14:paraId="0F3B945D" w14:textId="77777777" w:rsidR="008B697E" w:rsidRPr="007C2052" w:rsidRDefault="008B697E" w:rsidP="008B697E">
      <w:pPr>
        <w:rPr>
          <w:rFonts w:ascii="Century Gothic" w:hAnsi="Century Gothic" w:cs="Arial"/>
          <w:color w:val="000000"/>
          <w:sz w:val="18"/>
          <w:szCs w:val="18"/>
        </w:rPr>
      </w:pPr>
      <w:r w:rsidRPr="007C2052">
        <w:rPr>
          <w:rFonts w:ascii="Century Gothic" w:hAnsi="Century Gothic" w:cs="Arial"/>
          <w:color w:val="000000"/>
          <w:sz w:val="18"/>
          <w:szCs w:val="18"/>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BB77D70" w14:textId="77777777" w:rsidR="008B697E" w:rsidRPr="007C2052" w:rsidRDefault="008B697E" w:rsidP="008B697E">
      <w:pPr>
        <w:rPr>
          <w:rFonts w:ascii="Century Gothic" w:hAnsi="Century Gothic"/>
          <w:sz w:val="18"/>
          <w:szCs w:val="18"/>
        </w:rPr>
      </w:pPr>
    </w:p>
    <w:p w14:paraId="495420BB" w14:textId="77777777" w:rsidR="008B697E" w:rsidRPr="007C2052" w:rsidRDefault="008B697E" w:rsidP="008B697E">
      <w:pPr>
        <w:pStyle w:val="Odstavekseznama"/>
        <w:numPr>
          <w:ilvl w:val="0"/>
          <w:numId w:val="25"/>
        </w:numPr>
        <w:rPr>
          <w:rFonts w:ascii="Century Gothic" w:hAnsi="Century Gothic"/>
          <w:b/>
          <w:bCs/>
          <w:sz w:val="18"/>
          <w:szCs w:val="18"/>
        </w:rPr>
      </w:pPr>
      <w:r w:rsidRPr="007C2052">
        <w:rPr>
          <w:rFonts w:ascii="Century Gothic" w:hAnsi="Century Gothic"/>
          <w:b/>
          <w:bCs/>
          <w:sz w:val="18"/>
          <w:szCs w:val="18"/>
        </w:rPr>
        <w:t xml:space="preserve"> izjavamo, da nismo povezani s funkcionarji naročnika predmetnega javnega naročila in po našem vedenju, z njihovimi družinskimi člani na način, da bi bil funkcionar ali njegov družinski član v gospodarskem subjektu:</w:t>
      </w:r>
    </w:p>
    <w:p w14:paraId="3B788744" w14:textId="77777777" w:rsidR="008B697E" w:rsidRPr="007C2052" w:rsidRDefault="008B697E" w:rsidP="008B697E">
      <w:pPr>
        <w:pStyle w:val="Odstavekseznama"/>
        <w:ind w:left="360"/>
        <w:rPr>
          <w:rFonts w:ascii="Century Gothic" w:hAnsi="Century Gothic"/>
          <w:b/>
          <w:bCs/>
          <w:sz w:val="18"/>
          <w:szCs w:val="18"/>
        </w:rPr>
      </w:pPr>
      <w:r w:rsidRPr="007C2052">
        <w:rPr>
          <w:rFonts w:ascii="Century Gothic" w:hAnsi="Century Gothic"/>
          <w:b/>
          <w:bCs/>
          <w:sz w:val="18"/>
          <w:szCs w:val="18"/>
        </w:rPr>
        <w:t>udeležen kot poslovodja, član poslovodstva ali zakoniti zastopnik ali</w:t>
      </w:r>
    </w:p>
    <w:p w14:paraId="19EA13AC" w14:textId="77777777" w:rsidR="008B697E" w:rsidRPr="007C2052" w:rsidRDefault="008B697E" w:rsidP="008B697E">
      <w:pPr>
        <w:pStyle w:val="Odstavekseznama"/>
        <w:ind w:left="360"/>
        <w:rPr>
          <w:rFonts w:ascii="Century Gothic" w:hAnsi="Century Gothic"/>
          <w:b/>
          <w:bCs/>
          <w:sz w:val="18"/>
          <w:szCs w:val="18"/>
        </w:rPr>
      </w:pPr>
      <w:r w:rsidRPr="007C2052">
        <w:rPr>
          <w:rFonts w:ascii="Century Gothic" w:hAnsi="Century Gothic"/>
          <w:b/>
          <w:bCs/>
          <w:sz w:val="18"/>
          <w:szCs w:val="18"/>
        </w:rPr>
        <w:t>je neposredno ali preko drugih pravnih oseb v več kot pet (5) odstotnem deležu udeležen pri ustanoviteljskih pravicah, upravljanju ali  kapitalu.</w:t>
      </w:r>
    </w:p>
    <w:p w14:paraId="055BBEBF" w14:textId="77777777" w:rsidR="008B697E" w:rsidRPr="007C2052" w:rsidRDefault="008B697E" w:rsidP="008B697E">
      <w:pPr>
        <w:rPr>
          <w:rFonts w:ascii="Century Gothic" w:hAnsi="Century Gothic" w:cs="Arial"/>
          <w:color w:val="000000"/>
          <w:sz w:val="18"/>
          <w:szCs w:val="18"/>
        </w:rPr>
      </w:pPr>
    </w:p>
    <w:p w14:paraId="2BB16A3F" w14:textId="77777777" w:rsidR="008B697E" w:rsidRPr="007C2052" w:rsidRDefault="008B697E" w:rsidP="008B697E">
      <w:pPr>
        <w:rPr>
          <w:rFonts w:ascii="Century Gothic" w:hAnsi="Century Gothic" w:cs="Arial"/>
          <w:color w:val="000000"/>
          <w:sz w:val="18"/>
          <w:szCs w:val="18"/>
        </w:rPr>
      </w:pPr>
      <w:r w:rsidRPr="007C2052">
        <w:rPr>
          <w:rFonts w:ascii="Century Gothic" w:hAnsi="Century Gothic" w:cs="Arial"/>
          <w:color w:val="000000"/>
          <w:sz w:val="18"/>
          <w:szCs w:val="18"/>
        </w:rPr>
        <w:t>S podpisom predmetne izjave izjavljamo in potrjujemo, da smo, pred podpisom predmetne izjave, od vseh oseb, ki so v našem gospodarskem subjektu udeležene kot poslovodja, član poslovodstva ali zakoniti zastopnik ali so neposredno ali preko drugih pravnih oseb v več kot pet (5)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045C9F4" w14:textId="77777777" w:rsidR="008B697E" w:rsidRPr="007C2052" w:rsidRDefault="008B697E" w:rsidP="008B697E">
      <w:pPr>
        <w:rPr>
          <w:rFonts w:ascii="Century Gothic" w:hAnsi="Century Gothic" w:cs="Arial"/>
          <w:color w:val="000000"/>
          <w:sz w:val="18"/>
          <w:szCs w:val="18"/>
        </w:rPr>
      </w:pPr>
    </w:p>
    <w:p w14:paraId="20617208" w14:textId="77777777" w:rsidR="008B697E" w:rsidRPr="007C2052" w:rsidRDefault="008B697E" w:rsidP="008B697E">
      <w:pPr>
        <w:rPr>
          <w:rFonts w:ascii="Century Gothic" w:hAnsi="Century Gothic" w:cs="Arial"/>
          <w:color w:val="000000"/>
          <w:sz w:val="18"/>
          <w:szCs w:val="18"/>
        </w:rPr>
      </w:pPr>
      <w:r w:rsidRPr="007C2052">
        <w:rPr>
          <w:rFonts w:ascii="Century Gothic" w:hAnsi="Century Gothic" w:cs="Arial"/>
          <w:color w:val="000000"/>
          <w:sz w:val="18"/>
          <w:szCs w:val="18"/>
        </w:rPr>
        <w:t xml:space="preserve">Zavedamo se posledice, da je pogodba nična, če je sklenjena v nasprotju z določbami 35. člena ZIntPK. </w:t>
      </w:r>
    </w:p>
    <w:p w14:paraId="55604EF5" w14:textId="77777777" w:rsidR="008B697E" w:rsidRPr="007C2052" w:rsidRDefault="008B697E" w:rsidP="008B697E">
      <w:pPr>
        <w:rPr>
          <w:rFonts w:ascii="Century Gothic" w:hAnsi="Century Gothic" w:cs="Arial"/>
          <w:color w:val="000000"/>
          <w:sz w:val="18"/>
          <w:szCs w:val="18"/>
        </w:rPr>
      </w:pPr>
    </w:p>
    <w:p w14:paraId="6AC1F3BA" w14:textId="77777777" w:rsidR="008B697E" w:rsidRPr="007C2052" w:rsidRDefault="008B697E" w:rsidP="008B697E">
      <w:pPr>
        <w:rPr>
          <w:rFonts w:ascii="Century Gothic" w:hAnsi="Century Gothic" w:cs="Arial"/>
          <w:color w:val="000000"/>
          <w:sz w:val="18"/>
          <w:szCs w:val="18"/>
        </w:rPr>
      </w:pPr>
      <w:r w:rsidRPr="007C2052">
        <w:rPr>
          <w:rFonts w:ascii="Century Gothic" w:hAnsi="Century Gothic" w:cs="Arial"/>
          <w:color w:val="000000"/>
          <w:sz w:val="18"/>
          <w:szCs w:val="18"/>
        </w:rPr>
        <w:t>Vse izjave podajamo pod kazensko in materialno odgovornostjo.</w:t>
      </w:r>
    </w:p>
    <w:p w14:paraId="2DB027E6" w14:textId="77777777" w:rsidR="008B697E" w:rsidRPr="007C2052" w:rsidRDefault="008B697E" w:rsidP="008B697E">
      <w:pPr>
        <w:rPr>
          <w:rFonts w:ascii="Century Gothic" w:hAnsi="Century Gothic" w:cs="Arial"/>
          <w:color w:val="000000"/>
          <w:sz w:val="18"/>
          <w:szCs w:val="18"/>
        </w:rPr>
      </w:pPr>
    </w:p>
    <w:p w14:paraId="59F769A9" w14:textId="77777777" w:rsidR="008B697E" w:rsidRPr="007C2052" w:rsidRDefault="008B697E" w:rsidP="008B697E">
      <w:pPr>
        <w:rPr>
          <w:rFonts w:ascii="Century Gothic" w:hAnsi="Century Gothic" w:cs="Arial"/>
          <w:color w:val="000000"/>
          <w:sz w:val="18"/>
          <w:szCs w:val="18"/>
        </w:rPr>
      </w:pPr>
    </w:p>
    <w:p w14:paraId="039D60B3" w14:textId="77777777" w:rsidR="008B697E" w:rsidRPr="007C2052" w:rsidRDefault="008B697E" w:rsidP="008B697E">
      <w:pPr>
        <w:spacing w:line="276" w:lineRule="auto"/>
        <w:rPr>
          <w:rFonts w:ascii="Century Gothic" w:hAnsi="Century Gothic"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65"/>
        <w:gridCol w:w="2220"/>
        <w:gridCol w:w="3822"/>
      </w:tblGrid>
      <w:tr w:rsidR="008B697E" w:rsidRPr="007C2052" w14:paraId="70F023FC" w14:textId="77777777" w:rsidTr="00374A5A">
        <w:tc>
          <w:tcPr>
            <w:tcW w:w="3020" w:type="dxa"/>
            <w:gridSpan w:val="2"/>
          </w:tcPr>
          <w:p w14:paraId="47936082"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7BEA3EE1" w14:textId="77777777" w:rsidR="008B697E" w:rsidRPr="007C2052" w:rsidRDefault="008B697E" w:rsidP="00374A5A">
            <w:pPr>
              <w:spacing w:line="276" w:lineRule="auto"/>
              <w:jc w:val="center"/>
              <w:rPr>
                <w:rFonts w:ascii="Century Gothic" w:hAnsi="Century Gothic" w:cs="Arial"/>
                <w:sz w:val="18"/>
                <w:szCs w:val="18"/>
              </w:rPr>
            </w:pPr>
          </w:p>
          <w:p w14:paraId="647B2DE7"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649CF3F9"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7448775D"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PONUDNIK</w:t>
            </w:r>
          </w:p>
          <w:p w14:paraId="1B1817CF"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06561EC5" w14:textId="77777777" w:rsidR="008B697E" w:rsidRPr="007C2052" w:rsidRDefault="008B697E" w:rsidP="00374A5A">
            <w:pPr>
              <w:spacing w:line="276" w:lineRule="auto"/>
              <w:rPr>
                <w:rFonts w:ascii="Century Gothic" w:hAnsi="Century Gothic" w:cs="Arial"/>
                <w:sz w:val="18"/>
                <w:szCs w:val="18"/>
              </w:rPr>
            </w:pPr>
          </w:p>
          <w:p w14:paraId="30E71261" w14:textId="77777777" w:rsidR="008B697E" w:rsidRPr="007C2052" w:rsidRDefault="008B697E" w:rsidP="00374A5A">
            <w:pPr>
              <w:spacing w:line="276" w:lineRule="auto"/>
              <w:rPr>
                <w:rFonts w:ascii="Century Gothic" w:hAnsi="Century Gothic" w:cs="Arial"/>
                <w:sz w:val="18"/>
                <w:szCs w:val="18"/>
              </w:rPr>
            </w:pPr>
          </w:p>
          <w:p w14:paraId="2BB8F087"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8B697E" w:rsidRPr="007C2052" w14:paraId="42B995C0" w14:textId="77777777" w:rsidTr="00374A5A">
        <w:tc>
          <w:tcPr>
            <w:tcW w:w="3020" w:type="dxa"/>
            <w:gridSpan w:val="2"/>
          </w:tcPr>
          <w:p w14:paraId="47A17C8C" w14:textId="77777777" w:rsidR="008B697E" w:rsidRPr="007C2052" w:rsidRDefault="008B697E" w:rsidP="00374A5A">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1933E665" w14:textId="77777777" w:rsidR="008B697E" w:rsidRPr="007C2052" w:rsidRDefault="008B697E" w:rsidP="00374A5A">
            <w:pPr>
              <w:spacing w:line="276" w:lineRule="auto"/>
              <w:jc w:val="center"/>
              <w:rPr>
                <w:rFonts w:ascii="Century Gothic" w:hAnsi="Century Gothic" w:cs="Arial"/>
                <w:sz w:val="18"/>
                <w:szCs w:val="18"/>
              </w:rPr>
            </w:pPr>
          </w:p>
          <w:p w14:paraId="771A7ADE" w14:textId="77777777" w:rsidR="008B697E" w:rsidRPr="007C2052" w:rsidRDefault="008B697E" w:rsidP="00374A5A">
            <w:pPr>
              <w:spacing w:line="480"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4DE8901B" w14:textId="77777777" w:rsidR="008B697E" w:rsidRPr="007C2052" w:rsidRDefault="008B697E" w:rsidP="00374A5A">
            <w:pPr>
              <w:spacing w:line="276" w:lineRule="auto"/>
              <w:rPr>
                <w:rFonts w:ascii="Century Gothic" w:hAnsi="Century Gothic" w:cs="Arial"/>
                <w:sz w:val="18"/>
                <w:szCs w:val="18"/>
              </w:rPr>
            </w:pPr>
          </w:p>
        </w:tc>
        <w:tc>
          <w:tcPr>
            <w:tcW w:w="3822" w:type="dxa"/>
            <w:vMerge/>
          </w:tcPr>
          <w:p w14:paraId="6DED4694" w14:textId="77777777" w:rsidR="008B697E" w:rsidRPr="007C2052" w:rsidRDefault="008B697E" w:rsidP="00374A5A">
            <w:pPr>
              <w:spacing w:line="276" w:lineRule="auto"/>
              <w:rPr>
                <w:rFonts w:ascii="Century Gothic" w:hAnsi="Century Gothic" w:cs="Arial"/>
                <w:sz w:val="18"/>
                <w:szCs w:val="18"/>
              </w:rPr>
            </w:pPr>
          </w:p>
        </w:tc>
      </w:tr>
      <w:tr w:rsidR="00F97363" w:rsidRPr="007C2052" w14:paraId="27A1FFB3" w14:textId="77777777" w:rsidTr="00C254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99"/>
        </w:trPr>
        <w:tc>
          <w:tcPr>
            <w:tcW w:w="1555" w:type="dxa"/>
          </w:tcPr>
          <w:p w14:paraId="5F80A92F" w14:textId="77777777" w:rsidR="00F97363" w:rsidRPr="007C2052" w:rsidRDefault="00F97363" w:rsidP="00C254B4">
            <w:pPr>
              <w:spacing w:line="276" w:lineRule="auto"/>
              <w:jc w:val="left"/>
              <w:rPr>
                <w:rFonts w:ascii="Century Gothic" w:hAnsi="Century Gothic" w:cs="Arial"/>
                <w:b/>
                <w:sz w:val="18"/>
                <w:szCs w:val="18"/>
              </w:rPr>
            </w:pPr>
          </w:p>
          <w:p w14:paraId="65E76868" w14:textId="77777777" w:rsidR="00F97363" w:rsidRPr="007C2052" w:rsidRDefault="00F97363" w:rsidP="00C254B4">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gridSpan w:val="3"/>
          </w:tcPr>
          <w:p w14:paraId="799D530A" w14:textId="77777777" w:rsidR="00F97363" w:rsidRPr="007C2052" w:rsidRDefault="00F97363" w:rsidP="00C254B4">
            <w:pPr>
              <w:spacing w:line="276" w:lineRule="auto"/>
              <w:jc w:val="left"/>
              <w:rPr>
                <w:rFonts w:ascii="Century Gothic" w:hAnsi="Century Gothic" w:cs="Arial"/>
                <w:sz w:val="18"/>
                <w:szCs w:val="18"/>
              </w:rPr>
            </w:pPr>
          </w:p>
          <w:p w14:paraId="2387B11A" w14:textId="2B1FB99D" w:rsidR="00F97363" w:rsidRPr="007C2052" w:rsidRDefault="00791227" w:rsidP="00C254B4">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9A4F62"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r w:rsidR="00F97363" w:rsidRPr="007C2052">
              <w:rPr>
                <w:rFonts w:ascii="Century Gothic" w:hAnsi="Century Gothic" w:cs="Arial"/>
                <w:sz w:val="18"/>
                <w:szCs w:val="18"/>
              </w:rPr>
              <w:t xml:space="preserve"> </w:t>
            </w:r>
          </w:p>
        </w:tc>
      </w:tr>
      <w:tr w:rsidR="00F97363" w:rsidRPr="007C2052" w14:paraId="5AA45F4E" w14:textId="77777777" w:rsidTr="00C254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4"/>
        </w:trPr>
        <w:tc>
          <w:tcPr>
            <w:tcW w:w="1555" w:type="dxa"/>
          </w:tcPr>
          <w:p w14:paraId="0CDB33EC" w14:textId="77777777" w:rsidR="00F97363" w:rsidRPr="007C2052" w:rsidRDefault="00F97363" w:rsidP="00C254B4">
            <w:pPr>
              <w:spacing w:line="276" w:lineRule="auto"/>
              <w:jc w:val="left"/>
              <w:rPr>
                <w:rFonts w:ascii="Century Gothic" w:hAnsi="Century Gothic" w:cs="Arial"/>
                <w:b/>
                <w:sz w:val="18"/>
                <w:szCs w:val="18"/>
              </w:rPr>
            </w:pPr>
          </w:p>
          <w:p w14:paraId="5063998F" w14:textId="77777777" w:rsidR="00F97363" w:rsidRPr="007C2052" w:rsidRDefault="00F97363" w:rsidP="00C254B4">
            <w:pPr>
              <w:spacing w:line="276" w:lineRule="auto"/>
              <w:jc w:val="left"/>
              <w:rPr>
                <w:rFonts w:ascii="Century Gothic" w:hAnsi="Century Gothic" w:cs="Arial"/>
                <w:b/>
                <w:sz w:val="18"/>
                <w:szCs w:val="18"/>
              </w:rPr>
            </w:pPr>
            <w:r w:rsidRPr="007C2052">
              <w:rPr>
                <w:rFonts w:ascii="Century Gothic" w:hAnsi="Century Gothic" w:cs="Arial"/>
                <w:b/>
                <w:sz w:val="18"/>
                <w:szCs w:val="18"/>
              </w:rPr>
              <w:t>Ponudnik</w:t>
            </w:r>
          </w:p>
        </w:tc>
        <w:tc>
          <w:tcPr>
            <w:tcW w:w="7506" w:type="dxa"/>
            <w:gridSpan w:val="3"/>
          </w:tcPr>
          <w:p w14:paraId="1806DEF7" w14:textId="77777777" w:rsidR="00F97363" w:rsidRPr="007C2052" w:rsidRDefault="00F97363" w:rsidP="00C254B4">
            <w:pPr>
              <w:spacing w:line="276" w:lineRule="auto"/>
              <w:jc w:val="right"/>
              <w:rPr>
                <w:rFonts w:ascii="Century Gothic" w:hAnsi="Century Gothic" w:cs="Arial"/>
                <w:b/>
                <w:sz w:val="18"/>
                <w:szCs w:val="18"/>
              </w:rPr>
            </w:pPr>
            <w:r w:rsidRPr="007C2052">
              <w:rPr>
                <w:rFonts w:ascii="Century Gothic" w:hAnsi="Century Gothic" w:cs="Arial"/>
                <w:sz w:val="18"/>
                <w:szCs w:val="18"/>
              </w:rPr>
              <w:t xml:space="preserve"> </w:t>
            </w:r>
          </w:p>
        </w:tc>
      </w:tr>
    </w:tbl>
    <w:p w14:paraId="2477C637" w14:textId="77777777" w:rsidR="00F97363" w:rsidRPr="007C2052" w:rsidRDefault="00F97363" w:rsidP="00F97363">
      <w:pPr>
        <w:jc w:val="left"/>
        <w:rPr>
          <w:rFonts w:ascii="Century Gothic" w:hAnsi="Century Gothic" w:cs="Arial"/>
          <w:sz w:val="18"/>
          <w:szCs w:val="18"/>
        </w:rPr>
      </w:pPr>
    </w:p>
    <w:p w14:paraId="21FBF0D7" w14:textId="77777777" w:rsidR="00F97363" w:rsidRPr="007C2052" w:rsidRDefault="00F97363" w:rsidP="00F97363">
      <w:pPr>
        <w:jc w:val="left"/>
        <w:rPr>
          <w:rFonts w:ascii="Century Gothic" w:hAnsi="Century Gothic" w:cs="Arial"/>
          <w:sz w:val="18"/>
          <w:szCs w:val="18"/>
        </w:rPr>
      </w:pPr>
    </w:p>
    <w:p w14:paraId="59533F2C" w14:textId="3652B351" w:rsidR="00F97363" w:rsidRPr="007C2052" w:rsidRDefault="007447F6" w:rsidP="00F97363">
      <w:pPr>
        <w:jc w:val="right"/>
        <w:rPr>
          <w:rFonts w:ascii="Century Gothic" w:hAnsi="Century Gothic" w:cs="Arial"/>
          <w:sz w:val="18"/>
          <w:szCs w:val="18"/>
        </w:rPr>
      </w:pPr>
      <w:r w:rsidRPr="007C2052">
        <w:rPr>
          <w:rFonts w:ascii="Century Gothic" w:hAnsi="Century Gothic" w:cs="Arial"/>
          <w:sz w:val="18"/>
          <w:szCs w:val="18"/>
        </w:rPr>
        <w:t>Obrazec 9</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7C2052"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7C2052" w:rsidRDefault="00F97363" w:rsidP="00C254B4">
            <w:pPr>
              <w:jc w:val="center"/>
              <w:rPr>
                <w:rFonts w:ascii="Century Gothic" w:hAnsi="Century Gothic" w:cs="Arial"/>
                <w:b w:val="0"/>
                <w:sz w:val="18"/>
                <w:szCs w:val="18"/>
              </w:rPr>
            </w:pPr>
          </w:p>
          <w:p w14:paraId="6D43AFED" w14:textId="231810FB" w:rsidR="00F97363" w:rsidRPr="007C2052" w:rsidRDefault="00F97363" w:rsidP="00C254B4">
            <w:pPr>
              <w:jc w:val="center"/>
              <w:rPr>
                <w:rFonts w:ascii="Century Gothic" w:hAnsi="Century Gothic" w:cs="Arial"/>
                <w:sz w:val="18"/>
                <w:szCs w:val="18"/>
              </w:rPr>
            </w:pPr>
            <w:r w:rsidRPr="007C2052">
              <w:rPr>
                <w:rFonts w:ascii="Century Gothic" w:hAnsi="Century Gothic" w:cs="Arial"/>
                <w:sz w:val="18"/>
                <w:szCs w:val="18"/>
              </w:rPr>
              <w:t>VZOREC POGODBE</w:t>
            </w:r>
          </w:p>
          <w:p w14:paraId="58C0FDD3" w14:textId="77777777" w:rsidR="00F97363" w:rsidRPr="007C2052" w:rsidRDefault="00F97363" w:rsidP="00C254B4">
            <w:pPr>
              <w:jc w:val="center"/>
              <w:rPr>
                <w:rFonts w:ascii="Century Gothic" w:hAnsi="Century Gothic" w:cs="Arial"/>
                <w:b w:val="0"/>
                <w:sz w:val="18"/>
                <w:szCs w:val="18"/>
              </w:rPr>
            </w:pPr>
          </w:p>
        </w:tc>
      </w:tr>
    </w:tbl>
    <w:p w14:paraId="0194EE61" w14:textId="77777777" w:rsidR="00F97363" w:rsidRPr="007C2052" w:rsidRDefault="00F97363" w:rsidP="00F97363">
      <w:pPr>
        <w:spacing w:line="276" w:lineRule="auto"/>
        <w:rPr>
          <w:rFonts w:ascii="Century Gothic" w:hAnsi="Century Gothic" w:cs="Arial"/>
          <w:sz w:val="18"/>
          <w:szCs w:val="18"/>
        </w:rPr>
      </w:pPr>
    </w:p>
    <w:p w14:paraId="4989BD34" w14:textId="77777777" w:rsidR="00F97363" w:rsidRPr="007C2052" w:rsidRDefault="00F97363" w:rsidP="00F97363">
      <w:pPr>
        <w:spacing w:line="276" w:lineRule="auto"/>
        <w:rPr>
          <w:rFonts w:ascii="Century Gothic" w:hAnsi="Century Gothic" w:cs="Arial"/>
          <w:sz w:val="18"/>
          <w:szCs w:val="18"/>
        </w:rPr>
      </w:pPr>
    </w:p>
    <w:p w14:paraId="1D496C41" w14:textId="6332D3AF" w:rsidR="005473CE" w:rsidRPr="007C2052" w:rsidRDefault="00F97363" w:rsidP="00F97363">
      <w:pPr>
        <w:spacing w:line="276" w:lineRule="auto"/>
        <w:rPr>
          <w:rFonts w:ascii="Century Gothic" w:hAnsi="Century Gothic" w:cs="Arial"/>
          <w:sz w:val="18"/>
          <w:szCs w:val="18"/>
        </w:rPr>
      </w:pPr>
      <w:r w:rsidRPr="007C2052">
        <w:rPr>
          <w:rFonts w:ascii="Century Gothic" w:hAnsi="Century Gothic" w:cs="Arial"/>
          <w:sz w:val="18"/>
          <w:szCs w:val="18"/>
        </w:rPr>
        <w:t>Vzorec pogodbe je potrebno šteti le kot izhodišče, saj si naročnik pridržuje pravico, da bo v okviru iz</w:t>
      </w:r>
      <w:r w:rsidR="00164077" w:rsidRPr="007C2052">
        <w:rPr>
          <w:rFonts w:ascii="Century Gothic" w:hAnsi="Century Gothic" w:cs="Arial"/>
          <w:sz w:val="18"/>
          <w:szCs w:val="18"/>
        </w:rPr>
        <w:t>v</w:t>
      </w:r>
      <w:r w:rsidRPr="007C2052">
        <w:rPr>
          <w:rFonts w:ascii="Century Gothic" w:hAnsi="Century Gothic" w:cs="Arial"/>
          <w:sz w:val="18"/>
          <w:szCs w:val="18"/>
        </w:rPr>
        <w:t>edbe samega postopka še nekoliko spremenil posamezne elemente javnega naročila</w:t>
      </w:r>
      <w:r w:rsidR="00867DA3" w:rsidRPr="007C2052">
        <w:rPr>
          <w:rFonts w:ascii="Century Gothic" w:hAnsi="Century Gothic" w:cs="Arial"/>
          <w:sz w:val="18"/>
          <w:szCs w:val="18"/>
        </w:rPr>
        <w:t>.</w:t>
      </w:r>
    </w:p>
    <w:p w14:paraId="36F05A55" w14:textId="77777777" w:rsidR="00F97363" w:rsidRPr="007C2052" w:rsidRDefault="00F97363" w:rsidP="00F97363">
      <w:pPr>
        <w:spacing w:line="276" w:lineRule="auto"/>
        <w:rPr>
          <w:rFonts w:ascii="Century Gothic" w:hAnsi="Century Gothic" w:cs="Arial"/>
          <w:sz w:val="18"/>
          <w:szCs w:val="18"/>
        </w:rPr>
      </w:pPr>
    </w:p>
    <w:p w14:paraId="7B4DC799" w14:textId="77777777" w:rsidR="00F97363" w:rsidRPr="007C2052" w:rsidRDefault="00F97363" w:rsidP="00F97363">
      <w:pPr>
        <w:spacing w:line="276" w:lineRule="auto"/>
        <w:rPr>
          <w:rFonts w:ascii="Century Gothic" w:hAnsi="Century Gothic" w:cs="Arial"/>
          <w:sz w:val="18"/>
          <w:szCs w:val="18"/>
        </w:rPr>
      </w:pPr>
    </w:p>
    <w:p w14:paraId="45143E86" w14:textId="77777777" w:rsidR="00F97363" w:rsidRPr="007C2052" w:rsidRDefault="00F97363" w:rsidP="00F97363">
      <w:pPr>
        <w:spacing w:line="276" w:lineRule="auto"/>
        <w:rPr>
          <w:rFonts w:ascii="Century Gothic" w:hAnsi="Century Gothic"/>
          <w:b/>
          <w:sz w:val="18"/>
          <w:szCs w:val="18"/>
        </w:rPr>
      </w:pPr>
      <w:r w:rsidRPr="007C2052">
        <w:rPr>
          <w:rFonts w:ascii="Century Gothic" w:hAnsi="Century Gothic"/>
          <w:b/>
          <w:sz w:val="18"/>
          <w:szCs w:val="18"/>
        </w:rPr>
        <w:t>CEROP d.o.o.</w:t>
      </w:r>
    </w:p>
    <w:p w14:paraId="34AF7AF7"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b/>
          <w:sz w:val="18"/>
          <w:szCs w:val="18"/>
        </w:rPr>
        <w:t>Vaneča 81 B, 9201 PUCONCI</w:t>
      </w:r>
    </w:p>
    <w:p w14:paraId="4B0D18DE" w14:textId="7EF8805A"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 xml:space="preserve">ki ga zastopa </w:t>
      </w:r>
      <w:r w:rsidRPr="007C2052">
        <w:rPr>
          <w:rFonts w:ascii="Century Gothic" w:hAnsi="Century Gothic"/>
          <w:b/>
          <w:sz w:val="18"/>
          <w:szCs w:val="18"/>
        </w:rPr>
        <w:t xml:space="preserve">direktor </w:t>
      </w:r>
      <w:r w:rsidR="00D346A3" w:rsidRPr="007C2052">
        <w:rPr>
          <w:rFonts w:ascii="Century Gothic" w:hAnsi="Century Gothic"/>
          <w:b/>
          <w:sz w:val="18"/>
          <w:szCs w:val="18"/>
        </w:rPr>
        <w:t>SIMONA BIRO</w:t>
      </w:r>
    </w:p>
    <w:p w14:paraId="507FCCE5"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Matična številka: 3356655000</w:t>
      </w:r>
    </w:p>
    <w:p w14:paraId="51E45BA3"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ID številka za DDV: SI67396704</w:t>
      </w:r>
    </w:p>
    <w:p w14:paraId="409C4C04" w14:textId="77777777" w:rsidR="00F97363" w:rsidRPr="007C2052" w:rsidRDefault="00F97363" w:rsidP="00F97363">
      <w:pPr>
        <w:spacing w:line="276" w:lineRule="auto"/>
        <w:rPr>
          <w:rFonts w:ascii="Century Gothic" w:hAnsi="Century Gothic"/>
          <w:sz w:val="18"/>
          <w:szCs w:val="18"/>
        </w:rPr>
      </w:pPr>
    </w:p>
    <w:p w14:paraId="471CFA16"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 xml:space="preserve">(v nadaljnjem besedilu: </w:t>
      </w:r>
      <w:r w:rsidRPr="007C2052">
        <w:rPr>
          <w:rFonts w:ascii="Century Gothic" w:hAnsi="Century Gothic"/>
          <w:b/>
          <w:sz w:val="18"/>
          <w:szCs w:val="18"/>
        </w:rPr>
        <w:t>naročnik</w:t>
      </w:r>
      <w:r w:rsidRPr="007C2052">
        <w:rPr>
          <w:rFonts w:ascii="Century Gothic" w:hAnsi="Century Gothic"/>
          <w:sz w:val="18"/>
          <w:szCs w:val="18"/>
        </w:rPr>
        <w:t xml:space="preserve">) </w:t>
      </w:r>
    </w:p>
    <w:p w14:paraId="3DB30685" w14:textId="77777777" w:rsidR="00F97363" w:rsidRPr="007C2052" w:rsidRDefault="00F97363" w:rsidP="00F97363">
      <w:pPr>
        <w:spacing w:line="276" w:lineRule="auto"/>
        <w:rPr>
          <w:rFonts w:ascii="Century Gothic" w:hAnsi="Century Gothic"/>
          <w:sz w:val="18"/>
          <w:szCs w:val="18"/>
        </w:rPr>
      </w:pPr>
    </w:p>
    <w:p w14:paraId="180DDEB5"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in</w:t>
      </w:r>
    </w:p>
    <w:p w14:paraId="672576AE" w14:textId="77777777" w:rsidR="00F97363" w:rsidRPr="007C2052" w:rsidRDefault="00F97363" w:rsidP="00F97363">
      <w:pPr>
        <w:spacing w:line="276" w:lineRule="auto"/>
        <w:rPr>
          <w:rFonts w:ascii="Century Gothic" w:hAnsi="Century Gothic"/>
          <w:sz w:val="18"/>
          <w:szCs w:val="18"/>
        </w:rPr>
      </w:pPr>
    </w:p>
    <w:p w14:paraId="2346E281" w14:textId="0A937EA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_______________________________________________________________________________________</w:t>
      </w:r>
    </w:p>
    <w:p w14:paraId="716C3AEA" w14:textId="77777777" w:rsidR="00F97363" w:rsidRPr="007C2052" w:rsidRDefault="00F97363" w:rsidP="00F97363">
      <w:pPr>
        <w:spacing w:line="276" w:lineRule="auto"/>
        <w:rPr>
          <w:rFonts w:ascii="Century Gothic" w:hAnsi="Century Gothic"/>
          <w:sz w:val="18"/>
          <w:szCs w:val="18"/>
        </w:rPr>
      </w:pPr>
    </w:p>
    <w:p w14:paraId="601D0ADB" w14:textId="576E8E4E"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_______________________________________________________________________________________</w:t>
      </w:r>
    </w:p>
    <w:p w14:paraId="55366A78" w14:textId="475624AC" w:rsidR="00F97363" w:rsidRPr="007C2052" w:rsidRDefault="00F97363" w:rsidP="00F97363">
      <w:pPr>
        <w:pStyle w:val="Telobesedila"/>
        <w:spacing w:line="276" w:lineRule="auto"/>
        <w:rPr>
          <w:rFonts w:ascii="Century Gothic" w:hAnsi="Century Gothic" w:cs="Arial"/>
          <w:bCs/>
          <w:sz w:val="18"/>
          <w:szCs w:val="18"/>
          <w:lang w:val="sl-SI"/>
        </w:rPr>
      </w:pPr>
      <w:r w:rsidRPr="007C2052">
        <w:rPr>
          <w:rFonts w:ascii="Century Gothic" w:hAnsi="Century Gothic" w:cs="Arial"/>
          <w:sz w:val="18"/>
          <w:szCs w:val="18"/>
        </w:rPr>
        <w:t>Matična številka:</w:t>
      </w:r>
      <w:r w:rsidRPr="007C2052">
        <w:rPr>
          <w:rFonts w:ascii="Century Gothic" w:hAnsi="Century Gothic" w:cs="Arial"/>
          <w:sz w:val="18"/>
          <w:szCs w:val="18"/>
          <w:lang w:val="sl-SI"/>
        </w:rPr>
        <w:t xml:space="preserve">  ________________________________________________________________________</w:t>
      </w:r>
    </w:p>
    <w:p w14:paraId="239F618D" w14:textId="4EC9A842" w:rsidR="00F97363" w:rsidRPr="007C2052" w:rsidRDefault="00F97363" w:rsidP="00F97363">
      <w:pPr>
        <w:pStyle w:val="Telobesedila"/>
        <w:spacing w:line="276" w:lineRule="auto"/>
        <w:rPr>
          <w:rFonts w:ascii="Century Gothic" w:hAnsi="Century Gothic" w:cs="Arial"/>
          <w:bCs/>
          <w:color w:val="000000"/>
          <w:sz w:val="18"/>
          <w:szCs w:val="18"/>
          <w:lang w:val="sl-SI"/>
        </w:rPr>
      </w:pPr>
      <w:r w:rsidRPr="007C2052">
        <w:rPr>
          <w:rFonts w:ascii="Century Gothic" w:hAnsi="Century Gothic" w:cs="Arial"/>
          <w:bCs/>
          <w:sz w:val="18"/>
          <w:szCs w:val="18"/>
        </w:rPr>
        <w:t>ID številka za DDV:</w:t>
      </w:r>
      <w:r w:rsidRPr="007C2052">
        <w:rPr>
          <w:rFonts w:ascii="Century Gothic" w:hAnsi="Century Gothic" w:cs="Arial"/>
          <w:bCs/>
          <w:color w:val="000000"/>
          <w:sz w:val="18"/>
          <w:szCs w:val="18"/>
        </w:rPr>
        <w:t xml:space="preserve">  </w:t>
      </w:r>
      <w:r w:rsidRPr="007C2052">
        <w:rPr>
          <w:rFonts w:ascii="Century Gothic" w:hAnsi="Century Gothic" w:cs="Arial"/>
          <w:bCs/>
          <w:color w:val="000000"/>
          <w:sz w:val="18"/>
          <w:szCs w:val="18"/>
          <w:lang w:val="sl-SI"/>
        </w:rPr>
        <w:t xml:space="preserve"> ______________________________________________________________________</w:t>
      </w:r>
    </w:p>
    <w:p w14:paraId="346E1D8A" w14:textId="77777777" w:rsidR="00F97363" w:rsidRPr="007C2052" w:rsidRDefault="00F97363" w:rsidP="00F97363">
      <w:pPr>
        <w:spacing w:line="276" w:lineRule="auto"/>
        <w:rPr>
          <w:rFonts w:ascii="Century Gothic" w:hAnsi="Century Gothic"/>
          <w:sz w:val="18"/>
          <w:szCs w:val="18"/>
        </w:rPr>
      </w:pPr>
    </w:p>
    <w:p w14:paraId="7F6FFD43"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 xml:space="preserve">(v nadaljnjem besedilu: </w:t>
      </w:r>
      <w:r w:rsidRPr="007C2052">
        <w:rPr>
          <w:rFonts w:ascii="Century Gothic" w:hAnsi="Century Gothic"/>
          <w:b/>
          <w:sz w:val="18"/>
          <w:szCs w:val="18"/>
        </w:rPr>
        <w:t>izvajalec</w:t>
      </w:r>
      <w:r w:rsidRPr="007C2052">
        <w:rPr>
          <w:rFonts w:ascii="Century Gothic" w:hAnsi="Century Gothic"/>
          <w:sz w:val="18"/>
          <w:szCs w:val="18"/>
        </w:rPr>
        <w:t xml:space="preserve">) </w:t>
      </w:r>
    </w:p>
    <w:p w14:paraId="0653F425" w14:textId="77777777" w:rsidR="00F97363" w:rsidRPr="007C2052" w:rsidRDefault="00F97363" w:rsidP="00F97363">
      <w:pPr>
        <w:spacing w:line="276" w:lineRule="auto"/>
        <w:rPr>
          <w:rFonts w:ascii="Century Gothic" w:hAnsi="Century Gothic"/>
          <w:sz w:val="18"/>
          <w:szCs w:val="18"/>
        </w:rPr>
      </w:pPr>
    </w:p>
    <w:p w14:paraId="5DC9EC35" w14:textId="77777777" w:rsidR="00F97363" w:rsidRPr="007C2052" w:rsidRDefault="00F97363" w:rsidP="00F97363">
      <w:pPr>
        <w:spacing w:line="276" w:lineRule="auto"/>
        <w:rPr>
          <w:rFonts w:ascii="Century Gothic" w:hAnsi="Century Gothic"/>
          <w:sz w:val="18"/>
          <w:szCs w:val="18"/>
        </w:rPr>
      </w:pPr>
    </w:p>
    <w:p w14:paraId="26779302" w14:textId="77777777" w:rsidR="00F97363" w:rsidRPr="007C2052" w:rsidRDefault="00F97363" w:rsidP="00F97363">
      <w:pPr>
        <w:spacing w:line="276" w:lineRule="auto"/>
        <w:rPr>
          <w:rFonts w:ascii="Century Gothic" w:hAnsi="Century Gothic"/>
          <w:sz w:val="18"/>
          <w:szCs w:val="18"/>
        </w:rPr>
      </w:pPr>
      <w:r w:rsidRPr="007C2052">
        <w:rPr>
          <w:rFonts w:ascii="Century Gothic" w:hAnsi="Century Gothic"/>
          <w:sz w:val="18"/>
          <w:szCs w:val="18"/>
        </w:rPr>
        <w:t xml:space="preserve">skleneta naslednjo </w:t>
      </w:r>
    </w:p>
    <w:p w14:paraId="146D1E6F" w14:textId="77777777" w:rsidR="007447F6" w:rsidRPr="007C2052" w:rsidRDefault="007447F6" w:rsidP="007447F6">
      <w:pPr>
        <w:rPr>
          <w:rFonts w:ascii="Century Gothic" w:hAnsi="Century Gothic"/>
          <w:sz w:val="18"/>
          <w:szCs w:val="18"/>
        </w:rPr>
      </w:pPr>
    </w:p>
    <w:p w14:paraId="393531C3" w14:textId="6B198053" w:rsidR="007447F6" w:rsidRPr="007C2052" w:rsidRDefault="007447F6" w:rsidP="007447F6">
      <w:pPr>
        <w:jc w:val="center"/>
        <w:rPr>
          <w:rFonts w:ascii="Century Gothic" w:hAnsi="Century Gothic"/>
          <w:b/>
          <w:sz w:val="18"/>
          <w:szCs w:val="18"/>
        </w:rPr>
      </w:pPr>
      <w:r w:rsidRPr="007C2052">
        <w:rPr>
          <w:rFonts w:ascii="Century Gothic" w:hAnsi="Century Gothic"/>
          <w:b/>
          <w:sz w:val="18"/>
          <w:szCs w:val="18"/>
        </w:rPr>
        <w:t xml:space="preserve">POGODBO O IZVAJANJU </w:t>
      </w:r>
      <w:r w:rsidR="009A4F62" w:rsidRPr="007C2052">
        <w:rPr>
          <w:rFonts w:ascii="Century Gothic" w:hAnsi="Century Gothic"/>
          <w:b/>
          <w:sz w:val="18"/>
          <w:szCs w:val="18"/>
        </w:rPr>
        <w:t xml:space="preserve">OBRATOVALNEGA </w:t>
      </w:r>
      <w:r w:rsidRPr="007C2052">
        <w:rPr>
          <w:rFonts w:ascii="Century Gothic" w:hAnsi="Century Gothic"/>
          <w:b/>
          <w:sz w:val="18"/>
          <w:szCs w:val="18"/>
        </w:rPr>
        <w:t xml:space="preserve">MONITORINGA </w:t>
      </w:r>
      <w:r w:rsidR="004F2298" w:rsidRPr="007C2052">
        <w:rPr>
          <w:rFonts w:ascii="Century Gothic" w:hAnsi="Century Gothic"/>
          <w:b/>
          <w:sz w:val="18"/>
          <w:szCs w:val="18"/>
        </w:rPr>
        <w:t xml:space="preserve">STANJA </w:t>
      </w:r>
      <w:r w:rsidRPr="007C2052">
        <w:rPr>
          <w:rFonts w:ascii="Century Gothic" w:hAnsi="Century Gothic"/>
          <w:b/>
          <w:sz w:val="18"/>
          <w:szCs w:val="18"/>
        </w:rPr>
        <w:t>PODZEMN</w:t>
      </w:r>
      <w:r w:rsidR="004F2298" w:rsidRPr="007C2052">
        <w:rPr>
          <w:rFonts w:ascii="Century Gothic" w:hAnsi="Century Gothic"/>
          <w:b/>
          <w:sz w:val="18"/>
          <w:szCs w:val="18"/>
        </w:rPr>
        <w:t>E VODE</w:t>
      </w:r>
      <w:r w:rsidRPr="007C2052">
        <w:rPr>
          <w:rFonts w:ascii="Century Gothic" w:hAnsi="Century Gothic"/>
          <w:b/>
          <w:sz w:val="18"/>
          <w:szCs w:val="18"/>
        </w:rPr>
        <w:t xml:space="preserve"> IN POVRŠINSKIH VODA</w:t>
      </w:r>
    </w:p>
    <w:p w14:paraId="48C2CA79" w14:textId="77777777" w:rsidR="007447F6" w:rsidRPr="007C2052" w:rsidRDefault="007447F6" w:rsidP="007447F6">
      <w:pPr>
        <w:autoSpaceDE w:val="0"/>
        <w:autoSpaceDN w:val="0"/>
        <w:adjustRightInd w:val="0"/>
        <w:spacing w:line="360" w:lineRule="auto"/>
        <w:rPr>
          <w:rFonts w:ascii="Century Gothic" w:hAnsi="Century Gothic" w:cs="Times New Roman"/>
          <w:b/>
          <w:bCs/>
          <w:sz w:val="18"/>
          <w:szCs w:val="18"/>
        </w:rPr>
      </w:pPr>
    </w:p>
    <w:p w14:paraId="73DE6C7B" w14:textId="77777777" w:rsidR="007447F6" w:rsidRPr="007C2052" w:rsidRDefault="007447F6" w:rsidP="007447F6">
      <w:pPr>
        <w:autoSpaceDE w:val="0"/>
        <w:autoSpaceDN w:val="0"/>
        <w:adjustRightInd w:val="0"/>
        <w:spacing w:line="360" w:lineRule="auto"/>
        <w:rPr>
          <w:rFonts w:ascii="Century Gothic" w:hAnsi="Century Gothic"/>
          <w:b/>
          <w:bCs/>
          <w:sz w:val="18"/>
          <w:szCs w:val="18"/>
        </w:rPr>
      </w:pPr>
    </w:p>
    <w:p w14:paraId="36F4936F"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UVODNE DOLOČBE</w:t>
      </w:r>
    </w:p>
    <w:p w14:paraId="5FC8E0C4" w14:textId="77777777" w:rsidR="007447F6" w:rsidRPr="007C2052" w:rsidRDefault="007447F6" w:rsidP="007447F6">
      <w:pPr>
        <w:autoSpaceDE w:val="0"/>
        <w:autoSpaceDN w:val="0"/>
        <w:adjustRightInd w:val="0"/>
        <w:spacing w:line="276" w:lineRule="auto"/>
        <w:rPr>
          <w:rFonts w:ascii="Century Gothic" w:hAnsi="Century Gothic"/>
          <w:b/>
          <w:bCs/>
          <w:sz w:val="18"/>
          <w:szCs w:val="18"/>
        </w:rPr>
      </w:pPr>
    </w:p>
    <w:p w14:paraId="38639812" w14:textId="77777777" w:rsidR="007447F6" w:rsidRPr="007C2052" w:rsidRDefault="007447F6" w:rsidP="007447F6">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5FCDAE59" w14:textId="77777777"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Pogodbeni stranki uvodoma ugotavljata:</w:t>
      </w:r>
    </w:p>
    <w:p w14:paraId="382DFEC7" w14:textId="77777777" w:rsidR="00902DC9" w:rsidRPr="007C2052" w:rsidRDefault="00902DC9" w:rsidP="007447F6">
      <w:pPr>
        <w:autoSpaceDE w:val="0"/>
        <w:autoSpaceDN w:val="0"/>
        <w:adjustRightInd w:val="0"/>
        <w:spacing w:line="276" w:lineRule="auto"/>
        <w:rPr>
          <w:rFonts w:ascii="Century Gothic" w:hAnsi="Century Gothic"/>
          <w:sz w:val="18"/>
          <w:szCs w:val="18"/>
        </w:rPr>
      </w:pPr>
    </w:p>
    <w:p w14:paraId="70A674EE" w14:textId="2EFE18C0" w:rsidR="007447F6" w:rsidRPr="007C2052" w:rsidRDefault="007447F6" w:rsidP="007447F6">
      <w:pPr>
        <w:pStyle w:val="Odstavekseznama"/>
        <w:numPr>
          <w:ilvl w:val="0"/>
          <w:numId w:val="11"/>
        </w:num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 xml:space="preserve">da je bil izvajalec izbran na podlagi izvedenega postopka oddaje javnega naročila po </w:t>
      </w:r>
      <w:r w:rsidR="00F05185" w:rsidRPr="007C2052">
        <w:rPr>
          <w:rFonts w:ascii="Century Gothic" w:hAnsi="Century Gothic"/>
          <w:sz w:val="18"/>
          <w:szCs w:val="18"/>
        </w:rPr>
        <w:t xml:space="preserve">odprtem </w:t>
      </w:r>
      <w:r w:rsidRPr="007C2052">
        <w:rPr>
          <w:rFonts w:ascii="Century Gothic" w:hAnsi="Century Gothic"/>
          <w:sz w:val="18"/>
          <w:szCs w:val="18"/>
        </w:rPr>
        <w:t>postopku v skladu z veljavno zakonodajo na področju javnega naročanja,</w:t>
      </w:r>
    </w:p>
    <w:p w14:paraId="3CE0BE2E" w14:textId="77777777" w:rsidR="007447F6" w:rsidRPr="007C2052" w:rsidRDefault="007447F6" w:rsidP="007447F6">
      <w:pPr>
        <w:pStyle w:val="Odstavekseznama"/>
        <w:numPr>
          <w:ilvl w:val="0"/>
          <w:numId w:val="11"/>
        </w:num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 xml:space="preserve">da je naročnik objavil obvestilo o javnem naročilu na Portalu javnih naročil dne ______ pod številko objave _____________, </w:t>
      </w:r>
    </w:p>
    <w:p w14:paraId="14ECBDF6" w14:textId="77777777" w:rsidR="007447F6" w:rsidRPr="007C2052" w:rsidRDefault="007447F6" w:rsidP="007447F6">
      <w:pPr>
        <w:pStyle w:val="Odstavekseznama"/>
        <w:numPr>
          <w:ilvl w:val="0"/>
          <w:numId w:val="11"/>
        </w:num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da je bil izvajalec izbran kot najugodnejši ponudnik z odločitvijo o oddaji naročila št. __________ z dne _________ .</w:t>
      </w:r>
    </w:p>
    <w:p w14:paraId="59403246" w14:textId="77777777" w:rsidR="007447F6" w:rsidRPr="007C2052" w:rsidRDefault="007447F6" w:rsidP="007447F6">
      <w:pPr>
        <w:autoSpaceDE w:val="0"/>
        <w:autoSpaceDN w:val="0"/>
        <w:adjustRightInd w:val="0"/>
        <w:spacing w:line="276" w:lineRule="auto"/>
        <w:ind w:left="360"/>
        <w:rPr>
          <w:rFonts w:ascii="Century Gothic" w:hAnsi="Century Gothic"/>
          <w:color w:val="FF0000"/>
          <w:sz w:val="18"/>
          <w:szCs w:val="18"/>
        </w:rPr>
      </w:pPr>
    </w:p>
    <w:p w14:paraId="0ED59235"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PREDMET POGODBE</w:t>
      </w:r>
    </w:p>
    <w:p w14:paraId="3256A883" w14:textId="77777777" w:rsidR="007447F6" w:rsidRPr="007C2052" w:rsidRDefault="007447F6" w:rsidP="007447F6">
      <w:pPr>
        <w:autoSpaceDE w:val="0"/>
        <w:autoSpaceDN w:val="0"/>
        <w:adjustRightInd w:val="0"/>
        <w:spacing w:line="276" w:lineRule="auto"/>
        <w:rPr>
          <w:rFonts w:ascii="Century Gothic" w:hAnsi="Century Gothic"/>
          <w:b/>
          <w:bCs/>
          <w:sz w:val="18"/>
          <w:szCs w:val="18"/>
        </w:rPr>
      </w:pPr>
    </w:p>
    <w:p w14:paraId="418B7857" w14:textId="77777777" w:rsidR="007447F6" w:rsidRPr="007C2052" w:rsidRDefault="007447F6" w:rsidP="007447F6">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1E9477C6" w14:textId="08E7756E"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S to pogodbo naročnik oddaja, izvajalec pa prevzema v izvedbo </w:t>
      </w:r>
      <w:r w:rsidRPr="007C2052">
        <w:rPr>
          <w:rFonts w:ascii="Century Gothic" w:hAnsi="Century Gothic"/>
          <w:b/>
          <w:sz w:val="18"/>
          <w:szCs w:val="18"/>
        </w:rPr>
        <w:t xml:space="preserve">izvajanje </w:t>
      </w:r>
      <w:r w:rsidR="009A4F62" w:rsidRPr="007C2052">
        <w:rPr>
          <w:rFonts w:ascii="Century Gothic" w:hAnsi="Century Gothic"/>
          <w:b/>
          <w:sz w:val="18"/>
          <w:szCs w:val="18"/>
        </w:rPr>
        <w:t xml:space="preserve">obratovalnega </w:t>
      </w:r>
      <w:r w:rsidRPr="007C2052">
        <w:rPr>
          <w:rFonts w:ascii="Century Gothic" w:hAnsi="Century Gothic"/>
          <w:b/>
          <w:sz w:val="18"/>
          <w:szCs w:val="18"/>
        </w:rPr>
        <w:t>monitoringa</w:t>
      </w:r>
      <w:r w:rsidR="004F2298" w:rsidRPr="007C2052">
        <w:rPr>
          <w:rFonts w:ascii="Century Gothic" w:hAnsi="Century Gothic"/>
          <w:b/>
          <w:sz w:val="18"/>
          <w:szCs w:val="18"/>
        </w:rPr>
        <w:t xml:space="preserve"> stanja</w:t>
      </w:r>
      <w:r w:rsidRPr="007C2052">
        <w:rPr>
          <w:rFonts w:ascii="Century Gothic" w:hAnsi="Century Gothic"/>
          <w:b/>
          <w:sz w:val="18"/>
          <w:szCs w:val="18"/>
        </w:rPr>
        <w:t xml:space="preserve"> podzemn</w:t>
      </w:r>
      <w:r w:rsidR="004F2298" w:rsidRPr="007C2052">
        <w:rPr>
          <w:rFonts w:ascii="Century Gothic" w:hAnsi="Century Gothic"/>
          <w:b/>
          <w:sz w:val="18"/>
          <w:szCs w:val="18"/>
        </w:rPr>
        <w:t>e vode</w:t>
      </w:r>
      <w:r w:rsidRPr="007C2052">
        <w:rPr>
          <w:rFonts w:ascii="Century Gothic" w:hAnsi="Century Gothic"/>
          <w:b/>
          <w:sz w:val="18"/>
          <w:szCs w:val="18"/>
        </w:rPr>
        <w:t xml:space="preserve"> in površinskih voda na odlagališču nenevarnih odpadkov Puconci za obdobje </w:t>
      </w:r>
      <w:r w:rsidR="009A4F62" w:rsidRPr="007C2052">
        <w:rPr>
          <w:rFonts w:ascii="Century Gothic" w:hAnsi="Century Gothic"/>
          <w:b/>
          <w:sz w:val="18"/>
          <w:szCs w:val="18"/>
        </w:rPr>
        <w:t xml:space="preserve">24 mesecev od datuma sklenitve pogodbe oziroma do izčrpanja vrednosti pogodbe </w:t>
      </w:r>
      <w:r w:rsidRPr="007C2052">
        <w:rPr>
          <w:rFonts w:ascii="Century Gothic" w:hAnsi="Century Gothic"/>
          <w:sz w:val="18"/>
          <w:szCs w:val="18"/>
        </w:rPr>
        <w:t>in obsega:</w:t>
      </w:r>
    </w:p>
    <w:p w14:paraId="40C3BC6C"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30205EBE" w14:textId="0BB4E1CE" w:rsidR="007447F6" w:rsidRPr="007C2052" w:rsidRDefault="007447F6" w:rsidP="00952AF6">
      <w:pPr>
        <w:numPr>
          <w:ilvl w:val="0"/>
          <w:numId w:val="16"/>
        </w:numPr>
        <w:autoSpaceDE w:val="0"/>
        <w:autoSpaceDN w:val="0"/>
        <w:adjustRightInd w:val="0"/>
        <w:spacing w:line="276" w:lineRule="auto"/>
        <w:rPr>
          <w:rFonts w:ascii="Century Gothic" w:hAnsi="Century Gothic"/>
          <w:b/>
          <w:sz w:val="18"/>
          <w:szCs w:val="18"/>
        </w:rPr>
      </w:pPr>
      <w:r w:rsidRPr="007C2052">
        <w:rPr>
          <w:rFonts w:ascii="Century Gothic" w:hAnsi="Century Gothic"/>
          <w:b/>
          <w:sz w:val="18"/>
          <w:szCs w:val="18"/>
        </w:rPr>
        <w:t xml:space="preserve">monitoring </w:t>
      </w:r>
      <w:r w:rsidR="004F2298" w:rsidRPr="007C2052">
        <w:rPr>
          <w:rFonts w:ascii="Century Gothic" w:hAnsi="Century Gothic"/>
          <w:b/>
          <w:sz w:val="18"/>
          <w:szCs w:val="18"/>
        </w:rPr>
        <w:t xml:space="preserve">stanja </w:t>
      </w:r>
      <w:r w:rsidRPr="007C2052">
        <w:rPr>
          <w:rFonts w:ascii="Century Gothic" w:hAnsi="Century Gothic"/>
          <w:b/>
          <w:sz w:val="18"/>
          <w:szCs w:val="18"/>
        </w:rPr>
        <w:t>površinskih voda (potoka) v okolici odlagališča nenevarnih odpadkov Puconci,</w:t>
      </w:r>
    </w:p>
    <w:p w14:paraId="64DF5AE4" w14:textId="53D26918" w:rsidR="007447F6" w:rsidRPr="007C2052" w:rsidRDefault="007447F6" w:rsidP="00952AF6">
      <w:pPr>
        <w:numPr>
          <w:ilvl w:val="0"/>
          <w:numId w:val="16"/>
        </w:numPr>
        <w:autoSpaceDE w:val="0"/>
        <w:autoSpaceDN w:val="0"/>
        <w:adjustRightInd w:val="0"/>
        <w:spacing w:line="276" w:lineRule="auto"/>
        <w:rPr>
          <w:rFonts w:ascii="Century Gothic" w:hAnsi="Century Gothic"/>
          <w:b/>
          <w:sz w:val="18"/>
          <w:szCs w:val="18"/>
        </w:rPr>
      </w:pPr>
      <w:r w:rsidRPr="007C2052">
        <w:rPr>
          <w:rFonts w:ascii="Century Gothic" w:hAnsi="Century Gothic"/>
          <w:b/>
          <w:sz w:val="18"/>
          <w:szCs w:val="18"/>
        </w:rPr>
        <w:t xml:space="preserve">monitoring </w:t>
      </w:r>
      <w:r w:rsidR="004F2298" w:rsidRPr="007C2052">
        <w:rPr>
          <w:rFonts w:ascii="Century Gothic" w:hAnsi="Century Gothic"/>
          <w:b/>
          <w:sz w:val="18"/>
          <w:szCs w:val="18"/>
        </w:rPr>
        <w:t>stanja</w:t>
      </w:r>
      <w:r w:rsidR="00902DC9" w:rsidRPr="007C2052">
        <w:rPr>
          <w:rFonts w:ascii="Century Gothic" w:hAnsi="Century Gothic"/>
          <w:b/>
          <w:sz w:val="18"/>
          <w:szCs w:val="18"/>
        </w:rPr>
        <w:t xml:space="preserve"> podzemne</w:t>
      </w:r>
      <w:r w:rsidRPr="007C2052">
        <w:rPr>
          <w:rFonts w:ascii="Century Gothic" w:hAnsi="Century Gothic"/>
          <w:b/>
          <w:sz w:val="18"/>
          <w:szCs w:val="18"/>
        </w:rPr>
        <w:t xml:space="preserve"> vod</w:t>
      </w:r>
      <w:r w:rsidR="00902DC9" w:rsidRPr="007C2052">
        <w:rPr>
          <w:rFonts w:ascii="Century Gothic" w:hAnsi="Century Gothic"/>
          <w:b/>
          <w:sz w:val="18"/>
          <w:szCs w:val="18"/>
        </w:rPr>
        <w:t>e</w:t>
      </w:r>
      <w:r w:rsidRPr="007C2052">
        <w:rPr>
          <w:rFonts w:ascii="Century Gothic" w:hAnsi="Century Gothic"/>
          <w:b/>
          <w:sz w:val="18"/>
          <w:szCs w:val="18"/>
        </w:rPr>
        <w:t xml:space="preserve"> na odlagališču nenevarnih odpadkov Puconci,</w:t>
      </w:r>
    </w:p>
    <w:p w14:paraId="67AEBBAF" w14:textId="66BDA71F" w:rsidR="007447F6" w:rsidRPr="007C2052" w:rsidRDefault="007447F6" w:rsidP="00952AF6">
      <w:pPr>
        <w:numPr>
          <w:ilvl w:val="0"/>
          <w:numId w:val="16"/>
        </w:numPr>
        <w:autoSpaceDE w:val="0"/>
        <w:autoSpaceDN w:val="0"/>
        <w:adjustRightInd w:val="0"/>
        <w:spacing w:line="276" w:lineRule="auto"/>
        <w:rPr>
          <w:rFonts w:ascii="Century Gothic" w:hAnsi="Century Gothic"/>
          <w:b/>
          <w:sz w:val="18"/>
          <w:szCs w:val="18"/>
        </w:rPr>
      </w:pPr>
      <w:r w:rsidRPr="007C2052">
        <w:rPr>
          <w:rFonts w:ascii="Century Gothic" w:hAnsi="Century Gothic"/>
          <w:b/>
          <w:sz w:val="18"/>
          <w:szCs w:val="18"/>
        </w:rPr>
        <w:t xml:space="preserve">izdelavo delnih poročil in letnih poročil </w:t>
      </w:r>
      <w:r w:rsidR="004F2298" w:rsidRPr="007C2052">
        <w:rPr>
          <w:rFonts w:ascii="Century Gothic" w:hAnsi="Century Gothic"/>
          <w:b/>
          <w:sz w:val="18"/>
          <w:szCs w:val="18"/>
        </w:rPr>
        <w:t xml:space="preserve">obratovalnih </w:t>
      </w:r>
      <w:r w:rsidRPr="007C2052">
        <w:rPr>
          <w:rFonts w:ascii="Century Gothic" w:hAnsi="Century Gothic"/>
          <w:b/>
          <w:sz w:val="18"/>
          <w:szCs w:val="18"/>
        </w:rPr>
        <w:t xml:space="preserve">monitoringov </w:t>
      </w:r>
      <w:r w:rsidR="004F2298" w:rsidRPr="007C2052">
        <w:rPr>
          <w:rFonts w:ascii="Century Gothic" w:hAnsi="Century Gothic"/>
          <w:b/>
          <w:sz w:val="18"/>
          <w:szCs w:val="18"/>
        </w:rPr>
        <w:t xml:space="preserve">stanja </w:t>
      </w:r>
      <w:r w:rsidRPr="007C2052">
        <w:rPr>
          <w:rFonts w:ascii="Century Gothic" w:hAnsi="Century Gothic"/>
          <w:b/>
          <w:sz w:val="18"/>
          <w:szCs w:val="18"/>
        </w:rPr>
        <w:t>površins</w:t>
      </w:r>
      <w:r w:rsidR="004F2298" w:rsidRPr="007C2052">
        <w:rPr>
          <w:rFonts w:ascii="Century Gothic" w:hAnsi="Century Gothic"/>
          <w:b/>
          <w:sz w:val="18"/>
          <w:szCs w:val="18"/>
        </w:rPr>
        <w:t>kih</w:t>
      </w:r>
      <w:r w:rsidRPr="007C2052">
        <w:rPr>
          <w:rFonts w:ascii="Century Gothic" w:hAnsi="Century Gothic"/>
          <w:b/>
          <w:sz w:val="18"/>
          <w:szCs w:val="18"/>
        </w:rPr>
        <w:t xml:space="preserve"> vod</w:t>
      </w:r>
      <w:r w:rsidR="004F2298" w:rsidRPr="007C2052">
        <w:rPr>
          <w:rFonts w:ascii="Century Gothic" w:hAnsi="Century Gothic"/>
          <w:b/>
          <w:sz w:val="18"/>
          <w:szCs w:val="18"/>
        </w:rPr>
        <w:t>a</w:t>
      </w:r>
      <w:r w:rsidRPr="007C2052">
        <w:rPr>
          <w:rFonts w:ascii="Century Gothic" w:hAnsi="Century Gothic"/>
          <w:b/>
          <w:sz w:val="18"/>
          <w:szCs w:val="18"/>
        </w:rPr>
        <w:t xml:space="preserve"> in </w:t>
      </w:r>
      <w:r w:rsidR="004F2298" w:rsidRPr="007C2052">
        <w:rPr>
          <w:rFonts w:ascii="Century Gothic" w:hAnsi="Century Gothic"/>
          <w:b/>
          <w:sz w:val="18"/>
          <w:szCs w:val="18"/>
        </w:rPr>
        <w:t>stanja</w:t>
      </w:r>
      <w:r w:rsidRPr="007C2052">
        <w:rPr>
          <w:rFonts w:ascii="Century Gothic" w:hAnsi="Century Gothic"/>
          <w:b/>
          <w:sz w:val="18"/>
          <w:szCs w:val="18"/>
        </w:rPr>
        <w:t xml:space="preserve"> podzemne vode,</w:t>
      </w:r>
    </w:p>
    <w:p w14:paraId="1FEEE436" w14:textId="5065D67B" w:rsidR="00902DC9" w:rsidRPr="007C2052" w:rsidRDefault="007447F6" w:rsidP="007B6AC1">
      <w:pPr>
        <w:numPr>
          <w:ilvl w:val="0"/>
          <w:numId w:val="16"/>
        </w:numPr>
        <w:autoSpaceDE w:val="0"/>
        <w:autoSpaceDN w:val="0"/>
        <w:adjustRightInd w:val="0"/>
        <w:spacing w:line="276" w:lineRule="auto"/>
        <w:rPr>
          <w:rFonts w:ascii="Century Gothic" w:hAnsi="Century Gothic" w:cs="Arial"/>
          <w:sz w:val="18"/>
          <w:szCs w:val="18"/>
        </w:rPr>
      </w:pPr>
      <w:r w:rsidRPr="007C2052">
        <w:rPr>
          <w:rFonts w:ascii="Century Gothic" w:hAnsi="Century Gothic"/>
          <w:b/>
          <w:sz w:val="18"/>
          <w:szCs w:val="18"/>
        </w:rPr>
        <w:t xml:space="preserve">izdelavo </w:t>
      </w:r>
      <w:r w:rsidR="004F2298" w:rsidRPr="007C2052">
        <w:rPr>
          <w:rFonts w:ascii="Century Gothic" w:hAnsi="Century Gothic"/>
          <w:b/>
          <w:sz w:val="18"/>
          <w:szCs w:val="18"/>
        </w:rPr>
        <w:t xml:space="preserve">in oddajo letnih poročil pristojnemu ministrstvu v določenem roku z Uredbo   </w:t>
      </w:r>
    </w:p>
    <w:p w14:paraId="6DE21B93" w14:textId="77777777" w:rsidR="00D346A3" w:rsidRPr="007C2052" w:rsidRDefault="00D346A3" w:rsidP="00D346A3">
      <w:pPr>
        <w:autoSpaceDE w:val="0"/>
        <w:autoSpaceDN w:val="0"/>
        <w:adjustRightInd w:val="0"/>
        <w:spacing w:line="276" w:lineRule="auto"/>
        <w:ind w:left="360"/>
        <w:rPr>
          <w:rFonts w:ascii="Century Gothic" w:hAnsi="Century Gothic" w:cs="Arial"/>
          <w:sz w:val="18"/>
          <w:szCs w:val="18"/>
        </w:rPr>
      </w:pPr>
    </w:p>
    <w:p w14:paraId="4B366286" w14:textId="798AA9A8" w:rsidR="007447F6" w:rsidRPr="007C2052" w:rsidRDefault="007447F6" w:rsidP="007447F6">
      <w:pPr>
        <w:pStyle w:val="Default"/>
        <w:spacing w:line="276" w:lineRule="auto"/>
        <w:jc w:val="both"/>
        <w:rPr>
          <w:rFonts w:ascii="Century Gothic" w:hAnsi="Century Gothic" w:cs="Arial"/>
          <w:sz w:val="18"/>
          <w:szCs w:val="18"/>
        </w:rPr>
      </w:pPr>
      <w:r w:rsidRPr="007C2052">
        <w:rPr>
          <w:rFonts w:ascii="Century Gothic" w:hAnsi="Century Gothic" w:cs="Arial"/>
          <w:sz w:val="18"/>
          <w:szCs w:val="18"/>
        </w:rPr>
        <w:t xml:space="preserve">Izvajanje monitoringa </w:t>
      </w:r>
      <w:r w:rsidR="004F2298"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4F2298" w:rsidRPr="007C2052">
        <w:rPr>
          <w:rFonts w:ascii="Century Gothic" w:hAnsi="Century Gothic" w:cs="Arial"/>
          <w:sz w:val="18"/>
          <w:szCs w:val="18"/>
        </w:rPr>
        <w:t>e vode</w:t>
      </w:r>
      <w:r w:rsidRPr="007C2052">
        <w:rPr>
          <w:rFonts w:ascii="Century Gothic" w:hAnsi="Century Gothic" w:cs="Arial"/>
          <w:sz w:val="18"/>
          <w:szCs w:val="18"/>
        </w:rPr>
        <w:t xml:space="preserve"> in površinskih voda obsega vsa dela, ki so bila določena v razpisni dokumentaciji naročnika, po javnem naročilu iz 1. člena te pogodbe in tej pogodbi in za katera je izvajalec v ponudbi z dne _____________ potrdil, da je z njimi v celoti seznanjen.</w:t>
      </w:r>
    </w:p>
    <w:p w14:paraId="006E9B08" w14:textId="77777777" w:rsidR="007447F6" w:rsidRPr="007C2052" w:rsidRDefault="007447F6" w:rsidP="007447F6">
      <w:pPr>
        <w:pStyle w:val="Telobesedila2"/>
        <w:spacing w:line="276" w:lineRule="auto"/>
        <w:rPr>
          <w:rFonts w:ascii="Century Gothic" w:hAnsi="Century Gothic" w:cs="Arial"/>
          <w:sz w:val="18"/>
          <w:szCs w:val="18"/>
          <w:lang w:val="sl-SI"/>
        </w:rPr>
      </w:pPr>
    </w:p>
    <w:p w14:paraId="2E3E280C" w14:textId="77777777" w:rsidR="007447F6" w:rsidRPr="007C2052" w:rsidRDefault="007447F6" w:rsidP="007447F6">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2193194C" w14:textId="38597E6F" w:rsidR="007447F6" w:rsidRPr="007C2052" w:rsidRDefault="004F2298" w:rsidP="007447F6">
      <w:pPr>
        <w:pStyle w:val="Telobesedila2"/>
        <w:spacing w:line="276" w:lineRule="auto"/>
        <w:rPr>
          <w:rFonts w:ascii="Century Gothic" w:hAnsi="Century Gothic" w:cs="Arial"/>
          <w:sz w:val="18"/>
          <w:szCs w:val="18"/>
          <w:lang w:val="sl-SI"/>
        </w:rPr>
      </w:pPr>
      <w:r w:rsidRPr="007C2052">
        <w:rPr>
          <w:rFonts w:ascii="Century Gothic" w:hAnsi="Century Gothic" w:cs="Arial"/>
          <w:sz w:val="18"/>
          <w:szCs w:val="18"/>
          <w:lang w:val="sl-SI"/>
        </w:rPr>
        <w:t>O</w:t>
      </w:r>
      <w:r w:rsidR="007447F6" w:rsidRPr="007C2052">
        <w:rPr>
          <w:rFonts w:ascii="Century Gothic" w:hAnsi="Century Gothic" w:cs="Arial"/>
          <w:sz w:val="18"/>
          <w:szCs w:val="18"/>
          <w:lang w:val="sl-SI"/>
        </w:rPr>
        <w:t>pis predmeta pogodbe obsega:</w:t>
      </w:r>
    </w:p>
    <w:p w14:paraId="233E3BC9" w14:textId="77777777" w:rsidR="007447F6" w:rsidRPr="007C2052" w:rsidRDefault="007447F6" w:rsidP="007447F6">
      <w:pPr>
        <w:pStyle w:val="Telobesedila2"/>
        <w:spacing w:line="276" w:lineRule="auto"/>
        <w:rPr>
          <w:rFonts w:ascii="Century Gothic" w:hAnsi="Century Gothic" w:cs="Arial"/>
          <w:sz w:val="18"/>
          <w:szCs w:val="18"/>
          <w:lang w:val="sl-SI"/>
        </w:rPr>
      </w:pPr>
    </w:p>
    <w:p w14:paraId="25884E92" w14:textId="77777777" w:rsidR="007447F6" w:rsidRPr="007C2052" w:rsidRDefault="007447F6" w:rsidP="00952AF6">
      <w:pPr>
        <w:numPr>
          <w:ilvl w:val="0"/>
          <w:numId w:val="19"/>
        </w:numPr>
        <w:spacing w:after="200" w:line="276" w:lineRule="auto"/>
        <w:jc w:val="left"/>
        <w:rPr>
          <w:rFonts w:ascii="Century Gothic" w:hAnsi="Century Gothic"/>
          <w:b/>
          <w:bCs/>
          <w:iCs/>
          <w:sz w:val="18"/>
          <w:szCs w:val="18"/>
        </w:rPr>
      </w:pPr>
      <w:r w:rsidRPr="007C2052">
        <w:rPr>
          <w:rFonts w:ascii="Century Gothic" w:hAnsi="Century Gothic"/>
          <w:b/>
          <w:bCs/>
          <w:iCs/>
          <w:sz w:val="18"/>
          <w:szCs w:val="18"/>
        </w:rPr>
        <w:t xml:space="preserve">Monitoring površinskih voda (potoka) v okolici odlagališča nenevarnih odpadkov Puconci  </w:t>
      </w:r>
    </w:p>
    <w:p w14:paraId="793B103D"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Monitoring površinskih voda se na odlagališču nenevarnih odpadkov Puconci izvaja na Krčojnskem potoku in na Mačkovskem potoku. </w:t>
      </w:r>
    </w:p>
    <w:p w14:paraId="71E7D826" w14:textId="77777777" w:rsidR="00902DC9" w:rsidRPr="007C2052" w:rsidRDefault="00902DC9" w:rsidP="007447F6">
      <w:pPr>
        <w:spacing w:line="276" w:lineRule="auto"/>
        <w:rPr>
          <w:rFonts w:ascii="Century Gothic" w:hAnsi="Century Gothic"/>
          <w:sz w:val="18"/>
          <w:szCs w:val="18"/>
        </w:rPr>
      </w:pPr>
    </w:p>
    <w:p w14:paraId="0EDE40E6" w14:textId="77777777" w:rsidR="00902DC9" w:rsidRPr="007C2052" w:rsidRDefault="00902DC9" w:rsidP="00902DC9">
      <w:pPr>
        <w:spacing w:line="360" w:lineRule="auto"/>
        <w:rPr>
          <w:rFonts w:ascii="Century Gothic" w:hAnsi="Century Gothic" w:cs="Arial"/>
          <w:b/>
          <w:i/>
          <w:sz w:val="18"/>
          <w:szCs w:val="18"/>
        </w:rPr>
      </w:pPr>
      <w:r w:rsidRPr="007C2052">
        <w:rPr>
          <w:rFonts w:ascii="Century Gothic" w:hAnsi="Century Gothic" w:cs="Arial"/>
          <w:b/>
          <w:i/>
          <w:sz w:val="18"/>
          <w:szCs w:val="18"/>
        </w:rPr>
        <w:t>Merilna mesta površinskih vod:</w:t>
      </w:r>
    </w:p>
    <w:tbl>
      <w:tblPr>
        <w:tblW w:w="7654" w:type="dxa"/>
        <w:tblLayout w:type="fixed"/>
        <w:tblCellMar>
          <w:left w:w="10" w:type="dxa"/>
          <w:right w:w="10" w:type="dxa"/>
        </w:tblCellMar>
        <w:tblLook w:val="0000" w:firstRow="0" w:lastRow="0" w:firstColumn="0" w:lastColumn="0" w:noHBand="0" w:noVBand="0"/>
      </w:tblPr>
      <w:tblGrid>
        <w:gridCol w:w="5103"/>
        <w:gridCol w:w="1276"/>
        <w:gridCol w:w="1275"/>
      </w:tblGrid>
      <w:tr w:rsidR="00902DC9" w:rsidRPr="007C2052" w14:paraId="73A46010" w14:textId="77777777" w:rsidTr="00753437">
        <w:trPr>
          <w:trHeight w:hRule="exact" w:val="340"/>
          <w:tblHeader/>
        </w:trPr>
        <w:tc>
          <w:tcPr>
            <w:tcW w:w="5103"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F6C6A0E" w14:textId="77777777" w:rsidR="00902DC9" w:rsidRPr="007C2052"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jc w:val="center"/>
              <w:rPr>
                <w:rFonts w:ascii="Century Gothic" w:hAnsi="Century Gothic" w:cs="Arial"/>
                <w:sz w:val="18"/>
                <w:szCs w:val="18"/>
              </w:rPr>
            </w:pPr>
            <w:r w:rsidRPr="007C2052">
              <w:rPr>
                <w:rFonts w:ascii="Century Gothic" w:hAnsi="Century Gothic" w:cs="Arial"/>
                <w:sz w:val="18"/>
                <w:szCs w:val="18"/>
              </w:rPr>
              <w:t>Vzorčno mesto</w:t>
            </w:r>
          </w:p>
        </w:tc>
        <w:tc>
          <w:tcPr>
            <w:tcW w:w="1276"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D2D8542" w14:textId="77777777" w:rsidR="00902DC9" w:rsidRPr="007C2052" w:rsidRDefault="00902DC9" w:rsidP="00753437">
            <w:pPr>
              <w:spacing w:line="276" w:lineRule="auto"/>
              <w:jc w:val="center"/>
              <w:rPr>
                <w:rFonts w:ascii="Century Gothic" w:eastAsia="Arial Unicode MS" w:hAnsi="Century Gothic" w:cs="Arial"/>
                <w:caps/>
                <w:sz w:val="18"/>
                <w:szCs w:val="18"/>
              </w:rPr>
            </w:pPr>
            <w:r w:rsidRPr="007C2052">
              <w:rPr>
                <w:rFonts w:ascii="Century Gothic" w:hAnsi="Century Gothic" w:cs="Arial"/>
                <w:caps/>
                <w:sz w:val="18"/>
                <w:szCs w:val="18"/>
              </w:rPr>
              <w:t>X</w:t>
            </w:r>
          </w:p>
        </w:tc>
        <w:tc>
          <w:tcPr>
            <w:tcW w:w="1275" w:type="dxa"/>
            <w:tcBorders>
              <w:top w:val="single" w:sz="6" w:space="0" w:color="000000"/>
              <w:left w:val="single" w:sz="6" w:space="0" w:color="000000"/>
              <w:bottom w:val="single" w:sz="6" w:space="0" w:color="auto"/>
              <w:right w:val="single" w:sz="6" w:space="0" w:color="000000"/>
            </w:tcBorders>
            <w:shd w:val="clear" w:color="auto" w:fill="E6E6E6"/>
            <w:vAlign w:val="center"/>
          </w:tcPr>
          <w:p w14:paraId="565E1DA6" w14:textId="77777777" w:rsidR="00902DC9" w:rsidRPr="007C2052" w:rsidRDefault="00902DC9" w:rsidP="00753437">
            <w:pPr>
              <w:spacing w:line="276" w:lineRule="auto"/>
              <w:jc w:val="center"/>
              <w:rPr>
                <w:rFonts w:ascii="Century Gothic" w:eastAsia="Arial Unicode MS" w:hAnsi="Century Gothic" w:cs="Arial"/>
                <w:caps/>
                <w:sz w:val="18"/>
                <w:szCs w:val="18"/>
              </w:rPr>
            </w:pPr>
            <w:r w:rsidRPr="007C2052">
              <w:rPr>
                <w:rFonts w:ascii="Century Gothic" w:hAnsi="Century Gothic" w:cs="Arial"/>
                <w:caps/>
                <w:sz w:val="18"/>
                <w:szCs w:val="18"/>
              </w:rPr>
              <w:t>Y</w:t>
            </w:r>
          </w:p>
        </w:tc>
      </w:tr>
      <w:tr w:rsidR="00902DC9" w:rsidRPr="007C2052" w14:paraId="0E17BF7E"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04064233" w14:textId="77777777" w:rsidR="00902DC9" w:rsidRPr="007C2052"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entury Gothic" w:hAnsi="Century Gothic" w:cs="Arial"/>
                <w:sz w:val="18"/>
                <w:szCs w:val="18"/>
              </w:rPr>
            </w:pPr>
            <w:r w:rsidRPr="007C2052">
              <w:rPr>
                <w:rFonts w:ascii="Century Gothic" w:hAnsi="Century Gothic" w:cs="Arial"/>
                <w:sz w:val="18"/>
                <w:szCs w:val="18"/>
              </w:rPr>
              <w:t>Krčojsnki potok – gorvodno (KPG)</w:t>
            </w:r>
          </w:p>
        </w:tc>
        <w:tc>
          <w:tcPr>
            <w:tcW w:w="1276" w:type="dxa"/>
            <w:tcBorders>
              <w:top w:val="single" w:sz="6" w:space="0" w:color="000000"/>
              <w:left w:val="single" w:sz="6" w:space="0" w:color="000000"/>
              <w:bottom w:val="single" w:sz="6" w:space="0" w:color="000000"/>
              <w:right w:val="single" w:sz="6" w:space="0" w:color="000000"/>
            </w:tcBorders>
          </w:tcPr>
          <w:p w14:paraId="7F263FB8"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175260</w:t>
            </w:r>
          </w:p>
        </w:tc>
        <w:tc>
          <w:tcPr>
            <w:tcW w:w="1275" w:type="dxa"/>
            <w:tcBorders>
              <w:top w:val="single" w:sz="6" w:space="0" w:color="000000"/>
              <w:left w:val="single" w:sz="6" w:space="0" w:color="000000"/>
              <w:bottom w:val="single" w:sz="6" w:space="0" w:color="000000"/>
              <w:right w:val="single" w:sz="6" w:space="0" w:color="000000"/>
            </w:tcBorders>
          </w:tcPr>
          <w:p w14:paraId="79676196"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589741</w:t>
            </w:r>
          </w:p>
        </w:tc>
      </w:tr>
      <w:tr w:rsidR="00902DC9" w:rsidRPr="007C2052" w14:paraId="607DB398"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4019EBF6" w14:textId="77777777" w:rsidR="00902DC9" w:rsidRPr="007C2052"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entury Gothic" w:hAnsi="Century Gothic" w:cs="Arial"/>
                <w:sz w:val="18"/>
                <w:szCs w:val="18"/>
              </w:rPr>
            </w:pPr>
            <w:r w:rsidRPr="007C2052">
              <w:rPr>
                <w:rFonts w:ascii="Century Gothic" w:hAnsi="Century Gothic" w:cs="Arial"/>
                <w:sz w:val="18"/>
                <w:szCs w:val="18"/>
              </w:rPr>
              <w:t>Krčojnski potok – dolvodno (KPD)</w:t>
            </w:r>
          </w:p>
        </w:tc>
        <w:tc>
          <w:tcPr>
            <w:tcW w:w="1276" w:type="dxa"/>
            <w:tcBorders>
              <w:top w:val="single" w:sz="6" w:space="0" w:color="000000"/>
              <w:left w:val="single" w:sz="6" w:space="0" w:color="000000"/>
              <w:bottom w:val="single" w:sz="6" w:space="0" w:color="000000"/>
              <w:right w:val="single" w:sz="6" w:space="0" w:color="000000"/>
            </w:tcBorders>
          </w:tcPr>
          <w:p w14:paraId="3D7E1622"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174960</w:t>
            </w:r>
          </w:p>
        </w:tc>
        <w:tc>
          <w:tcPr>
            <w:tcW w:w="1275" w:type="dxa"/>
            <w:tcBorders>
              <w:top w:val="single" w:sz="6" w:space="0" w:color="000000"/>
              <w:left w:val="single" w:sz="6" w:space="0" w:color="000000"/>
              <w:bottom w:val="single" w:sz="6" w:space="0" w:color="000000"/>
              <w:right w:val="single" w:sz="6" w:space="0" w:color="000000"/>
            </w:tcBorders>
          </w:tcPr>
          <w:p w14:paraId="2923E10F"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589429</w:t>
            </w:r>
          </w:p>
        </w:tc>
      </w:tr>
      <w:tr w:rsidR="00902DC9" w:rsidRPr="007C2052" w14:paraId="69A28344"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515FC26F" w14:textId="77777777" w:rsidR="00902DC9" w:rsidRPr="007C2052"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entury Gothic" w:hAnsi="Century Gothic" w:cs="Arial"/>
                <w:sz w:val="18"/>
                <w:szCs w:val="18"/>
              </w:rPr>
            </w:pPr>
            <w:r w:rsidRPr="007C2052">
              <w:rPr>
                <w:rFonts w:ascii="Century Gothic" w:hAnsi="Century Gothic" w:cs="Arial"/>
                <w:sz w:val="18"/>
                <w:szCs w:val="18"/>
              </w:rPr>
              <w:t>Mačkovski potok – gorvodno (MPG)</w:t>
            </w:r>
          </w:p>
        </w:tc>
        <w:tc>
          <w:tcPr>
            <w:tcW w:w="1276" w:type="dxa"/>
            <w:tcBorders>
              <w:top w:val="single" w:sz="6" w:space="0" w:color="000000"/>
              <w:left w:val="single" w:sz="6" w:space="0" w:color="000000"/>
              <w:bottom w:val="single" w:sz="6" w:space="0" w:color="000000"/>
              <w:right w:val="single" w:sz="6" w:space="0" w:color="000000"/>
            </w:tcBorders>
          </w:tcPr>
          <w:p w14:paraId="61B2EB99"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175026</w:t>
            </w:r>
          </w:p>
        </w:tc>
        <w:tc>
          <w:tcPr>
            <w:tcW w:w="1275" w:type="dxa"/>
            <w:tcBorders>
              <w:top w:val="single" w:sz="6" w:space="0" w:color="000000"/>
              <w:left w:val="single" w:sz="6" w:space="0" w:color="000000"/>
              <w:bottom w:val="single" w:sz="6" w:space="0" w:color="000000"/>
              <w:right w:val="single" w:sz="6" w:space="0" w:color="000000"/>
            </w:tcBorders>
          </w:tcPr>
          <w:p w14:paraId="28052D2B"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588828</w:t>
            </w:r>
          </w:p>
        </w:tc>
      </w:tr>
      <w:tr w:rsidR="00902DC9" w:rsidRPr="007C2052" w14:paraId="2FB35C92" w14:textId="77777777" w:rsidTr="00753437">
        <w:trPr>
          <w:trHeight w:hRule="exact" w:val="415"/>
        </w:trPr>
        <w:tc>
          <w:tcPr>
            <w:tcW w:w="5103" w:type="dxa"/>
            <w:tcBorders>
              <w:top w:val="single" w:sz="6" w:space="0" w:color="auto"/>
              <w:left w:val="single" w:sz="6" w:space="0" w:color="000000"/>
              <w:bottom w:val="single" w:sz="6" w:space="0" w:color="000000"/>
              <w:right w:val="single" w:sz="6" w:space="0" w:color="000000"/>
            </w:tcBorders>
          </w:tcPr>
          <w:p w14:paraId="1A92ADD5" w14:textId="77777777" w:rsidR="00902DC9" w:rsidRPr="007C2052"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entury Gothic" w:hAnsi="Century Gothic" w:cs="Arial"/>
                <w:sz w:val="18"/>
                <w:szCs w:val="18"/>
              </w:rPr>
            </w:pPr>
            <w:r w:rsidRPr="007C2052">
              <w:rPr>
                <w:rFonts w:ascii="Century Gothic" w:hAnsi="Century Gothic" w:cs="Arial"/>
                <w:sz w:val="18"/>
                <w:szCs w:val="18"/>
              </w:rPr>
              <w:t>Mačkovski potok – gorvodno (MPG)</w:t>
            </w:r>
          </w:p>
        </w:tc>
        <w:tc>
          <w:tcPr>
            <w:tcW w:w="1276" w:type="dxa"/>
            <w:tcBorders>
              <w:top w:val="single" w:sz="6" w:space="0" w:color="auto"/>
              <w:left w:val="single" w:sz="6" w:space="0" w:color="000000"/>
              <w:bottom w:val="single" w:sz="6" w:space="0" w:color="000000"/>
              <w:right w:val="single" w:sz="6" w:space="0" w:color="000000"/>
            </w:tcBorders>
          </w:tcPr>
          <w:p w14:paraId="08238DF6"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174929</w:t>
            </w:r>
          </w:p>
        </w:tc>
        <w:tc>
          <w:tcPr>
            <w:tcW w:w="1275" w:type="dxa"/>
            <w:tcBorders>
              <w:top w:val="single" w:sz="6" w:space="0" w:color="auto"/>
              <w:left w:val="single" w:sz="6" w:space="0" w:color="000000"/>
              <w:bottom w:val="single" w:sz="6" w:space="0" w:color="000000"/>
              <w:right w:val="single" w:sz="6" w:space="0" w:color="000000"/>
            </w:tcBorders>
          </w:tcPr>
          <w:p w14:paraId="5709D814" w14:textId="77777777" w:rsidR="00902DC9" w:rsidRPr="007C2052" w:rsidRDefault="00902DC9" w:rsidP="00753437">
            <w:pPr>
              <w:spacing w:line="276" w:lineRule="auto"/>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588811</w:t>
            </w:r>
          </w:p>
        </w:tc>
      </w:tr>
    </w:tbl>
    <w:p w14:paraId="0EF316B2" w14:textId="77777777" w:rsidR="00902DC9" w:rsidRPr="007C2052" w:rsidRDefault="00902DC9" w:rsidP="00902DC9">
      <w:pPr>
        <w:spacing w:line="276" w:lineRule="auto"/>
        <w:rPr>
          <w:rFonts w:ascii="Century Gothic" w:hAnsi="Century Gothic" w:cs="Arial"/>
          <w:sz w:val="18"/>
          <w:szCs w:val="18"/>
        </w:rPr>
      </w:pPr>
    </w:p>
    <w:p w14:paraId="4253D71B" w14:textId="77777777" w:rsidR="009F437B" w:rsidRPr="007C2052" w:rsidRDefault="009F437B" w:rsidP="009F437B">
      <w:pPr>
        <w:spacing w:line="276" w:lineRule="auto"/>
        <w:rPr>
          <w:rFonts w:ascii="Century Gothic" w:hAnsi="Century Gothic" w:cs="Arial"/>
          <w:sz w:val="18"/>
          <w:szCs w:val="18"/>
        </w:rPr>
      </w:pPr>
      <w:r w:rsidRPr="007C2052">
        <w:rPr>
          <w:rFonts w:ascii="Century Gothic" w:hAnsi="Century Gothic" w:cs="Arial"/>
          <w:sz w:val="18"/>
          <w:szCs w:val="18"/>
        </w:rPr>
        <w:t xml:space="preserve">Obratovalni monitoring je potrebno izvajati v skladu z Okoljevarstvenim dovoljenjem ter njegovimi veljavnimi sprembami za obratovanje odlagališča nenevarnih odpadkov Puconci in veljavno zakonodajo. </w:t>
      </w:r>
    </w:p>
    <w:p w14:paraId="2570037F" w14:textId="77777777" w:rsidR="009F437B" w:rsidRPr="007C2052" w:rsidRDefault="009F437B" w:rsidP="009F437B">
      <w:pPr>
        <w:spacing w:line="276" w:lineRule="auto"/>
        <w:rPr>
          <w:rFonts w:ascii="Century Gothic" w:hAnsi="Century Gothic" w:cs="Arial"/>
          <w:sz w:val="18"/>
          <w:szCs w:val="18"/>
        </w:rPr>
      </w:pPr>
    </w:p>
    <w:p w14:paraId="5542ED10" w14:textId="77777777" w:rsidR="009F437B" w:rsidRPr="007C2052" w:rsidRDefault="009F437B" w:rsidP="009F437B">
      <w:pPr>
        <w:spacing w:line="276" w:lineRule="auto"/>
        <w:rPr>
          <w:rFonts w:ascii="Century Gothic" w:hAnsi="Century Gothic" w:cs="Arial"/>
          <w:sz w:val="18"/>
          <w:szCs w:val="18"/>
        </w:rPr>
      </w:pPr>
      <w:r w:rsidRPr="007C2052">
        <w:rPr>
          <w:rFonts w:ascii="Century Gothic" w:hAnsi="Century Gothic" w:cs="Arial"/>
          <w:sz w:val="18"/>
          <w:szCs w:val="18"/>
        </w:rPr>
        <w:t>Okoljevarstvena dovoljenja ter spremembe so javno dostopne na:</w:t>
      </w:r>
    </w:p>
    <w:p w14:paraId="34D3DED3" w14:textId="456880C2" w:rsidR="007447F6" w:rsidRDefault="00F64337" w:rsidP="007447F6">
      <w:pPr>
        <w:widowControl w:val="0"/>
        <w:spacing w:line="276" w:lineRule="auto"/>
        <w:rPr>
          <w:rFonts w:ascii="Century Gothic" w:hAnsi="Century Gothic"/>
          <w:sz w:val="18"/>
          <w:szCs w:val="18"/>
        </w:rPr>
      </w:pPr>
      <w:hyperlink r:id="rId8" w:history="1">
        <w:r w:rsidRPr="005F1A66">
          <w:rPr>
            <w:rStyle w:val="Hiperpovezava"/>
            <w:rFonts w:ascii="Century Gothic" w:hAnsi="Century Gothic"/>
            <w:sz w:val="18"/>
            <w:szCs w:val="18"/>
          </w:rPr>
          <w:t>https://www.gov.si/teme/industrijsko-onesnazevanje/register-upravljavcev-in-izdanih-ied-okoljevarstvenih-dovoljenj/?Title=javno+podjetje+center+za+ravnanje+z+odpadki+puconci&amp;datum=</w:t>
        </w:r>
      </w:hyperlink>
    </w:p>
    <w:p w14:paraId="171914A5" w14:textId="77777777" w:rsidR="00F64337" w:rsidRPr="007C2052" w:rsidRDefault="00F64337" w:rsidP="007447F6">
      <w:pPr>
        <w:widowControl w:val="0"/>
        <w:spacing w:line="276" w:lineRule="auto"/>
        <w:rPr>
          <w:rFonts w:ascii="Century Gothic" w:hAnsi="Century Gothic"/>
          <w:sz w:val="18"/>
          <w:szCs w:val="18"/>
        </w:rPr>
      </w:pPr>
    </w:p>
    <w:p w14:paraId="66A90974" w14:textId="77777777" w:rsidR="00952AF6" w:rsidRPr="007C2052" w:rsidRDefault="00952AF6" w:rsidP="007447F6">
      <w:pPr>
        <w:widowControl w:val="0"/>
        <w:spacing w:line="276" w:lineRule="auto"/>
        <w:rPr>
          <w:rFonts w:ascii="Century Gothic" w:hAnsi="Century Gothic"/>
          <w:sz w:val="18"/>
          <w:szCs w:val="18"/>
        </w:rPr>
      </w:pPr>
    </w:p>
    <w:p w14:paraId="05828C1C" w14:textId="1C7C67A1" w:rsidR="009F437B" w:rsidRPr="007C2052" w:rsidRDefault="007447F6" w:rsidP="009F437B">
      <w:pPr>
        <w:numPr>
          <w:ilvl w:val="0"/>
          <w:numId w:val="19"/>
        </w:numPr>
        <w:spacing w:after="200" w:line="276" w:lineRule="auto"/>
        <w:jc w:val="left"/>
        <w:rPr>
          <w:rFonts w:ascii="Century Gothic" w:hAnsi="Century Gothic"/>
          <w:b/>
          <w:bCs/>
          <w:iCs/>
          <w:sz w:val="18"/>
          <w:szCs w:val="18"/>
        </w:rPr>
      </w:pPr>
      <w:r w:rsidRPr="007C2052">
        <w:rPr>
          <w:rFonts w:ascii="Century Gothic" w:hAnsi="Century Gothic"/>
          <w:b/>
          <w:bCs/>
          <w:iCs/>
          <w:sz w:val="18"/>
          <w:szCs w:val="18"/>
        </w:rPr>
        <w:t xml:space="preserve">Monitoring </w:t>
      </w:r>
      <w:r w:rsidR="009F437B" w:rsidRPr="007C2052">
        <w:rPr>
          <w:rFonts w:ascii="Century Gothic" w:hAnsi="Century Gothic"/>
          <w:b/>
          <w:bCs/>
          <w:iCs/>
          <w:sz w:val="18"/>
          <w:szCs w:val="18"/>
        </w:rPr>
        <w:t>stanja</w:t>
      </w:r>
      <w:r w:rsidRPr="007C2052">
        <w:rPr>
          <w:rFonts w:ascii="Century Gothic" w:hAnsi="Century Gothic"/>
          <w:b/>
          <w:bCs/>
          <w:iCs/>
          <w:sz w:val="18"/>
          <w:szCs w:val="18"/>
        </w:rPr>
        <w:t xml:space="preserve"> podzemne vode na odlagališču nenevarnih odpadkov Puconci </w:t>
      </w:r>
    </w:p>
    <w:p w14:paraId="29AD2F4B" w14:textId="7AEA31B9" w:rsidR="009F437B" w:rsidRPr="007C2052" w:rsidRDefault="009F437B" w:rsidP="009F437B">
      <w:pPr>
        <w:spacing w:line="276" w:lineRule="auto"/>
        <w:rPr>
          <w:rFonts w:ascii="Century Gothic" w:hAnsi="Century Gothic" w:cs="Arial"/>
          <w:sz w:val="18"/>
          <w:szCs w:val="18"/>
        </w:rPr>
      </w:pPr>
      <w:r w:rsidRPr="007C2052">
        <w:rPr>
          <w:rFonts w:ascii="Century Gothic" w:hAnsi="Century Gothic" w:cs="Arial"/>
          <w:sz w:val="18"/>
          <w:szCs w:val="18"/>
        </w:rPr>
        <w:t xml:space="preserve">Obratovalni monitoring je potrebno izvajati v skladu z Okoljevarstvenim dovoljenjem ter njegovimi veljavnimi sprembami za obratovanje odlagališča nenevarnih odpadkov Puconci in veljavno zakonodajo. </w:t>
      </w:r>
    </w:p>
    <w:p w14:paraId="73FC1374" w14:textId="77777777" w:rsidR="009F437B" w:rsidRPr="007C2052" w:rsidRDefault="009F437B" w:rsidP="009F437B">
      <w:pPr>
        <w:spacing w:line="276" w:lineRule="auto"/>
        <w:rPr>
          <w:rFonts w:ascii="Century Gothic" w:hAnsi="Century Gothic" w:cs="Arial"/>
          <w:sz w:val="18"/>
          <w:szCs w:val="18"/>
        </w:rPr>
      </w:pPr>
    </w:p>
    <w:p w14:paraId="288346B9" w14:textId="77777777" w:rsidR="009F437B" w:rsidRPr="007C2052" w:rsidRDefault="009F437B" w:rsidP="009F437B">
      <w:pPr>
        <w:spacing w:line="276" w:lineRule="auto"/>
        <w:rPr>
          <w:rFonts w:ascii="Century Gothic" w:hAnsi="Century Gothic" w:cs="Arial"/>
          <w:sz w:val="18"/>
          <w:szCs w:val="18"/>
        </w:rPr>
      </w:pPr>
      <w:r w:rsidRPr="007C2052">
        <w:rPr>
          <w:rFonts w:ascii="Century Gothic" w:hAnsi="Century Gothic" w:cs="Arial"/>
          <w:sz w:val="18"/>
          <w:szCs w:val="18"/>
        </w:rPr>
        <w:t>Okoljevarstvena dovoljenja ter spremembe so javno dostopne na:</w:t>
      </w:r>
    </w:p>
    <w:p w14:paraId="6F16A0CB" w14:textId="3651AE5A" w:rsidR="009F437B" w:rsidRDefault="00F64337" w:rsidP="009F437B">
      <w:pPr>
        <w:spacing w:line="276" w:lineRule="auto"/>
        <w:rPr>
          <w:rFonts w:ascii="Century Gothic" w:hAnsi="Century Gothic"/>
          <w:sz w:val="18"/>
          <w:szCs w:val="18"/>
        </w:rPr>
      </w:pPr>
      <w:hyperlink r:id="rId9" w:history="1">
        <w:r w:rsidRPr="005F1A66">
          <w:rPr>
            <w:rStyle w:val="Hiperpovezava"/>
            <w:rFonts w:ascii="Century Gothic" w:hAnsi="Century Gothic"/>
            <w:sz w:val="18"/>
            <w:szCs w:val="18"/>
          </w:rPr>
          <w:t>https://www.gov.si/teme/industrijsko-onesnazevanje/register-upravljavcev-in-izdanih-ied-okoljevarstvenih-dovoljenj/?Title=javno+podjetje+center+za+ravnanje+z+odpadki+puconci&amp;datum=</w:t>
        </w:r>
      </w:hyperlink>
    </w:p>
    <w:p w14:paraId="411A1EFF" w14:textId="77777777" w:rsidR="00F64337" w:rsidRPr="007C2052" w:rsidRDefault="00F64337" w:rsidP="009F437B">
      <w:pPr>
        <w:spacing w:line="276" w:lineRule="auto"/>
        <w:rPr>
          <w:rFonts w:ascii="Century Gothic" w:hAnsi="Century Gothic" w:cs="Arial"/>
          <w:sz w:val="18"/>
          <w:szCs w:val="18"/>
        </w:rPr>
      </w:pPr>
    </w:p>
    <w:p w14:paraId="52237339" w14:textId="77777777" w:rsidR="009F437B" w:rsidRPr="007C2052" w:rsidRDefault="009F437B" w:rsidP="009F437B">
      <w:pPr>
        <w:spacing w:line="276" w:lineRule="auto"/>
        <w:rPr>
          <w:rFonts w:ascii="Century Gothic" w:hAnsi="Century Gothic" w:cs="Arial"/>
          <w:sz w:val="18"/>
          <w:szCs w:val="18"/>
        </w:rPr>
      </w:pPr>
      <w:r w:rsidRPr="007C2052">
        <w:rPr>
          <w:rFonts w:ascii="Century Gothic" w:hAnsi="Century Gothic" w:cs="Arial"/>
          <w:sz w:val="18"/>
          <w:szCs w:val="18"/>
        </w:rPr>
        <w:t xml:space="preserve">Izvaja se dvakrat letno. </w:t>
      </w:r>
    </w:p>
    <w:p w14:paraId="3A29ED8B" w14:textId="77777777" w:rsidR="007447F6" w:rsidRPr="007C2052" w:rsidRDefault="007447F6" w:rsidP="007447F6">
      <w:pPr>
        <w:spacing w:line="276" w:lineRule="auto"/>
        <w:rPr>
          <w:rFonts w:ascii="Century Gothic" w:hAnsi="Century Gothic"/>
          <w:sz w:val="18"/>
          <w:szCs w:val="18"/>
        </w:rPr>
      </w:pPr>
    </w:p>
    <w:p w14:paraId="758AC948" w14:textId="09139DE7" w:rsidR="007447F6" w:rsidRPr="007C2052" w:rsidRDefault="007447F6" w:rsidP="007447F6">
      <w:pPr>
        <w:spacing w:line="276" w:lineRule="auto"/>
        <w:rPr>
          <w:rFonts w:ascii="Century Gothic" w:hAnsi="Century Gothic"/>
          <w:b/>
          <w:i/>
          <w:sz w:val="18"/>
          <w:szCs w:val="18"/>
        </w:rPr>
      </w:pPr>
      <w:bookmarkStart w:id="0" w:name="_Toc42411034"/>
      <w:r w:rsidRPr="007C2052">
        <w:rPr>
          <w:rFonts w:ascii="Century Gothic" w:hAnsi="Century Gothic"/>
          <w:b/>
          <w:i/>
          <w:sz w:val="18"/>
          <w:szCs w:val="18"/>
        </w:rPr>
        <w:t xml:space="preserve">Lokacije opazovalnih vrtin za izvajanje obratovalnega monitoringa </w:t>
      </w:r>
      <w:r w:rsidR="00AB7E95" w:rsidRPr="007C2052">
        <w:rPr>
          <w:rFonts w:ascii="Century Gothic" w:hAnsi="Century Gothic"/>
          <w:b/>
          <w:i/>
          <w:sz w:val="18"/>
          <w:szCs w:val="18"/>
        </w:rPr>
        <w:t xml:space="preserve">stanja </w:t>
      </w:r>
      <w:r w:rsidRPr="007C2052">
        <w:rPr>
          <w:rFonts w:ascii="Century Gothic" w:hAnsi="Century Gothic"/>
          <w:b/>
          <w:i/>
          <w:sz w:val="18"/>
          <w:szCs w:val="18"/>
        </w:rPr>
        <w:t>podzemn</w:t>
      </w:r>
      <w:r w:rsidR="00AB7E95" w:rsidRPr="007C2052">
        <w:rPr>
          <w:rFonts w:ascii="Century Gothic" w:hAnsi="Century Gothic"/>
          <w:b/>
          <w:i/>
          <w:sz w:val="18"/>
          <w:szCs w:val="18"/>
        </w:rPr>
        <w:t>e</w:t>
      </w:r>
      <w:r w:rsidRPr="007C2052">
        <w:rPr>
          <w:rFonts w:ascii="Century Gothic" w:hAnsi="Century Gothic"/>
          <w:b/>
          <w:i/>
          <w:sz w:val="18"/>
          <w:szCs w:val="18"/>
        </w:rPr>
        <w:t xml:space="preserve"> vod</w:t>
      </w:r>
      <w:r w:rsidR="00AB7E95" w:rsidRPr="007C2052">
        <w:rPr>
          <w:rFonts w:ascii="Century Gothic" w:hAnsi="Century Gothic"/>
          <w:b/>
          <w:i/>
          <w:sz w:val="18"/>
          <w:szCs w:val="18"/>
        </w:rPr>
        <w:t>e</w:t>
      </w:r>
      <w:r w:rsidRPr="007C2052">
        <w:rPr>
          <w:rFonts w:ascii="Century Gothic" w:hAnsi="Century Gothic"/>
          <w:b/>
          <w:i/>
          <w:sz w:val="18"/>
          <w:szCs w:val="18"/>
        </w:rPr>
        <w:t>:</w:t>
      </w:r>
    </w:p>
    <w:p w14:paraId="6858BC8D" w14:textId="77777777" w:rsidR="007447F6" w:rsidRPr="007C2052" w:rsidRDefault="007447F6" w:rsidP="007447F6">
      <w:pPr>
        <w:spacing w:line="276" w:lineRule="auto"/>
        <w:rPr>
          <w:rFonts w:ascii="Century Gothic" w:hAnsi="Century Gothic"/>
          <w:sz w:val="18"/>
          <w:szCs w:val="18"/>
        </w:rPr>
      </w:pPr>
    </w:p>
    <w:tbl>
      <w:tblPr>
        <w:tblW w:w="5386" w:type="dxa"/>
        <w:tblLayout w:type="fixed"/>
        <w:tblCellMar>
          <w:left w:w="10" w:type="dxa"/>
          <w:right w:w="10" w:type="dxa"/>
        </w:tblCellMar>
        <w:tblLook w:val="0000" w:firstRow="0" w:lastRow="0" w:firstColumn="0" w:lastColumn="0" w:noHBand="0" w:noVBand="0"/>
      </w:tblPr>
      <w:tblGrid>
        <w:gridCol w:w="1984"/>
        <w:gridCol w:w="1560"/>
        <w:gridCol w:w="1842"/>
      </w:tblGrid>
      <w:tr w:rsidR="006B2E8B" w:rsidRPr="007C2052" w14:paraId="1793D27C" w14:textId="77777777" w:rsidTr="006B2E8B">
        <w:trPr>
          <w:trHeight w:hRule="exact" w:val="340"/>
          <w:tblHeader/>
        </w:trPr>
        <w:tc>
          <w:tcPr>
            <w:tcW w:w="1984"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87AC26C"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jc w:val="center"/>
              <w:rPr>
                <w:rFonts w:ascii="Century Gothic" w:hAnsi="Century Gothic" w:cs="Arial"/>
                <w:sz w:val="18"/>
                <w:szCs w:val="18"/>
              </w:rPr>
            </w:pPr>
            <w:r w:rsidRPr="007C2052">
              <w:rPr>
                <w:rFonts w:ascii="Century Gothic" w:hAnsi="Century Gothic" w:cs="Arial"/>
                <w:sz w:val="18"/>
                <w:szCs w:val="18"/>
              </w:rPr>
              <w:t>Opazovalna vrtina</w:t>
            </w:r>
          </w:p>
        </w:tc>
        <w:tc>
          <w:tcPr>
            <w:tcW w:w="1560" w:type="dxa"/>
            <w:tcBorders>
              <w:top w:val="single" w:sz="6" w:space="0" w:color="000000"/>
              <w:left w:val="single" w:sz="6" w:space="0" w:color="000000"/>
              <w:bottom w:val="single" w:sz="6" w:space="0" w:color="auto"/>
              <w:right w:val="single" w:sz="6" w:space="0" w:color="000000"/>
            </w:tcBorders>
            <w:shd w:val="clear" w:color="auto" w:fill="E6E6E6"/>
            <w:vAlign w:val="center"/>
          </w:tcPr>
          <w:p w14:paraId="1881A7A4" w14:textId="77777777" w:rsidR="006B2E8B" w:rsidRPr="007C2052" w:rsidRDefault="006B2E8B" w:rsidP="00753437">
            <w:pPr>
              <w:spacing w:line="260" w:lineRule="exact"/>
              <w:jc w:val="center"/>
              <w:rPr>
                <w:rFonts w:ascii="Century Gothic" w:eastAsia="Arial Unicode MS" w:hAnsi="Century Gothic" w:cs="Arial"/>
                <w:caps/>
                <w:sz w:val="18"/>
                <w:szCs w:val="18"/>
              </w:rPr>
            </w:pPr>
            <w:r w:rsidRPr="007C2052">
              <w:rPr>
                <w:rFonts w:ascii="Century Gothic" w:hAnsi="Century Gothic" w:cs="Arial"/>
                <w:caps/>
                <w:sz w:val="18"/>
                <w:szCs w:val="18"/>
              </w:rPr>
              <w:t>X</w:t>
            </w:r>
          </w:p>
        </w:tc>
        <w:tc>
          <w:tcPr>
            <w:tcW w:w="1842" w:type="dxa"/>
            <w:tcBorders>
              <w:top w:val="single" w:sz="6" w:space="0" w:color="000000"/>
              <w:left w:val="single" w:sz="6" w:space="0" w:color="000000"/>
              <w:bottom w:val="single" w:sz="6" w:space="0" w:color="auto"/>
              <w:right w:val="single" w:sz="6" w:space="0" w:color="000000"/>
            </w:tcBorders>
            <w:shd w:val="clear" w:color="auto" w:fill="E6E6E6"/>
            <w:vAlign w:val="center"/>
          </w:tcPr>
          <w:p w14:paraId="4109028A" w14:textId="77777777" w:rsidR="006B2E8B" w:rsidRPr="007C2052" w:rsidRDefault="006B2E8B" w:rsidP="00753437">
            <w:pPr>
              <w:spacing w:line="260" w:lineRule="exact"/>
              <w:jc w:val="center"/>
              <w:rPr>
                <w:rFonts w:ascii="Century Gothic" w:eastAsia="Arial Unicode MS" w:hAnsi="Century Gothic" w:cs="Arial"/>
                <w:caps/>
                <w:sz w:val="18"/>
                <w:szCs w:val="18"/>
              </w:rPr>
            </w:pPr>
            <w:r w:rsidRPr="007C2052">
              <w:rPr>
                <w:rFonts w:ascii="Century Gothic" w:hAnsi="Century Gothic" w:cs="Arial"/>
                <w:caps/>
                <w:sz w:val="18"/>
                <w:szCs w:val="18"/>
              </w:rPr>
              <w:t>Y</w:t>
            </w:r>
          </w:p>
        </w:tc>
      </w:tr>
      <w:tr w:rsidR="006B2E8B" w:rsidRPr="007C2052" w14:paraId="63151406"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1CFEA34F"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entury Gothic" w:hAnsi="Century Gothic" w:cs="Arial"/>
                <w:sz w:val="18"/>
                <w:szCs w:val="18"/>
              </w:rPr>
            </w:pPr>
            <w:r w:rsidRPr="007C2052">
              <w:rPr>
                <w:rFonts w:ascii="Century Gothic" w:hAnsi="Century Gothic" w:cs="Arial"/>
                <w:sz w:val="18"/>
                <w:szCs w:val="18"/>
              </w:rPr>
              <w:t xml:space="preserve"> VP-1b</w:t>
            </w:r>
          </w:p>
        </w:tc>
        <w:tc>
          <w:tcPr>
            <w:tcW w:w="1560" w:type="dxa"/>
            <w:tcBorders>
              <w:top w:val="single" w:sz="6" w:space="0" w:color="000000"/>
              <w:left w:val="single" w:sz="6" w:space="0" w:color="000000"/>
              <w:bottom w:val="single" w:sz="6" w:space="0" w:color="000000"/>
              <w:right w:val="single" w:sz="6" w:space="0" w:color="000000"/>
            </w:tcBorders>
          </w:tcPr>
          <w:p w14:paraId="6FCBD361"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589512,08</w:t>
            </w:r>
          </w:p>
          <w:p w14:paraId="79792D97" w14:textId="77777777" w:rsidR="006B2E8B" w:rsidRPr="007C2052" w:rsidRDefault="006B2E8B" w:rsidP="00753437">
            <w:pPr>
              <w:spacing w:line="260" w:lineRule="exact"/>
              <w:jc w:val="center"/>
              <w:rPr>
                <w:rFonts w:ascii="Century Gothic" w:eastAsia="Arial Unicode MS" w:hAnsi="Century Gothic" w:cs="Arial"/>
                <w:sz w:val="18"/>
                <w:szCs w:val="18"/>
              </w:rPr>
            </w:pPr>
          </w:p>
        </w:tc>
        <w:tc>
          <w:tcPr>
            <w:tcW w:w="1842" w:type="dxa"/>
            <w:tcBorders>
              <w:top w:val="single" w:sz="6" w:space="0" w:color="000000"/>
              <w:left w:val="single" w:sz="6" w:space="0" w:color="000000"/>
              <w:bottom w:val="single" w:sz="6" w:space="0" w:color="000000"/>
              <w:right w:val="single" w:sz="6" w:space="0" w:color="000000"/>
            </w:tcBorders>
          </w:tcPr>
          <w:p w14:paraId="38D6F5B6"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175369,37</w:t>
            </w:r>
          </w:p>
        </w:tc>
      </w:tr>
      <w:tr w:rsidR="006B2E8B" w:rsidRPr="007C2052" w14:paraId="2D04E83A"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AAE02BF"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entury Gothic" w:hAnsi="Century Gothic" w:cs="Arial"/>
                <w:sz w:val="18"/>
                <w:szCs w:val="18"/>
              </w:rPr>
            </w:pPr>
            <w:r w:rsidRPr="007C2052">
              <w:rPr>
                <w:rFonts w:ascii="Century Gothic" w:hAnsi="Century Gothic" w:cs="Arial"/>
                <w:sz w:val="18"/>
                <w:szCs w:val="18"/>
              </w:rPr>
              <w:t>PPU-8a</w:t>
            </w:r>
          </w:p>
        </w:tc>
        <w:tc>
          <w:tcPr>
            <w:tcW w:w="1560" w:type="dxa"/>
            <w:tcBorders>
              <w:top w:val="single" w:sz="6" w:space="0" w:color="000000"/>
              <w:left w:val="single" w:sz="6" w:space="0" w:color="000000"/>
              <w:bottom w:val="single" w:sz="6" w:space="0" w:color="000000"/>
              <w:right w:val="single" w:sz="6" w:space="0" w:color="000000"/>
            </w:tcBorders>
          </w:tcPr>
          <w:p w14:paraId="40AC27B0"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589593,94</w:t>
            </w:r>
          </w:p>
        </w:tc>
        <w:tc>
          <w:tcPr>
            <w:tcW w:w="1842" w:type="dxa"/>
            <w:tcBorders>
              <w:top w:val="single" w:sz="6" w:space="0" w:color="000000"/>
              <w:left w:val="single" w:sz="6" w:space="0" w:color="000000"/>
              <w:bottom w:val="single" w:sz="6" w:space="0" w:color="000000"/>
              <w:right w:val="single" w:sz="6" w:space="0" w:color="000000"/>
            </w:tcBorders>
          </w:tcPr>
          <w:p w14:paraId="277B5DA9"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174967,03</w:t>
            </w:r>
          </w:p>
        </w:tc>
      </w:tr>
      <w:tr w:rsidR="006B2E8B" w:rsidRPr="007C2052" w14:paraId="2370D0AF"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04DBA1C"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entury Gothic" w:hAnsi="Century Gothic" w:cs="Arial"/>
                <w:sz w:val="18"/>
                <w:szCs w:val="18"/>
              </w:rPr>
            </w:pPr>
            <w:r w:rsidRPr="007C2052">
              <w:rPr>
                <w:rFonts w:ascii="Century Gothic" w:hAnsi="Century Gothic" w:cs="Arial"/>
                <w:sz w:val="18"/>
                <w:szCs w:val="18"/>
              </w:rPr>
              <w:t>PPU-8b</w:t>
            </w:r>
          </w:p>
        </w:tc>
        <w:tc>
          <w:tcPr>
            <w:tcW w:w="1560" w:type="dxa"/>
            <w:tcBorders>
              <w:top w:val="single" w:sz="6" w:space="0" w:color="000000"/>
              <w:left w:val="single" w:sz="6" w:space="0" w:color="000000"/>
              <w:bottom w:val="single" w:sz="6" w:space="0" w:color="000000"/>
              <w:right w:val="single" w:sz="6" w:space="0" w:color="000000"/>
            </w:tcBorders>
          </w:tcPr>
          <w:p w14:paraId="30E99120"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589595,01</w:t>
            </w:r>
          </w:p>
        </w:tc>
        <w:tc>
          <w:tcPr>
            <w:tcW w:w="1842" w:type="dxa"/>
            <w:tcBorders>
              <w:top w:val="single" w:sz="6" w:space="0" w:color="000000"/>
              <w:left w:val="single" w:sz="6" w:space="0" w:color="000000"/>
              <w:bottom w:val="single" w:sz="6" w:space="0" w:color="000000"/>
              <w:right w:val="single" w:sz="6" w:space="0" w:color="000000"/>
            </w:tcBorders>
          </w:tcPr>
          <w:p w14:paraId="0B714102"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174966,51</w:t>
            </w:r>
          </w:p>
        </w:tc>
      </w:tr>
      <w:tr w:rsidR="006B2E8B" w:rsidRPr="007C2052" w14:paraId="162068EC"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A027DF3"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entury Gothic" w:hAnsi="Century Gothic" w:cs="Arial"/>
                <w:sz w:val="18"/>
                <w:szCs w:val="18"/>
              </w:rPr>
            </w:pPr>
            <w:r w:rsidRPr="007C2052">
              <w:rPr>
                <w:rFonts w:ascii="Century Gothic" w:hAnsi="Century Gothic" w:cs="Arial"/>
                <w:sz w:val="18"/>
                <w:szCs w:val="18"/>
              </w:rPr>
              <w:t>PPU-9a</w:t>
            </w:r>
          </w:p>
        </w:tc>
        <w:tc>
          <w:tcPr>
            <w:tcW w:w="1560" w:type="dxa"/>
            <w:tcBorders>
              <w:top w:val="single" w:sz="6" w:space="0" w:color="000000"/>
              <w:left w:val="single" w:sz="6" w:space="0" w:color="000000"/>
              <w:bottom w:val="single" w:sz="6" w:space="0" w:color="000000"/>
              <w:right w:val="single" w:sz="6" w:space="0" w:color="000000"/>
            </w:tcBorders>
          </w:tcPr>
          <w:p w14:paraId="0CA6ABD9"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589407,90</w:t>
            </w:r>
          </w:p>
        </w:tc>
        <w:tc>
          <w:tcPr>
            <w:tcW w:w="1842" w:type="dxa"/>
            <w:tcBorders>
              <w:top w:val="single" w:sz="6" w:space="0" w:color="000000"/>
              <w:left w:val="single" w:sz="6" w:space="0" w:color="000000"/>
              <w:bottom w:val="single" w:sz="6" w:space="0" w:color="000000"/>
              <w:right w:val="single" w:sz="6" w:space="0" w:color="000000"/>
            </w:tcBorders>
          </w:tcPr>
          <w:p w14:paraId="711B4BC4"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174979,58</w:t>
            </w:r>
          </w:p>
        </w:tc>
      </w:tr>
      <w:tr w:rsidR="006B2E8B" w:rsidRPr="007C2052" w14:paraId="66741939"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7465D05E"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entury Gothic" w:hAnsi="Century Gothic" w:cs="Arial"/>
                <w:sz w:val="18"/>
                <w:szCs w:val="18"/>
              </w:rPr>
            </w:pPr>
            <w:r w:rsidRPr="007C2052">
              <w:rPr>
                <w:rFonts w:ascii="Century Gothic" w:hAnsi="Century Gothic" w:cs="Arial"/>
                <w:sz w:val="18"/>
                <w:szCs w:val="18"/>
              </w:rPr>
              <w:t>PPU-9b</w:t>
            </w:r>
          </w:p>
        </w:tc>
        <w:tc>
          <w:tcPr>
            <w:tcW w:w="1560" w:type="dxa"/>
            <w:tcBorders>
              <w:top w:val="single" w:sz="6" w:space="0" w:color="000000"/>
              <w:left w:val="single" w:sz="6" w:space="0" w:color="000000"/>
              <w:bottom w:val="single" w:sz="6" w:space="0" w:color="000000"/>
              <w:right w:val="single" w:sz="6" w:space="0" w:color="000000"/>
            </w:tcBorders>
          </w:tcPr>
          <w:p w14:paraId="00F78D8E"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589409,25</w:t>
            </w:r>
          </w:p>
        </w:tc>
        <w:tc>
          <w:tcPr>
            <w:tcW w:w="1842" w:type="dxa"/>
            <w:tcBorders>
              <w:top w:val="single" w:sz="6" w:space="0" w:color="000000"/>
              <w:left w:val="single" w:sz="6" w:space="0" w:color="000000"/>
              <w:bottom w:val="single" w:sz="6" w:space="0" w:color="000000"/>
              <w:right w:val="single" w:sz="6" w:space="0" w:color="000000"/>
            </w:tcBorders>
          </w:tcPr>
          <w:p w14:paraId="33FE272D"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174978,81</w:t>
            </w:r>
          </w:p>
        </w:tc>
      </w:tr>
      <w:tr w:rsidR="006B2E8B" w:rsidRPr="007C2052" w14:paraId="2EE0D862"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0EF87A73" w14:textId="77777777" w:rsidR="006B2E8B" w:rsidRPr="007C2052"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entury Gothic" w:hAnsi="Century Gothic" w:cs="Arial"/>
                <w:sz w:val="18"/>
                <w:szCs w:val="18"/>
              </w:rPr>
            </w:pPr>
            <w:r w:rsidRPr="007C2052">
              <w:rPr>
                <w:rFonts w:ascii="Century Gothic" w:hAnsi="Century Gothic" w:cs="Arial"/>
                <w:sz w:val="18"/>
                <w:szCs w:val="18"/>
              </w:rPr>
              <w:t>PPU-11</w:t>
            </w:r>
          </w:p>
        </w:tc>
        <w:tc>
          <w:tcPr>
            <w:tcW w:w="1560" w:type="dxa"/>
            <w:tcBorders>
              <w:top w:val="single" w:sz="6" w:space="0" w:color="000000"/>
              <w:left w:val="single" w:sz="6" w:space="0" w:color="000000"/>
              <w:bottom w:val="single" w:sz="6" w:space="0" w:color="000000"/>
              <w:right w:val="single" w:sz="6" w:space="0" w:color="000000"/>
            </w:tcBorders>
          </w:tcPr>
          <w:p w14:paraId="6D7E3FFA"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589375,67</w:t>
            </w:r>
          </w:p>
        </w:tc>
        <w:tc>
          <w:tcPr>
            <w:tcW w:w="1842" w:type="dxa"/>
            <w:tcBorders>
              <w:top w:val="single" w:sz="6" w:space="0" w:color="000000"/>
              <w:left w:val="single" w:sz="6" w:space="0" w:color="000000"/>
              <w:bottom w:val="single" w:sz="6" w:space="0" w:color="000000"/>
              <w:right w:val="single" w:sz="6" w:space="0" w:color="000000"/>
            </w:tcBorders>
          </w:tcPr>
          <w:p w14:paraId="1F694E7C" w14:textId="77777777" w:rsidR="006B2E8B" w:rsidRPr="007C2052" w:rsidRDefault="006B2E8B" w:rsidP="00753437">
            <w:pPr>
              <w:spacing w:line="260" w:lineRule="exact"/>
              <w:jc w:val="center"/>
              <w:rPr>
                <w:rFonts w:ascii="Century Gothic" w:eastAsia="Arial Unicode MS" w:hAnsi="Century Gothic" w:cs="Arial"/>
                <w:sz w:val="18"/>
                <w:szCs w:val="18"/>
              </w:rPr>
            </w:pPr>
            <w:r w:rsidRPr="007C2052">
              <w:rPr>
                <w:rFonts w:ascii="Century Gothic" w:eastAsia="Arial Unicode MS" w:hAnsi="Century Gothic" w:cs="Arial"/>
                <w:sz w:val="18"/>
                <w:szCs w:val="18"/>
              </w:rPr>
              <w:t>174890,18</w:t>
            </w:r>
          </w:p>
        </w:tc>
      </w:tr>
    </w:tbl>
    <w:p w14:paraId="2A7E272F" w14:textId="77777777" w:rsidR="009F437B" w:rsidRPr="007C2052" w:rsidRDefault="009F437B" w:rsidP="007447F6">
      <w:pPr>
        <w:spacing w:line="276" w:lineRule="auto"/>
        <w:rPr>
          <w:rFonts w:ascii="Century Gothic" w:hAnsi="Century Gothic"/>
          <w:sz w:val="18"/>
          <w:szCs w:val="18"/>
        </w:rPr>
      </w:pPr>
    </w:p>
    <w:bookmarkEnd w:id="0"/>
    <w:p w14:paraId="5D971747" w14:textId="77777777" w:rsidR="00902DC9" w:rsidRPr="007C2052" w:rsidRDefault="00902DC9" w:rsidP="00952AF6">
      <w:pPr>
        <w:numPr>
          <w:ilvl w:val="0"/>
          <w:numId w:val="19"/>
        </w:numPr>
        <w:spacing w:after="120" w:line="276" w:lineRule="auto"/>
        <w:ind w:left="426" w:hanging="426"/>
        <w:jc w:val="left"/>
        <w:rPr>
          <w:rFonts w:ascii="Century Gothic" w:hAnsi="Century Gothic" w:cs="Arial"/>
          <w:b/>
          <w:bCs/>
          <w:iCs/>
          <w:sz w:val="18"/>
          <w:szCs w:val="18"/>
        </w:rPr>
      </w:pPr>
      <w:r w:rsidRPr="007C2052">
        <w:rPr>
          <w:rFonts w:ascii="Century Gothic" w:hAnsi="Century Gothic" w:cs="Arial"/>
          <w:b/>
          <w:bCs/>
          <w:iCs/>
          <w:sz w:val="18"/>
          <w:szCs w:val="18"/>
        </w:rPr>
        <w:t xml:space="preserve">Rok izvedbe - izdelava delnih poročil in skupnih letnih poročil monitoringov </w:t>
      </w:r>
    </w:p>
    <w:p w14:paraId="141F9074" w14:textId="77777777" w:rsidR="009F437B" w:rsidRPr="007C2052" w:rsidRDefault="009F437B" w:rsidP="009F437B">
      <w:pPr>
        <w:spacing w:line="240" w:lineRule="auto"/>
        <w:rPr>
          <w:rFonts w:ascii="Century Gothic" w:hAnsi="Century Gothic" w:cs="Arial"/>
          <w:sz w:val="18"/>
          <w:szCs w:val="18"/>
        </w:rPr>
      </w:pPr>
    </w:p>
    <w:p w14:paraId="2CCDC644" w14:textId="77777777" w:rsidR="009F437B" w:rsidRPr="007C2052" w:rsidRDefault="009F437B" w:rsidP="009F437B">
      <w:pPr>
        <w:spacing w:line="276" w:lineRule="auto"/>
        <w:rPr>
          <w:rFonts w:ascii="Century Gothic" w:hAnsi="Century Gothic" w:cs="Arial"/>
          <w:color w:val="FF0000"/>
          <w:sz w:val="18"/>
          <w:szCs w:val="18"/>
        </w:rPr>
      </w:pPr>
      <w:r w:rsidRPr="007C2052">
        <w:rPr>
          <w:rFonts w:ascii="Century Gothic" w:hAnsi="Century Gothic" w:cs="Arial"/>
          <w:sz w:val="18"/>
          <w:szCs w:val="18"/>
        </w:rPr>
        <w:t>Za vsako navedeno vzorčenje je potrebno izdelati in predati naročniku poročila v roku 60 dni po odvzemu vzorcev.</w:t>
      </w:r>
      <w:r w:rsidRPr="007C2052">
        <w:rPr>
          <w:rFonts w:ascii="Century Gothic" w:hAnsi="Century Gothic" w:cs="Arial"/>
          <w:color w:val="FF0000"/>
          <w:sz w:val="18"/>
          <w:szCs w:val="18"/>
        </w:rPr>
        <w:t xml:space="preserve">  </w:t>
      </w:r>
    </w:p>
    <w:p w14:paraId="6D3BF16C" w14:textId="77777777" w:rsidR="009F437B" w:rsidRPr="007C2052" w:rsidRDefault="009F437B" w:rsidP="009F437B">
      <w:pPr>
        <w:spacing w:after="60" w:line="240" w:lineRule="auto"/>
        <w:rPr>
          <w:rFonts w:ascii="Century Gothic" w:hAnsi="Century Gothic" w:cs="Arial"/>
          <w:sz w:val="18"/>
          <w:szCs w:val="18"/>
        </w:rPr>
      </w:pPr>
    </w:p>
    <w:p w14:paraId="2FA9AA75" w14:textId="77777777" w:rsidR="009F437B" w:rsidRPr="007C2052" w:rsidRDefault="009F437B" w:rsidP="009F437B">
      <w:pPr>
        <w:spacing w:after="60" w:line="276" w:lineRule="auto"/>
        <w:rPr>
          <w:rFonts w:ascii="Century Gothic" w:hAnsi="Century Gothic" w:cs="Arial"/>
          <w:strike/>
          <w:kern w:val="16"/>
          <w:sz w:val="18"/>
          <w:szCs w:val="18"/>
          <w:highlight w:val="green"/>
        </w:rPr>
      </w:pPr>
      <w:r w:rsidRPr="007C2052">
        <w:rPr>
          <w:rFonts w:ascii="Century Gothic" w:hAnsi="Century Gothic" w:cs="Arial"/>
          <w:sz w:val="18"/>
          <w:szCs w:val="18"/>
        </w:rPr>
        <w:t>Po izvedenem delu se izdela letno poročilo, ki mora biti izdelano v skladu z veljavno zakonodajo in izdanim Okoljevarstvenim dovoljenjem ter njegovimi veljavnimi sprembami za obratovanje odlagališča nenevarnih odpadkov Puconci.</w:t>
      </w:r>
    </w:p>
    <w:p w14:paraId="1AFD057A" w14:textId="77777777" w:rsidR="009F437B" w:rsidRPr="007C2052" w:rsidRDefault="009F437B" w:rsidP="009F437B">
      <w:pPr>
        <w:spacing w:line="240" w:lineRule="auto"/>
        <w:rPr>
          <w:rFonts w:ascii="Century Gothic" w:hAnsi="Century Gothic" w:cs="Arial"/>
          <w:sz w:val="18"/>
          <w:szCs w:val="18"/>
        </w:rPr>
      </w:pPr>
    </w:p>
    <w:p w14:paraId="77C7CAEB" w14:textId="77777777" w:rsidR="009F437B" w:rsidRPr="007C2052" w:rsidRDefault="009F437B" w:rsidP="009F437B">
      <w:pPr>
        <w:spacing w:line="276" w:lineRule="auto"/>
        <w:rPr>
          <w:rFonts w:ascii="Century Gothic" w:hAnsi="Century Gothic" w:cs="Arial"/>
          <w:color w:val="FF0000"/>
          <w:sz w:val="18"/>
          <w:szCs w:val="18"/>
        </w:rPr>
      </w:pPr>
      <w:r w:rsidRPr="007C2052">
        <w:rPr>
          <w:rFonts w:ascii="Century Gothic" w:hAnsi="Century Gothic" w:cs="Arial"/>
          <w:sz w:val="18"/>
          <w:szCs w:val="18"/>
        </w:rPr>
        <w:t>Izvajalec mora do 15. 03. tekočega leta izdelati in predati naročniku letna poročila za obratovalne monitoringe stanja površinskih voda in za podzemne vode za preteklo leto.</w:t>
      </w:r>
    </w:p>
    <w:p w14:paraId="46C0A304" w14:textId="77777777" w:rsidR="009F437B" w:rsidRPr="007C2052" w:rsidRDefault="009F437B" w:rsidP="009F437B">
      <w:pPr>
        <w:spacing w:line="276" w:lineRule="auto"/>
        <w:rPr>
          <w:rFonts w:ascii="Century Gothic" w:hAnsi="Century Gothic" w:cs="Arial"/>
          <w:sz w:val="18"/>
          <w:szCs w:val="18"/>
        </w:rPr>
      </w:pPr>
    </w:p>
    <w:p w14:paraId="673A9DDA" w14:textId="77777777" w:rsidR="009F437B" w:rsidRPr="007C2052" w:rsidRDefault="009F437B" w:rsidP="009F437B">
      <w:pPr>
        <w:keepLines/>
        <w:widowControl w:val="0"/>
        <w:tabs>
          <w:tab w:val="left" w:pos="2155"/>
        </w:tabs>
        <w:spacing w:line="276" w:lineRule="auto"/>
        <w:rPr>
          <w:rFonts w:ascii="Century Gothic" w:hAnsi="Century Gothic" w:cs="Arial"/>
          <w:b/>
          <w:bCs/>
          <w:kern w:val="16"/>
          <w:sz w:val="18"/>
          <w:szCs w:val="18"/>
        </w:rPr>
      </w:pPr>
      <w:r w:rsidRPr="007C2052">
        <w:rPr>
          <w:rFonts w:ascii="Century Gothic" w:hAnsi="Century Gothic" w:cs="Arial"/>
          <w:b/>
          <w:bCs/>
          <w:kern w:val="16"/>
          <w:sz w:val="18"/>
          <w:szCs w:val="18"/>
        </w:rPr>
        <w:t xml:space="preserve">Izbrani izvajalec predajo delnih poročil obratovalnih monitoringov naročniku dodatno ne bo obračunaval. Strošek izdelave delnih poročil obratovalnih monitoringov je zajet v ceni za izvedbo posameznih obratovalnih monitoringov.  </w:t>
      </w:r>
    </w:p>
    <w:p w14:paraId="4EC6A663" w14:textId="77777777" w:rsidR="009F437B" w:rsidRPr="007C2052" w:rsidRDefault="009F437B" w:rsidP="009F437B">
      <w:pPr>
        <w:keepLines/>
        <w:widowControl w:val="0"/>
        <w:tabs>
          <w:tab w:val="left" w:pos="2155"/>
        </w:tabs>
        <w:spacing w:line="276" w:lineRule="auto"/>
        <w:rPr>
          <w:rFonts w:ascii="Century Gothic" w:hAnsi="Century Gothic" w:cs="Arial"/>
          <w:b/>
          <w:bCs/>
          <w:kern w:val="16"/>
          <w:sz w:val="18"/>
          <w:szCs w:val="18"/>
        </w:rPr>
      </w:pPr>
    </w:p>
    <w:p w14:paraId="75BFAA7F" w14:textId="25D854F8" w:rsidR="007447F6" w:rsidRPr="007C2052" w:rsidRDefault="009F437B" w:rsidP="009F437B">
      <w:pPr>
        <w:keepLines/>
        <w:widowControl w:val="0"/>
        <w:tabs>
          <w:tab w:val="left" w:pos="2155"/>
        </w:tabs>
        <w:spacing w:line="276" w:lineRule="auto"/>
        <w:rPr>
          <w:rFonts w:ascii="Century Gothic" w:hAnsi="Century Gothic" w:cs="Arial"/>
          <w:b/>
          <w:bCs/>
          <w:kern w:val="16"/>
          <w:sz w:val="18"/>
          <w:szCs w:val="18"/>
        </w:rPr>
      </w:pPr>
      <w:r w:rsidRPr="007C2052">
        <w:rPr>
          <w:rFonts w:ascii="Century Gothic" w:hAnsi="Century Gothic" w:cs="Arial"/>
          <w:b/>
          <w:bCs/>
          <w:kern w:val="16"/>
          <w:sz w:val="18"/>
          <w:szCs w:val="18"/>
        </w:rPr>
        <w:t xml:space="preserve">V kolikor rok s strani </w:t>
      </w:r>
      <w:r w:rsidR="00195360" w:rsidRPr="007C2052">
        <w:rPr>
          <w:rFonts w:ascii="Century Gothic" w:hAnsi="Century Gothic" w:cs="Arial"/>
          <w:b/>
          <w:bCs/>
          <w:kern w:val="16"/>
          <w:sz w:val="18"/>
          <w:szCs w:val="18"/>
        </w:rPr>
        <w:t>m</w:t>
      </w:r>
      <w:r w:rsidRPr="007C2052">
        <w:rPr>
          <w:rFonts w:ascii="Century Gothic" w:hAnsi="Century Gothic" w:cs="Arial"/>
          <w:b/>
          <w:bCs/>
          <w:kern w:val="16"/>
          <w:sz w:val="18"/>
          <w:szCs w:val="18"/>
        </w:rPr>
        <w:t>inistrstva ni podaljšan je pooblaščenec odgovoren, da do 31.3. tekočega leta odda letno poročilo pristojmenu ministrstvu.</w:t>
      </w:r>
    </w:p>
    <w:p w14:paraId="54FCCA0A" w14:textId="12B7F455"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0DFBDE0" w14:textId="77777777" w:rsidR="007447F6" w:rsidRPr="007C2052" w:rsidRDefault="007447F6" w:rsidP="007447F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Century Gothic" w:hAnsi="Century Gothic"/>
          <w:sz w:val="18"/>
          <w:szCs w:val="18"/>
        </w:rPr>
      </w:pPr>
      <w:r w:rsidRPr="007C2052">
        <w:rPr>
          <w:rFonts w:ascii="Century Gothic" w:hAnsi="Century Gothic"/>
          <w:sz w:val="18"/>
          <w:szCs w:val="18"/>
        </w:rPr>
        <w:t xml:space="preserve">Izvajalec se obvezuje opravljati meritve in ostala dela v skladu z veljavnimi standardi in predpisi s tega področja in pri tem upoštevati izsledke stroke in znanosti. </w:t>
      </w:r>
    </w:p>
    <w:p w14:paraId="4A6A6950" w14:textId="77777777" w:rsidR="00902DC9" w:rsidRPr="007C2052" w:rsidRDefault="00902DC9" w:rsidP="007447F6">
      <w:pPr>
        <w:autoSpaceDE w:val="0"/>
        <w:autoSpaceDN w:val="0"/>
        <w:adjustRightInd w:val="0"/>
        <w:spacing w:line="276" w:lineRule="auto"/>
        <w:rPr>
          <w:rFonts w:ascii="Century Gothic" w:hAnsi="Century Gothic"/>
          <w:sz w:val="18"/>
          <w:szCs w:val="18"/>
        </w:rPr>
      </w:pPr>
    </w:p>
    <w:p w14:paraId="37FB5062" w14:textId="77777777" w:rsidR="007447F6" w:rsidRPr="007C2052" w:rsidRDefault="007447F6" w:rsidP="007447F6">
      <w:pPr>
        <w:widowControl w:val="0"/>
        <w:spacing w:line="276" w:lineRule="auto"/>
        <w:rPr>
          <w:rFonts w:ascii="Century Gothic" w:hAnsi="Century Gothic"/>
          <w:sz w:val="18"/>
          <w:szCs w:val="18"/>
        </w:rPr>
      </w:pPr>
    </w:p>
    <w:p w14:paraId="3F477EF4" w14:textId="77777777"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Izvajalec se zavezuje, da bo pri izvajanju predmeta javnega naročila upošteval vse pogoje in zahteve naročnika iz razpisne dokumentacije po javnem naročilu iz 1. člena te pogodbe in svojo ponudbo z dne ____________ , na podlagi katere je bil izbran.</w:t>
      </w:r>
    </w:p>
    <w:p w14:paraId="34DE3367" w14:textId="77777777" w:rsidR="007447F6" w:rsidRPr="007C2052" w:rsidRDefault="007447F6" w:rsidP="007447F6">
      <w:pPr>
        <w:spacing w:line="276" w:lineRule="auto"/>
        <w:rPr>
          <w:rFonts w:ascii="Century Gothic" w:hAnsi="Century Gothic"/>
          <w:sz w:val="18"/>
          <w:szCs w:val="18"/>
        </w:rPr>
      </w:pPr>
    </w:p>
    <w:p w14:paraId="4B66CB50" w14:textId="77777777" w:rsidR="007447F6" w:rsidRPr="007C2052" w:rsidRDefault="007447F6" w:rsidP="007447F6">
      <w:pPr>
        <w:pStyle w:val="Telobesedila2"/>
        <w:spacing w:line="276" w:lineRule="auto"/>
        <w:rPr>
          <w:rFonts w:ascii="Century Gothic" w:hAnsi="Century Gothic" w:cs="Arial"/>
          <w:sz w:val="18"/>
          <w:szCs w:val="18"/>
          <w:lang w:val="sl-SI"/>
        </w:rPr>
      </w:pPr>
    </w:p>
    <w:p w14:paraId="41928E2F"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 xml:space="preserve">POGODBENA VREDNOST </w:t>
      </w:r>
    </w:p>
    <w:p w14:paraId="2E657DE9"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069C2F83"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30D75C3A" w14:textId="77777777" w:rsidR="007447F6" w:rsidRPr="007C2052" w:rsidRDefault="007447F6" w:rsidP="007447F6">
      <w:pPr>
        <w:pStyle w:val="Glava"/>
        <w:spacing w:line="276" w:lineRule="auto"/>
        <w:rPr>
          <w:rFonts w:ascii="Century Gothic" w:hAnsi="Century Gothic" w:cs="Arial"/>
          <w:i/>
          <w:sz w:val="18"/>
          <w:szCs w:val="18"/>
        </w:rPr>
      </w:pPr>
      <w:r w:rsidRPr="007C2052">
        <w:rPr>
          <w:rFonts w:ascii="Century Gothic" w:hAnsi="Century Gothic" w:cs="Arial"/>
          <w:sz w:val="18"/>
          <w:szCs w:val="18"/>
        </w:rPr>
        <w:t>Izvajalec se obvezuje, da bo storitve, ki so predmet te pogodbe, izvajal po cenah, ki jih je navedel v svoji ponudbi št. ______________________z dne __________________, ki je sestavni del te pogodbe.</w:t>
      </w:r>
    </w:p>
    <w:p w14:paraId="07880839" w14:textId="77777777" w:rsidR="00952AF6" w:rsidRPr="007C2052" w:rsidRDefault="00952AF6" w:rsidP="007447F6">
      <w:pPr>
        <w:autoSpaceDE w:val="0"/>
        <w:autoSpaceDN w:val="0"/>
        <w:adjustRightInd w:val="0"/>
        <w:spacing w:line="276" w:lineRule="auto"/>
        <w:rPr>
          <w:rFonts w:ascii="Century Gothic" w:hAnsi="Century Gothic"/>
          <w:sz w:val="18"/>
          <w:szCs w:val="18"/>
        </w:rPr>
      </w:pPr>
    </w:p>
    <w:p w14:paraId="50F9FA48" w14:textId="77777777"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 xml:space="preserve">Vrednost del po tej pogodbi znaša: </w:t>
      </w:r>
    </w:p>
    <w:p w14:paraId="21037480"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75CEA34C" w14:textId="77777777" w:rsidR="00AA1364" w:rsidRPr="007C2052" w:rsidRDefault="00AA1364" w:rsidP="00AA1364">
      <w:pPr>
        <w:numPr>
          <w:ilvl w:val="0"/>
          <w:numId w:val="22"/>
        </w:numPr>
        <w:autoSpaceDE w:val="0"/>
        <w:autoSpaceDN w:val="0"/>
        <w:adjustRightInd w:val="0"/>
        <w:spacing w:line="276" w:lineRule="auto"/>
        <w:ind w:left="360"/>
        <w:contextualSpacing/>
        <w:outlineLvl w:val="0"/>
        <w:rPr>
          <w:rFonts w:ascii="Century Gothic" w:hAnsi="Century Gothic" w:cs="Arial"/>
          <w:bCs/>
          <w:color w:val="000000"/>
          <w:sz w:val="18"/>
          <w:szCs w:val="18"/>
        </w:rPr>
      </w:pPr>
      <w:r w:rsidRPr="007C2052">
        <w:rPr>
          <w:rFonts w:ascii="Century Gothic" w:hAnsi="Century Gothic" w:cs="Arial"/>
          <w:b/>
          <w:sz w:val="18"/>
          <w:szCs w:val="18"/>
          <w:shd w:val="clear" w:color="auto" w:fill="FFFFFF" w:themeFill="background1"/>
        </w:rPr>
        <w:t>MERITVE za eno leto</w:t>
      </w:r>
    </w:p>
    <w:tbl>
      <w:tblPr>
        <w:tblW w:w="10915" w:type="dxa"/>
        <w:tblInd w:w="-714" w:type="dxa"/>
        <w:shd w:val="clear" w:color="auto" w:fill="FFFFFF"/>
        <w:tblLayout w:type="fixed"/>
        <w:tblCellMar>
          <w:left w:w="70" w:type="dxa"/>
          <w:right w:w="70" w:type="dxa"/>
        </w:tblCellMar>
        <w:tblLook w:val="04A0" w:firstRow="1" w:lastRow="0" w:firstColumn="1" w:lastColumn="0" w:noHBand="0" w:noVBand="1"/>
      </w:tblPr>
      <w:tblGrid>
        <w:gridCol w:w="425"/>
        <w:gridCol w:w="5813"/>
        <w:gridCol w:w="992"/>
        <w:gridCol w:w="1134"/>
        <w:gridCol w:w="1276"/>
        <w:gridCol w:w="1275"/>
      </w:tblGrid>
      <w:tr w:rsidR="00AA1364" w:rsidRPr="007C2052" w14:paraId="7CD68F82" w14:textId="77777777" w:rsidTr="00AA1364">
        <w:trPr>
          <w:trHeight w:val="549"/>
        </w:trPr>
        <w:tc>
          <w:tcPr>
            <w:tcW w:w="425" w:type="dxa"/>
            <w:tcBorders>
              <w:top w:val="single" w:sz="4" w:space="0" w:color="auto"/>
              <w:left w:val="single" w:sz="4" w:space="0" w:color="auto"/>
              <w:bottom w:val="double" w:sz="4" w:space="0" w:color="auto"/>
              <w:right w:val="single" w:sz="4" w:space="0" w:color="auto"/>
            </w:tcBorders>
            <w:shd w:val="clear" w:color="auto" w:fill="FFFFFF"/>
            <w:noWrap/>
            <w:vAlign w:val="bottom"/>
            <w:hideMark/>
          </w:tcPr>
          <w:p w14:paraId="135B8529" w14:textId="77777777" w:rsidR="00AA1364" w:rsidRPr="007C2052" w:rsidRDefault="00AA1364" w:rsidP="00AA1364">
            <w:pPr>
              <w:rPr>
                <w:rFonts w:ascii="Century Gothic" w:hAnsi="Century Gothic" w:cs="Arial"/>
                <w:color w:val="000000"/>
                <w:sz w:val="18"/>
                <w:szCs w:val="18"/>
              </w:rPr>
            </w:pPr>
          </w:p>
        </w:tc>
        <w:tc>
          <w:tcPr>
            <w:tcW w:w="5813" w:type="dxa"/>
            <w:tcBorders>
              <w:top w:val="single" w:sz="4" w:space="0" w:color="auto"/>
              <w:left w:val="single" w:sz="4" w:space="0" w:color="auto"/>
              <w:bottom w:val="double" w:sz="4" w:space="0" w:color="auto"/>
              <w:right w:val="single" w:sz="4" w:space="0" w:color="auto"/>
            </w:tcBorders>
            <w:shd w:val="clear" w:color="auto" w:fill="FFFFFF"/>
            <w:vAlign w:val="bottom"/>
            <w:hideMark/>
          </w:tcPr>
          <w:p w14:paraId="391034C3" w14:textId="77777777" w:rsidR="00AA1364" w:rsidRPr="007C2052" w:rsidRDefault="00AA1364" w:rsidP="00AA1364">
            <w:pPr>
              <w:rPr>
                <w:rFonts w:ascii="Century Gothic" w:hAnsi="Century Gothic" w:cs="Arial"/>
                <w:b/>
                <w:color w:val="000000"/>
                <w:sz w:val="18"/>
                <w:szCs w:val="18"/>
                <w:shd w:val="clear" w:color="auto" w:fill="FFFFFF" w:themeFill="background1"/>
              </w:rPr>
            </w:pPr>
          </w:p>
          <w:p w14:paraId="3DC4DF87" w14:textId="77777777" w:rsidR="00AA1364" w:rsidRPr="007C2052" w:rsidRDefault="00AA1364" w:rsidP="00AA1364">
            <w:pPr>
              <w:rPr>
                <w:rFonts w:ascii="Century Gothic" w:hAnsi="Century Gothic" w:cs="Arial"/>
                <w:b/>
                <w:color w:val="000000"/>
                <w:sz w:val="18"/>
                <w:szCs w:val="18"/>
              </w:rPr>
            </w:pPr>
          </w:p>
        </w:tc>
        <w:tc>
          <w:tcPr>
            <w:tcW w:w="992" w:type="dxa"/>
            <w:tcBorders>
              <w:top w:val="single" w:sz="4" w:space="0" w:color="auto"/>
              <w:left w:val="single" w:sz="4" w:space="0" w:color="auto"/>
              <w:bottom w:val="double" w:sz="4" w:space="0" w:color="auto"/>
              <w:right w:val="single" w:sz="4" w:space="0" w:color="auto"/>
            </w:tcBorders>
            <w:shd w:val="clear" w:color="auto" w:fill="FFFFFF"/>
            <w:hideMark/>
          </w:tcPr>
          <w:p w14:paraId="44C00AD8" w14:textId="77777777" w:rsidR="00AA1364" w:rsidRPr="007C2052" w:rsidRDefault="00AA1364" w:rsidP="00AA1364">
            <w:pPr>
              <w:jc w:val="center"/>
              <w:rPr>
                <w:rFonts w:ascii="Century Gothic" w:hAnsi="Century Gothic" w:cs="Arial"/>
                <w:b/>
                <w:color w:val="000000"/>
                <w:sz w:val="18"/>
                <w:szCs w:val="18"/>
              </w:rPr>
            </w:pPr>
            <w:r w:rsidRPr="007C2052">
              <w:rPr>
                <w:rFonts w:ascii="Century Gothic" w:hAnsi="Century Gothic" w:cs="Arial"/>
                <w:b/>
                <w:color w:val="000000"/>
                <w:sz w:val="18"/>
                <w:szCs w:val="18"/>
              </w:rPr>
              <w:t>Enota</w:t>
            </w:r>
          </w:p>
        </w:tc>
        <w:tc>
          <w:tcPr>
            <w:tcW w:w="1134" w:type="dxa"/>
            <w:tcBorders>
              <w:top w:val="single" w:sz="4" w:space="0" w:color="auto"/>
              <w:left w:val="single" w:sz="4" w:space="0" w:color="auto"/>
              <w:bottom w:val="double" w:sz="4" w:space="0" w:color="auto"/>
              <w:right w:val="single" w:sz="4" w:space="0" w:color="auto"/>
            </w:tcBorders>
            <w:shd w:val="clear" w:color="auto" w:fill="FFFFFF"/>
            <w:hideMark/>
          </w:tcPr>
          <w:p w14:paraId="166CE147" w14:textId="7A19483E" w:rsidR="00AA1364" w:rsidRPr="007C2052" w:rsidRDefault="00AA1364" w:rsidP="00AA1364">
            <w:pPr>
              <w:jc w:val="center"/>
              <w:rPr>
                <w:rFonts w:ascii="Century Gothic" w:hAnsi="Century Gothic" w:cs="Arial"/>
                <w:b/>
                <w:color w:val="000000"/>
                <w:sz w:val="18"/>
                <w:szCs w:val="18"/>
              </w:rPr>
            </w:pPr>
            <w:r w:rsidRPr="007C2052">
              <w:rPr>
                <w:rFonts w:ascii="Century Gothic" w:hAnsi="Century Gothic" w:cs="Arial"/>
                <w:b/>
                <w:color w:val="000000"/>
                <w:sz w:val="18"/>
                <w:szCs w:val="18"/>
              </w:rPr>
              <w:t xml:space="preserve">Predvidena količina </w:t>
            </w:r>
          </w:p>
        </w:tc>
        <w:tc>
          <w:tcPr>
            <w:tcW w:w="1276" w:type="dxa"/>
            <w:tcBorders>
              <w:top w:val="single" w:sz="4" w:space="0" w:color="auto"/>
              <w:left w:val="single" w:sz="4" w:space="0" w:color="auto"/>
              <w:bottom w:val="double" w:sz="4" w:space="0" w:color="auto"/>
              <w:right w:val="single" w:sz="4" w:space="0" w:color="auto"/>
            </w:tcBorders>
            <w:shd w:val="clear" w:color="auto" w:fill="FFFFFF"/>
            <w:hideMark/>
          </w:tcPr>
          <w:p w14:paraId="6A0B2E57" w14:textId="77777777" w:rsidR="00AA1364" w:rsidRPr="007C2052" w:rsidRDefault="00AA1364" w:rsidP="00AA1364">
            <w:pPr>
              <w:jc w:val="center"/>
              <w:rPr>
                <w:rFonts w:ascii="Century Gothic" w:hAnsi="Century Gothic" w:cs="Arial"/>
                <w:b/>
                <w:color w:val="000000"/>
                <w:sz w:val="18"/>
                <w:szCs w:val="18"/>
              </w:rPr>
            </w:pPr>
            <w:r w:rsidRPr="007C2052">
              <w:rPr>
                <w:rFonts w:ascii="Century Gothic" w:hAnsi="Century Gothic" w:cs="Arial"/>
                <w:b/>
                <w:color w:val="000000"/>
                <w:sz w:val="18"/>
                <w:szCs w:val="18"/>
              </w:rPr>
              <w:t>Cena/enoto brez DDV</w:t>
            </w:r>
          </w:p>
        </w:tc>
        <w:tc>
          <w:tcPr>
            <w:tcW w:w="1275" w:type="dxa"/>
            <w:tcBorders>
              <w:top w:val="single" w:sz="4" w:space="0" w:color="auto"/>
              <w:left w:val="single" w:sz="4" w:space="0" w:color="auto"/>
              <w:bottom w:val="double" w:sz="4" w:space="0" w:color="auto"/>
              <w:right w:val="single" w:sz="4" w:space="0" w:color="auto"/>
            </w:tcBorders>
            <w:shd w:val="clear" w:color="auto" w:fill="FFFFFF"/>
            <w:hideMark/>
          </w:tcPr>
          <w:p w14:paraId="49FDBFBC" w14:textId="77777777" w:rsidR="00AA1364" w:rsidRPr="007C2052" w:rsidRDefault="00AA1364" w:rsidP="00AA1364">
            <w:pPr>
              <w:jc w:val="center"/>
              <w:rPr>
                <w:rFonts w:ascii="Century Gothic" w:hAnsi="Century Gothic" w:cs="Arial"/>
                <w:b/>
                <w:color w:val="000000"/>
                <w:sz w:val="18"/>
                <w:szCs w:val="18"/>
              </w:rPr>
            </w:pPr>
            <w:r w:rsidRPr="007C2052">
              <w:rPr>
                <w:rFonts w:ascii="Century Gothic" w:hAnsi="Century Gothic" w:cs="Arial"/>
                <w:b/>
                <w:color w:val="000000"/>
                <w:sz w:val="18"/>
                <w:szCs w:val="18"/>
              </w:rPr>
              <w:t>Vrednost skupaj</w:t>
            </w:r>
          </w:p>
          <w:p w14:paraId="26B15A01" w14:textId="77777777" w:rsidR="00AA1364" w:rsidRPr="007C2052" w:rsidRDefault="00AA1364" w:rsidP="00AA1364">
            <w:pPr>
              <w:jc w:val="center"/>
              <w:rPr>
                <w:rFonts w:ascii="Century Gothic" w:hAnsi="Century Gothic" w:cs="Arial"/>
                <w:b/>
                <w:color w:val="000000"/>
                <w:sz w:val="18"/>
                <w:szCs w:val="18"/>
              </w:rPr>
            </w:pPr>
            <w:r w:rsidRPr="007C2052">
              <w:rPr>
                <w:rFonts w:ascii="Century Gothic" w:hAnsi="Century Gothic" w:cs="Arial"/>
                <w:b/>
                <w:color w:val="000000"/>
                <w:sz w:val="18"/>
                <w:szCs w:val="18"/>
              </w:rPr>
              <w:t xml:space="preserve"> brez DDV</w:t>
            </w:r>
          </w:p>
        </w:tc>
      </w:tr>
      <w:tr w:rsidR="00AA1364" w:rsidRPr="007C2052" w14:paraId="4291E65A"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hideMark/>
          </w:tcPr>
          <w:p w14:paraId="4E4C6271"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1.</w:t>
            </w:r>
          </w:p>
        </w:tc>
        <w:tc>
          <w:tcPr>
            <w:tcW w:w="5813" w:type="dxa"/>
            <w:tcBorders>
              <w:top w:val="single" w:sz="4" w:space="0" w:color="auto"/>
              <w:left w:val="nil"/>
              <w:bottom w:val="single" w:sz="4" w:space="0" w:color="auto"/>
              <w:right w:val="single" w:sz="4" w:space="0" w:color="auto"/>
            </w:tcBorders>
            <w:shd w:val="clear" w:color="auto" w:fill="FFFFFF"/>
          </w:tcPr>
          <w:p w14:paraId="63695866"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(4 merilna mesta /</w:t>
            </w:r>
          </w:p>
          <w:p w14:paraId="5B71289B"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 xml:space="preserve">12x -letno)  </w:t>
            </w:r>
            <w:r w:rsidRPr="007C2052">
              <w:rPr>
                <w:rFonts w:ascii="Century Gothic" w:hAnsi="Century Gothic" w:cs="Arial"/>
                <w:b/>
                <w:color w:val="000000"/>
                <w:sz w:val="18"/>
                <w:szCs w:val="18"/>
              </w:rPr>
              <w:t>vzorčenje na Krčojnskem in Mačkovskem potoku</w:t>
            </w:r>
          </w:p>
        </w:tc>
        <w:tc>
          <w:tcPr>
            <w:tcW w:w="992" w:type="dxa"/>
            <w:tcBorders>
              <w:top w:val="single" w:sz="4" w:space="0" w:color="auto"/>
              <w:left w:val="nil"/>
              <w:bottom w:val="single" w:sz="4" w:space="0" w:color="auto"/>
              <w:right w:val="single" w:sz="4" w:space="0" w:color="auto"/>
            </w:tcBorders>
            <w:shd w:val="clear" w:color="auto" w:fill="FFFFFF"/>
            <w:noWrap/>
          </w:tcPr>
          <w:p w14:paraId="1F2F9D33"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Vzorčenje in meritve</w:t>
            </w:r>
          </w:p>
        </w:tc>
        <w:tc>
          <w:tcPr>
            <w:tcW w:w="1134" w:type="dxa"/>
            <w:tcBorders>
              <w:top w:val="single" w:sz="4" w:space="0" w:color="auto"/>
              <w:left w:val="nil"/>
              <w:bottom w:val="single" w:sz="4" w:space="0" w:color="auto"/>
              <w:right w:val="single" w:sz="4" w:space="0" w:color="auto"/>
            </w:tcBorders>
            <w:shd w:val="clear" w:color="auto" w:fill="FFFFFF"/>
          </w:tcPr>
          <w:p w14:paraId="00AE6DAC"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48</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3EB1FF2E"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4D975B2F"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w:t>
            </w:r>
          </w:p>
        </w:tc>
      </w:tr>
      <w:tr w:rsidR="00AA1364" w:rsidRPr="007C2052" w14:paraId="60EEF88C"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723EE116"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2.</w:t>
            </w:r>
          </w:p>
        </w:tc>
        <w:tc>
          <w:tcPr>
            <w:tcW w:w="5813" w:type="dxa"/>
            <w:tcBorders>
              <w:top w:val="single" w:sz="4" w:space="0" w:color="auto"/>
              <w:left w:val="nil"/>
              <w:bottom w:val="single" w:sz="4" w:space="0" w:color="auto"/>
              <w:right w:val="single" w:sz="4" w:space="0" w:color="auto"/>
            </w:tcBorders>
            <w:shd w:val="clear" w:color="auto" w:fill="FFFFFF"/>
          </w:tcPr>
          <w:p w14:paraId="714DF363"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(2 merilni mesti /</w:t>
            </w:r>
          </w:p>
          <w:p w14:paraId="567F1A78"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 xml:space="preserve">12x -letno)  </w:t>
            </w:r>
            <w:r w:rsidRPr="007C2052">
              <w:rPr>
                <w:rFonts w:ascii="Century Gothic" w:hAnsi="Century Gothic" w:cs="Arial"/>
                <w:b/>
                <w:color w:val="000000"/>
                <w:sz w:val="18"/>
                <w:szCs w:val="18"/>
              </w:rPr>
              <w:t>parametri kemijskega  stanja na Krčojnskem potoku (*K)</w:t>
            </w:r>
          </w:p>
        </w:tc>
        <w:tc>
          <w:tcPr>
            <w:tcW w:w="992" w:type="dxa"/>
            <w:tcBorders>
              <w:top w:val="single" w:sz="4" w:space="0" w:color="auto"/>
              <w:left w:val="nil"/>
              <w:bottom w:val="single" w:sz="4" w:space="0" w:color="auto"/>
              <w:right w:val="single" w:sz="4" w:space="0" w:color="auto"/>
            </w:tcBorders>
            <w:shd w:val="clear" w:color="auto" w:fill="FFFFFF"/>
            <w:noWrap/>
          </w:tcPr>
          <w:p w14:paraId="65275106"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305C2E72"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5B6E8808"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3A6572B9"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41402D1A"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4AC20ECA"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3.</w:t>
            </w:r>
          </w:p>
        </w:tc>
        <w:tc>
          <w:tcPr>
            <w:tcW w:w="5813" w:type="dxa"/>
            <w:tcBorders>
              <w:top w:val="single" w:sz="4" w:space="0" w:color="auto"/>
              <w:left w:val="nil"/>
              <w:bottom w:val="single" w:sz="4" w:space="0" w:color="auto"/>
              <w:right w:val="single" w:sz="4" w:space="0" w:color="auto"/>
            </w:tcBorders>
            <w:shd w:val="clear" w:color="auto" w:fill="FFFFFF"/>
          </w:tcPr>
          <w:p w14:paraId="11BE45DC"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(2 merilni mesti /</w:t>
            </w:r>
          </w:p>
          <w:p w14:paraId="4B8AC0AB"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sz w:val="18"/>
                <w:szCs w:val="18"/>
              </w:rPr>
              <w:t>4x -</w:t>
            </w:r>
            <w:r w:rsidRPr="007C2052">
              <w:rPr>
                <w:rFonts w:ascii="Century Gothic" w:hAnsi="Century Gothic" w:cs="Arial"/>
                <w:color w:val="000000"/>
                <w:sz w:val="18"/>
                <w:szCs w:val="18"/>
              </w:rPr>
              <w:t xml:space="preserve">letno)  </w:t>
            </w:r>
            <w:r w:rsidRPr="007C2052">
              <w:rPr>
                <w:rFonts w:ascii="Century Gothic" w:hAnsi="Century Gothic" w:cs="Arial"/>
                <w:b/>
                <w:color w:val="000000"/>
                <w:sz w:val="18"/>
                <w:szCs w:val="18"/>
              </w:rPr>
              <w:t>parametri kemijskega  stanja na Krčojnskem potoku (***K)</w:t>
            </w:r>
          </w:p>
        </w:tc>
        <w:tc>
          <w:tcPr>
            <w:tcW w:w="992" w:type="dxa"/>
            <w:tcBorders>
              <w:top w:val="single" w:sz="4" w:space="0" w:color="auto"/>
              <w:left w:val="nil"/>
              <w:bottom w:val="single" w:sz="4" w:space="0" w:color="auto"/>
              <w:right w:val="single" w:sz="4" w:space="0" w:color="auto"/>
            </w:tcBorders>
            <w:shd w:val="clear" w:color="auto" w:fill="FFFFFF"/>
            <w:noWrap/>
          </w:tcPr>
          <w:p w14:paraId="250E3F5B"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2EA15ABB"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7F227525"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67F51C00"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6B2136B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560F1702"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4.</w:t>
            </w:r>
          </w:p>
        </w:tc>
        <w:tc>
          <w:tcPr>
            <w:tcW w:w="5813" w:type="dxa"/>
            <w:tcBorders>
              <w:top w:val="single" w:sz="4" w:space="0" w:color="auto"/>
              <w:left w:val="nil"/>
              <w:bottom w:val="single" w:sz="4" w:space="0" w:color="auto"/>
              <w:right w:val="nil"/>
            </w:tcBorders>
            <w:shd w:val="clear" w:color="auto" w:fill="FFFFFF"/>
            <w:noWrap/>
          </w:tcPr>
          <w:p w14:paraId="1BF29C64"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(2 merilni mesti /</w:t>
            </w:r>
          </w:p>
          <w:p w14:paraId="45667B0D"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sz w:val="18"/>
                <w:szCs w:val="18"/>
              </w:rPr>
              <w:t>12x</w:t>
            </w:r>
            <w:r w:rsidRPr="007C2052">
              <w:rPr>
                <w:rFonts w:ascii="Century Gothic" w:hAnsi="Century Gothic" w:cs="Arial"/>
                <w:color w:val="00B050"/>
                <w:sz w:val="18"/>
                <w:szCs w:val="18"/>
              </w:rPr>
              <w:t xml:space="preserve"> </w:t>
            </w:r>
            <w:r w:rsidRPr="007C2052">
              <w:rPr>
                <w:rFonts w:ascii="Century Gothic" w:hAnsi="Century Gothic" w:cs="Arial"/>
                <w:color w:val="000000"/>
                <w:sz w:val="18"/>
                <w:szCs w:val="18"/>
              </w:rPr>
              <w:t xml:space="preserve">-letno)  </w:t>
            </w:r>
            <w:r w:rsidRPr="007C2052">
              <w:rPr>
                <w:rFonts w:ascii="Century Gothic" w:hAnsi="Century Gothic" w:cs="Arial"/>
                <w:b/>
                <w:color w:val="000000"/>
                <w:sz w:val="18"/>
                <w:szCs w:val="18"/>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78B6995"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0A5E3407"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5AFE9B2D"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7493F4BF"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w:t>
            </w:r>
          </w:p>
        </w:tc>
      </w:tr>
      <w:tr w:rsidR="00AA1364" w:rsidRPr="007C2052" w14:paraId="5E35998D"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743C5FD8"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5.</w:t>
            </w:r>
          </w:p>
        </w:tc>
        <w:tc>
          <w:tcPr>
            <w:tcW w:w="5813" w:type="dxa"/>
            <w:tcBorders>
              <w:top w:val="single" w:sz="4" w:space="0" w:color="auto"/>
              <w:left w:val="nil"/>
              <w:bottom w:val="single" w:sz="4" w:space="0" w:color="auto"/>
              <w:right w:val="nil"/>
            </w:tcBorders>
            <w:shd w:val="clear" w:color="auto" w:fill="FFFFFF"/>
            <w:noWrap/>
          </w:tcPr>
          <w:p w14:paraId="4B35D42F"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(2 merilni mesti /</w:t>
            </w:r>
          </w:p>
          <w:p w14:paraId="6B19EC82"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 xml:space="preserve">4x -letno)  </w:t>
            </w:r>
            <w:r w:rsidRPr="007C2052">
              <w:rPr>
                <w:rFonts w:ascii="Century Gothic" w:hAnsi="Century Gothic" w:cs="Arial"/>
                <w:b/>
                <w:color w:val="000000"/>
                <w:sz w:val="18"/>
                <w:szCs w:val="18"/>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C932478"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13EB0981"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3AD861A5"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1A26D13C"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5B111AF2"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49509D40" w14:textId="77777777" w:rsidR="00AA1364" w:rsidRPr="007C2052" w:rsidRDefault="00AA1364" w:rsidP="00AA1364">
            <w:pPr>
              <w:rPr>
                <w:rFonts w:ascii="Century Gothic" w:hAnsi="Century Gothic" w:cs="Arial"/>
                <w:color w:val="000000"/>
                <w:sz w:val="18"/>
                <w:szCs w:val="18"/>
                <w:highlight w:val="yellow"/>
              </w:rPr>
            </w:pPr>
            <w:r w:rsidRPr="007C2052">
              <w:rPr>
                <w:rFonts w:ascii="Century Gothic" w:hAnsi="Century Gothic" w:cs="Arial"/>
                <w:color w:val="000000"/>
                <w:sz w:val="18"/>
                <w:szCs w:val="18"/>
              </w:rPr>
              <w:t>6.</w:t>
            </w:r>
          </w:p>
        </w:tc>
        <w:tc>
          <w:tcPr>
            <w:tcW w:w="5813" w:type="dxa"/>
            <w:tcBorders>
              <w:top w:val="single" w:sz="4" w:space="0" w:color="auto"/>
              <w:left w:val="nil"/>
              <w:bottom w:val="single" w:sz="4" w:space="0" w:color="auto"/>
              <w:right w:val="nil"/>
            </w:tcBorders>
            <w:shd w:val="clear" w:color="auto" w:fill="FFFFFF"/>
            <w:noWrap/>
          </w:tcPr>
          <w:p w14:paraId="34AD70B9"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(4 merilna mesta /</w:t>
            </w:r>
          </w:p>
          <w:p w14:paraId="7CCA4631"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 xml:space="preserve">4x -letno)  </w:t>
            </w:r>
            <w:r w:rsidRPr="007C2052">
              <w:rPr>
                <w:rFonts w:ascii="Century Gothic" w:hAnsi="Century Gothic" w:cs="Arial"/>
                <w:b/>
                <w:color w:val="000000"/>
                <w:sz w:val="18"/>
                <w:szCs w:val="18"/>
              </w:rPr>
              <w:t>fizikalno-kemijski parametri (Krčojnski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6F3AF99"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7DA46CB3"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27EB136D"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005514F1"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w:t>
            </w:r>
          </w:p>
        </w:tc>
      </w:tr>
      <w:tr w:rsidR="00AA1364" w:rsidRPr="007C2052" w14:paraId="1A30ED8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3A439500"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7.</w:t>
            </w:r>
          </w:p>
        </w:tc>
        <w:tc>
          <w:tcPr>
            <w:tcW w:w="5813" w:type="dxa"/>
            <w:tcBorders>
              <w:top w:val="single" w:sz="4" w:space="0" w:color="auto"/>
              <w:left w:val="nil"/>
              <w:bottom w:val="single" w:sz="4" w:space="0" w:color="auto"/>
              <w:right w:val="nil"/>
            </w:tcBorders>
            <w:shd w:val="clear" w:color="auto" w:fill="FFFFFF"/>
            <w:noWrap/>
          </w:tcPr>
          <w:p w14:paraId="4DB7F61E"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Obratovalni monitoring površinskih voda (4 merilna mesta /</w:t>
            </w:r>
          </w:p>
          <w:p w14:paraId="2569C3ED" w14:textId="77777777" w:rsidR="00AA1364" w:rsidRPr="007C2052" w:rsidRDefault="00AA1364" w:rsidP="00AA1364">
            <w:pPr>
              <w:ind w:right="-70"/>
              <w:rPr>
                <w:rFonts w:ascii="Century Gothic" w:hAnsi="Century Gothic" w:cs="Arial"/>
                <w:color w:val="000000"/>
                <w:sz w:val="18"/>
                <w:szCs w:val="18"/>
              </w:rPr>
            </w:pPr>
            <w:r w:rsidRPr="007C2052">
              <w:rPr>
                <w:rFonts w:ascii="Century Gothic" w:hAnsi="Century Gothic" w:cs="Arial"/>
                <w:color w:val="000000"/>
                <w:sz w:val="18"/>
                <w:szCs w:val="18"/>
              </w:rPr>
              <w:t xml:space="preserve">4x -letno)  </w:t>
            </w:r>
            <w:r w:rsidRPr="007C2052">
              <w:rPr>
                <w:rFonts w:ascii="Century Gothic" w:hAnsi="Century Gothic" w:cs="Arial"/>
                <w:b/>
                <w:color w:val="000000"/>
                <w:sz w:val="18"/>
                <w:szCs w:val="18"/>
              </w:rPr>
              <w:t>posebna onesnaževala (Krčojnski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58E2B92"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1A2A5D07"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663F98FA"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30DC9AF1"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w:t>
            </w:r>
          </w:p>
        </w:tc>
      </w:tr>
      <w:tr w:rsidR="00AA1364" w:rsidRPr="007C2052" w14:paraId="27734B3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62148BE3"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8.</w:t>
            </w:r>
          </w:p>
        </w:tc>
        <w:tc>
          <w:tcPr>
            <w:tcW w:w="5813" w:type="dxa"/>
            <w:tcBorders>
              <w:top w:val="single" w:sz="4" w:space="0" w:color="auto"/>
              <w:left w:val="nil"/>
              <w:bottom w:val="nil"/>
              <w:right w:val="nil"/>
            </w:tcBorders>
            <w:shd w:val="clear" w:color="auto" w:fill="FFFFFF"/>
            <w:noWrap/>
          </w:tcPr>
          <w:p w14:paraId="49476060" w14:textId="77777777" w:rsidR="00AA1364" w:rsidRPr="007C2052" w:rsidRDefault="00AA1364" w:rsidP="00AA1364">
            <w:pPr>
              <w:ind w:right="-70"/>
              <w:rPr>
                <w:rFonts w:ascii="Century Gothic" w:hAnsi="Century Gothic" w:cs="Arial"/>
                <w:sz w:val="18"/>
                <w:szCs w:val="18"/>
              </w:rPr>
            </w:pPr>
            <w:r w:rsidRPr="007C2052">
              <w:rPr>
                <w:rFonts w:ascii="Century Gothic" w:hAnsi="Century Gothic" w:cs="Arial"/>
                <w:sz w:val="18"/>
                <w:szCs w:val="18"/>
              </w:rPr>
              <w:t>Obratovalni monitoring površinskih voda (4 merilna mesta /</w:t>
            </w:r>
          </w:p>
          <w:p w14:paraId="524925B4" w14:textId="77777777" w:rsidR="00AA1364" w:rsidRPr="007C2052" w:rsidRDefault="00AA1364" w:rsidP="00AA1364">
            <w:pPr>
              <w:ind w:right="-70"/>
              <w:rPr>
                <w:rFonts w:ascii="Century Gothic" w:hAnsi="Century Gothic" w:cs="Arial"/>
                <w:sz w:val="18"/>
                <w:szCs w:val="18"/>
              </w:rPr>
            </w:pPr>
            <w:r w:rsidRPr="007C2052">
              <w:rPr>
                <w:rFonts w:ascii="Century Gothic" w:hAnsi="Century Gothic" w:cs="Arial"/>
                <w:sz w:val="18"/>
                <w:szCs w:val="18"/>
              </w:rPr>
              <w:t xml:space="preserve">4x -letno)  </w:t>
            </w:r>
            <w:r w:rsidRPr="007C2052">
              <w:rPr>
                <w:rFonts w:ascii="Century Gothic" w:hAnsi="Century Gothic" w:cs="Arial"/>
                <w:b/>
                <w:sz w:val="18"/>
                <w:szCs w:val="18"/>
              </w:rPr>
              <w:t>dodatni parametri (Krčojnski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B385AA2"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single" w:sz="4" w:space="0" w:color="auto"/>
              <w:left w:val="nil"/>
              <w:bottom w:val="single" w:sz="4" w:space="0" w:color="auto"/>
              <w:right w:val="single" w:sz="4" w:space="0" w:color="auto"/>
            </w:tcBorders>
            <w:shd w:val="clear" w:color="auto" w:fill="FFFFFF"/>
          </w:tcPr>
          <w:p w14:paraId="1BF9D671"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5AA45B81"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w:t>
            </w:r>
          </w:p>
        </w:tc>
        <w:tc>
          <w:tcPr>
            <w:tcW w:w="1275" w:type="dxa"/>
            <w:tcBorders>
              <w:top w:val="single" w:sz="4" w:space="0" w:color="auto"/>
              <w:left w:val="nil"/>
              <w:bottom w:val="single" w:sz="4" w:space="0" w:color="auto"/>
              <w:right w:val="single" w:sz="4" w:space="0" w:color="auto"/>
            </w:tcBorders>
            <w:noWrap/>
            <w:vAlign w:val="bottom"/>
            <w:hideMark/>
          </w:tcPr>
          <w:p w14:paraId="6E575561"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w:t>
            </w:r>
          </w:p>
        </w:tc>
      </w:tr>
      <w:tr w:rsidR="00AA1364" w:rsidRPr="007C2052" w14:paraId="368615A5"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0D1898CE"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9.</w:t>
            </w:r>
          </w:p>
        </w:tc>
        <w:tc>
          <w:tcPr>
            <w:tcW w:w="5813" w:type="dxa"/>
            <w:tcBorders>
              <w:top w:val="single" w:sz="4" w:space="0" w:color="auto"/>
              <w:left w:val="nil"/>
              <w:bottom w:val="single" w:sz="4" w:space="0" w:color="auto"/>
              <w:right w:val="single" w:sz="4" w:space="0" w:color="auto"/>
            </w:tcBorders>
            <w:shd w:val="clear" w:color="auto" w:fill="FFFFFF"/>
          </w:tcPr>
          <w:p w14:paraId="03AACFEF" w14:textId="77777777" w:rsidR="00AA1364" w:rsidRPr="007C2052" w:rsidRDefault="00AA1364" w:rsidP="00AA1364">
            <w:pPr>
              <w:rPr>
                <w:rFonts w:ascii="Century Gothic" w:hAnsi="Century Gothic" w:cs="Arial"/>
                <w:sz w:val="18"/>
                <w:szCs w:val="18"/>
              </w:rPr>
            </w:pPr>
            <w:r w:rsidRPr="007C2052">
              <w:rPr>
                <w:rFonts w:ascii="Century Gothic" w:hAnsi="Century Gothic" w:cs="Arial"/>
                <w:sz w:val="18"/>
                <w:szCs w:val="18"/>
              </w:rPr>
              <w:t xml:space="preserve">Obratovalni monitoring površinskih voda (2 merilna mesta / </w:t>
            </w:r>
          </w:p>
          <w:p w14:paraId="4AF7C709" w14:textId="7134C949" w:rsidR="00AA1364" w:rsidRPr="007C2052" w:rsidRDefault="00AA1364" w:rsidP="00AA1364">
            <w:pPr>
              <w:rPr>
                <w:rFonts w:ascii="Century Gothic" w:hAnsi="Century Gothic" w:cs="Arial"/>
                <w:sz w:val="18"/>
                <w:szCs w:val="18"/>
              </w:rPr>
            </w:pPr>
            <w:r w:rsidRPr="007C2052">
              <w:rPr>
                <w:rFonts w:ascii="Century Gothic" w:hAnsi="Century Gothic" w:cs="Arial"/>
                <w:sz w:val="18"/>
                <w:szCs w:val="18"/>
              </w:rPr>
              <w:t>1x –na tri leta, 202</w:t>
            </w:r>
            <w:r w:rsidR="00AB7E95" w:rsidRPr="007C2052">
              <w:rPr>
                <w:rFonts w:ascii="Century Gothic" w:hAnsi="Century Gothic" w:cs="Arial"/>
                <w:sz w:val="18"/>
                <w:szCs w:val="18"/>
              </w:rPr>
              <w:t>4</w:t>
            </w:r>
            <w:r w:rsidRPr="007C2052">
              <w:rPr>
                <w:rFonts w:ascii="Century Gothic" w:hAnsi="Century Gothic" w:cs="Arial"/>
                <w:sz w:val="18"/>
                <w:szCs w:val="18"/>
              </w:rPr>
              <w:t xml:space="preserve">) </w:t>
            </w:r>
            <w:r w:rsidRPr="007C2052">
              <w:rPr>
                <w:rFonts w:ascii="Century Gothic" w:hAnsi="Century Gothic" w:cs="Arial"/>
                <w:b/>
                <w:sz w:val="18"/>
                <w:szCs w:val="18"/>
              </w:rPr>
              <w:t>parametri v sedimentu (Mačkovski potok)</w:t>
            </w:r>
          </w:p>
        </w:tc>
        <w:tc>
          <w:tcPr>
            <w:tcW w:w="992" w:type="dxa"/>
            <w:tcBorders>
              <w:top w:val="nil"/>
              <w:left w:val="nil"/>
              <w:bottom w:val="single" w:sz="4" w:space="0" w:color="auto"/>
              <w:right w:val="single" w:sz="4" w:space="0" w:color="auto"/>
            </w:tcBorders>
            <w:shd w:val="clear" w:color="auto" w:fill="FFFFFF"/>
            <w:noWrap/>
          </w:tcPr>
          <w:p w14:paraId="1E9B7B7D"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nil"/>
              <w:left w:val="nil"/>
              <w:bottom w:val="single" w:sz="4" w:space="0" w:color="auto"/>
              <w:right w:val="single" w:sz="4" w:space="0" w:color="auto"/>
            </w:tcBorders>
            <w:shd w:val="clear" w:color="auto" w:fill="FFFFFF"/>
          </w:tcPr>
          <w:p w14:paraId="4DDD2E5F"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2</w:t>
            </w:r>
          </w:p>
        </w:tc>
        <w:tc>
          <w:tcPr>
            <w:tcW w:w="1276" w:type="dxa"/>
            <w:tcBorders>
              <w:top w:val="nil"/>
              <w:left w:val="nil"/>
              <w:bottom w:val="single" w:sz="4" w:space="0" w:color="auto"/>
              <w:right w:val="single" w:sz="4" w:space="0" w:color="auto"/>
            </w:tcBorders>
            <w:shd w:val="clear" w:color="auto" w:fill="FFFFFF"/>
            <w:noWrap/>
            <w:vAlign w:val="bottom"/>
          </w:tcPr>
          <w:p w14:paraId="3948C2B0"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37619B0D"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5944D6E3"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50F91F33"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10.</w:t>
            </w:r>
          </w:p>
        </w:tc>
        <w:tc>
          <w:tcPr>
            <w:tcW w:w="5813" w:type="dxa"/>
            <w:tcBorders>
              <w:top w:val="single" w:sz="4" w:space="0" w:color="auto"/>
              <w:left w:val="nil"/>
              <w:bottom w:val="single" w:sz="4" w:space="0" w:color="auto"/>
              <w:right w:val="single" w:sz="4" w:space="0" w:color="auto"/>
            </w:tcBorders>
            <w:shd w:val="clear" w:color="auto" w:fill="FFFFFF"/>
          </w:tcPr>
          <w:p w14:paraId="002ED394" w14:textId="77777777" w:rsidR="00AA1364" w:rsidRPr="007C2052" w:rsidRDefault="00AA1364" w:rsidP="00AA1364">
            <w:pPr>
              <w:rPr>
                <w:rFonts w:ascii="Century Gothic" w:hAnsi="Century Gothic" w:cs="Arial"/>
                <w:sz w:val="18"/>
                <w:szCs w:val="18"/>
              </w:rPr>
            </w:pPr>
            <w:r w:rsidRPr="007C2052">
              <w:rPr>
                <w:rFonts w:ascii="Century Gothic" w:hAnsi="Century Gothic" w:cs="Arial"/>
                <w:sz w:val="18"/>
                <w:szCs w:val="18"/>
              </w:rPr>
              <w:t xml:space="preserve">Obratovalni monitoring površinskih voda (2 merilna mesta / </w:t>
            </w:r>
          </w:p>
          <w:p w14:paraId="1F778565" w14:textId="50D05D48" w:rsidR="00AA1364" w:rsidRPr="007C2052" w:rsidRDefault="00AA1364" w:rsidP="00AA1364">
            <w:pPr>
              <w:rPr>
                <w:rFonts w:ascii="Century Gothic" w:hAnsi="Century Gothic" w:cs="Arial"/>
                <w:sz w:val="18"/>
                <w:szCs w:val="18"/>
              </w:rPr>
            </w:pPr>
            <w:r w:rsidRPr="007C2052">
              <w:rPr>
                <w:rFonts w:ascii="Century Gothic" w:hAnsi="Century Gothic" w:cs="Arial"/>
                <w:sz w:val="18"/>
                <w:szCs w:val="18"/>
              </w:rPr>
              <w:t>1x –na tri leta, 202</w:t>
            </w:r>
            <w:r w:rsidR="00AB7E95" w:rsidRPr="007C2052">
              <w:rPr>
                <w:rFonts w:ascii="Century Gothic" w:hAnsi="Century Gothic" w:cs="Arial"/>
                <w:sz w:val="18"/>
                <w:szCs w:val="18"/>
              </w:rPr>
              <w:t>5</w:t>
            </w:r>
            <w:r w:rsidRPr="007C2052">
              <w:rPr>
                <w:rFonts w:ascii="Century Gothic" w:hAnsi="Century Gothic" w:cs="Arial"/>
                <w:sz w:val="18"/>
                <w:szCs w:val="18"/>
              </w:rPr>
              <w:t xml:space="preserve">) </w:t>
            </w:r>
            <w:r w:rsidRPr="007C2052">
              <w:rPr>
                <w:rFonts w:ascii="Century Gothic" w:hAnsi="Century Gothic" w:cs="Arial"/>
                <w:b/>
                <w:sz w:val="18"/>
                <w:szCs w:val="18"/>
              </w:rPr>
              <w:t>parametri v sedimentu (Krčojnski potok)</w:t>
            </w:r>
          </w:p>
        </w:tc>
        <w:tc>
          <w:tcPr>
            <w:tcW w:w="992" w:type="dxa"/>
            <w:tcBorders>
              <w:top w:val="nil"/>
              <w:left w:val="nil"/>
              <w:bottom w:val="single" w:sz="4" w:space="0" w:color="auto"/>
              <w:right w:val="single" w:sz="4" w:space="0" w:color="auto"/>
            </w:tcBorders>
            <w:shd w:val="clear" w:color="auto" w:fill="FFFFFF"/>
            <w:noWrap/>
          </w:tcPr>
          <w:p w14:paraId="4745491C"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nil"/>
              <w:left w:val="nil"/>
              <w:bottom w:val="single" w:sz="4" w:space="0" w:color="auto"/>
              <w:right w:val="single" w:sz="4" w:space="0" w:color="auto"/>
            </w:tcBorders>
            <w:shd w:val="clear" w:color="auto" w:fill="FFFFFF"/>
          </w:tcPr>
          <w:p w14:paraId="4812A218"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2</w:t>
            </w:r>
          </w:p>
        </w:tc>
        <w:tc>
          <w:tcPr>
            <w:tcW w:w="1276" w:type="dxa"/>
            <w:tcBorders>
              <w:top w:val="nil"/>
              <w:left w:val="nil"/>
              <w:bottom w:val="single" w:sz="4" w:space="0" w:color="auto"/>
              <w:right w:val="single" w:sz="4" w:space="0" w:color="auto"/>
            </w:tcBorders>
            <w:shd w:val="clear" w:color="auto" w:fill="FFFFFF"/>
            <w:noWrap/>
            <w:vAlign w:val="bottom"/>
          </w:tcPr>
          <w:p w14:paraId="0DE15447"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186AEE4E"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3469E378"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40F4B747"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11.</w:t>
            </w:r>
          </w:p>
        </w:tc>
        <w:tc>
          <w:tcPr>
            <w:tcW w:w="5813" w:type="dxa"/>
            <w:tcBorders>
              <w:top w:val="single" w:sz="4" w:space="0" w:color="auto"/>
              <w:left w:val="nil"/>
              <w:bottom w:val="single" w:sz="4" w:space="0" w:color="auto"/>
              <w:right w:val="single" w:sz="4" w:space="0" w:color="auto"/>
            </w:tcBorders>
            <w:shd w:val="clear" w:color="auto" w:fill="FFFFFF"/>
          </w:tcPr>
          <w:p w14:paraId="0727FF74" w14:textId="77777777" w:rsidR="00AA1364" w:rsidRPr="007C2052" w:rsidRDefault="00AA1364" w:rsidP="00AA1364">
            <w:pPr>
              <w:rPr>
                <w:rFonts w:ascii="Century Gothic" w:hAnsi="Century Gothic" w:cs="Arial"/>
                <w:sz w:val="18"/>
                <w:szCs w:val="18"/>
              </w:rPr>
            </w:pPr>
            <w:r w:rsidRPr="007C2052">
              <w:rPr>
                <w:rFonts w:ascii="Century Gothic" w:hAnsi="Century Gothic" w:cs="Arial"/>
                <w:sz w:val="18"/>
                <w:szCs w:val="18"/>
              </w:rPr>
              <w:t xml:space="preserve">Obratovalni monitoring podzemne vode (6 merilnih mest / 2x letno) </w:t>
            </w:r>
            <w:r w:rsidRPr="007C2052">
              <w:rPr>
                <w:rFonts w:ascii="Century Gothic" w:hAnsi="Century Gothic" w:cs="Arial"/>
                <w:b/>
                <w:sz w:val="18"/>
                <w:szCs w:val="18"/>
              </w:rPr>
              <w:t>vzorčenje s terenskimi meritvami</w:t>
            </w:r>
          </w:p>
        </w:tc>
        <w:tc>
          <w:tcPr>
            <w:tcW w:w="992" w:type="dxa"/>
            <w:tcBorders>
              <w:top w:val="nil"/>
              <w:left w:val="nil"/>
              <w:bottom w:val="single" w:sz="4" w:space="0" w:color="auto"/>
              <w:right w:val="single" w:sz="4" w:space="0" w:color="auto"/>
            </w:tcBorders>
            <w:shd w:val="clear" w:color="auto" w:fill="FFFFFF"/>
            <w:noWrap/>
          </w:tcPr>
          <w:p w14:paraId="247FC4C2"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xml:space="preserve">Vzorčenje, meritve </w:t>
            </w:r>
          </w:p>
        </w:tc>
        <w:tc>
          <w:tcPr>
            <w:tcW w:w="1134" w:type="dxa"/>
            <w:tcBorders>
              <w:top w:val="nil"/>
              <w:left w:val="nil"/>
              <w:bottom w:val="single" w:sz="4" w:space="0" w:color="auto"/>
              <w:right w:val="single" w:sz="4" w:space="0" w:color="auto"/>
            </w:tcBorders>
            <w:shd w:val="clear" w:color="auto" w:fill="FFFFFF"/>
          </w:tcPr>
          <w:p w14:paraId="54AC021E"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12</w:t>
            </w:r>
          </w:p>
        </w:tc>
        <w:tc>
          <w:tcPr>
            <w:tcW w:w="1276" w:type="dxa"/>
            <w:tcBorders>
              <w:top w:val="nil"/>
              <w:left w:val="nil"/>
              <w:bottom w:val="single" w:sz="4" w:space="0" w:color="auto"/>
              <w:right w:val="single" w:sz="4" w:space="0" w:color="auto"/>
            </w:tcBorders>
            <w:shd w:val="clear" w:color="auto" w:fill="FFFFFF"/>
            <w:noWrap/>
            <w:vAlign w:val="bottom"/>
          </w:tcPr>
          <w:p w14:paraId="65DA2937"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7D6C0788"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564111BD"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5D483E32"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12.</w:t>
            </w:r>
          </w:p>
        </w:tc>
        <w:tc>
          <w:tcPr>
            <w:tcW w:w="5813" w:type="dxa"/>
            <w:tcBorders>
              <w:top w:val="single" w:sz="4" w:space="0" w:color="auto"/>
              <w:left w:val="nil"/>
              <w:bottom w:val="single" w:sz="4" w:space="0" w:color="auto"/>
              <w:right w:val="single" w:sz="4" w:space="0" w:color="auto"/>
            </w:tcBorders>
            <w:shd w:val="clear" w:color="auto" w:fill="FFFFFF"/>
          </w:tcPr>
          <w:p w14:paraId="3786E892"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xml:space="preserve">Obratovalni monitoring podzemne vode (6 merilnih mest / 2x letno) </w:t>
            </w:r>
            <w:r w:rsidRPr="007C2052">
              <w:rPr>
                <w:rFonts w:ascii="Century Gothic" w:hAnsi="Century Gothic" w:cs="Arial"/>
                <w:b/>
                <w:color w:val="000000"/>
                <w:sz w:val="18"/>
                <w:szCs w:val="18"/>
              </w:rPr>
              <w:t>osnovni in indikativni parametri</w:t>
            </w:r>
          </w:p>
        </w:tc>
        <w:tc>
          <w:tcPr>
            <w:tcW w:w="992" w:type="dxa"/>
            <w:tcBorders>
              <w:top w:val="nil"/>
              <w:left w:val="nil"/>
              <w:bottom w:val="single" w:sz="4" w:space="0" w:color="auto"/>
              <w:right w:val="single" w:sz="4" w:space="0" w:color="auto"/>
            </w:tcBorders>
            <w:shd w:val="clear" w:color="auto" w:fill="FFFFFF"/>
            <w:noWrap/>
          </w:tcPr>
          <w:p w14:paraId="4D94EBCD"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Analize</w:t>
            </w:r>
          </w:p>
        </w:tc>
        <w:tc>
          <w:tcPr>
            <w:tcW w:w="1134" w:type="dxa"/>
            <w:tcBorders>
              <w:top w:val="nil"/>
              <w:left w:val="nil"/>
              <w:bottom w:val="single" w:sz="4" w:space="0" w:color="auto"/>
              <w:right w:val="single" w:sz="4" w:space="0" w:color="auto"/>
            </w:tcBorders>
            <w:shd w:val="clear" w:color="auto" w:fill="FFFFFF"/>
          </w:tcPr>
          <w:p w14:paraId="6526EB3E"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12</w:t>
            </w:r>
          </w:p>
        </w:tc>
        <w:tc>
          <w:tcPr>
            <w:tcW w:w="1276" w:type="dxa"/>
            <w:tcBorders>
              <w:top w:val="nil"/>
              <w:left w:val="nil"/>
              <w:bottom w:val="single" w:sz="4" w:space="0" w:color="auto"/>
              <w:right w:val="single" w:sz="4" w:space="0" w:color="auto"/>
            </w:tcBorders>
            <w:shd w:val="clear" w:color="auto" w:fill="FFFFFF"/>
            <w:noWrap/>
            <w:vAlign w:val="bottom"/>
          </w:tcPr>
          <w:p w14:paraId="211B8636" w14:textId="77777777" w:rsidR="00AA1364" w:rsidRPr="007C2052" w:rsidRDefault="00AA1364" w:rsidP="00AA1364">
            <w:pPr>
              <w:rPr>
                <w:rFonts w:ascii="Century Gothic" w:hAnsi="Century Gothic" w:cs="Arial"/>
                <w:color w:val="000000"/>
                <w:sz w:val="18"/>
                <w:szCs w:val="18"/>
              </w:rPr>
            </w:pPr>
          </w:p>
        </w:tc>
        <w:tc>
          <w:tcPr>
            <w:tcW w:w="1275" w:type="dxa"/>
            <w:tcBorders>
              <w:top w:val="single" w:sz="4" w:space="0" w:color="auto"/>
              <w:left w:val="nil"/>
              <w:bottom w:val="single" w:sz="4" w:space="0" w:color="auto"/>
              <w:right w:val="single" w:sz="4" w:space="0" w:color="auto"/>
            </w:tcBorders>
            <w:noWrap/>
            <w:vAlign w:val="bottom"/>
          </w:tcPr>
          <w:p w14:paraId="37F8938B" w14:textId="77777777" w:rsidR="00AA1364" w:rsidRPr="007C2052" w:rsidRDefault="00AA1364" w:rsidP="00AA1364">
            <w:pPr>
              <w:jc w:val="center"/>
              <w:rPr>
                <w:rFonts w:ascii="Century Gothic" w:hAnsi="Century Gothic" w:cs="Arial"/>
                <w:color w:val="000000"/>
                <w:sz w:val="18"/>
                <w:szCs w:val="18"/>
              </w:rPr>
            </w:pPr>
          </w:p>
        </w:tc>
      </w:tr>
      <w:tr w:rsidR="00AA1364" w:rsidRPr="007C2052" w14:paraId="60EC0B26" w14:textId="77777777" w:rsidTr="00AA1364">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9525C20"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13.</w:t>
            </w:r>
          </w:p>
        </w:tc>
        <w:tc>
          <w:tcPr>
            <w:tcW w:w="5813" w:type="dxa"/>
            <w:tcBorders>
              <w:top w:val="nil"/>
              <w:left w:val="nil"/>
              <w:bottom w:val="double" w:sz="6" w:space="0" w:color="auto"/>
              <w:right w:val="single" w:sz="4" w:space="0" w:color="auto"/>
            </w:tcBorders>
            <w:shd w:val="clear" w:color="auto" w:fill="FFFFFF"/>
            <w:hideMark/>
          </w:tcPr>
          <w:p w14:paraId="07A4F0A6" w14:textId="077A21A8"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xml:space="preserve">Izdelava letnega poročila </w:t>
            </w:r>
            <w:r w:rsidR="00195360" w:rsidRPr="007C2052">
              <w:rPr>
                <w:rFonts w:ascii="Century Gothic" w:hAnsi="Century Gothic" w:cs="Arial"/>
                <w:sz w:val="18"/>
                <w:szCs w:val="18"/>
              </w:rPr>
              <w:t>stanja podzemne vode</w:t>
            </w:r>
          </w:p>
        </w:tc>
        <w:tc>
          <w:tcPr>
            <w:tcW w:w="992" w:type="dxa"/>
            <w:tcBorders>
              <w:top w:val="nil"/>
              <w:left w:val="nil"/>
              <w:bottom w:val="double" w:sz="6" w:space="0" w:color="auto"/>
              <w:right w:val="single" w:sz="4" w:space="0" w:color="auto"/>
            </w:tcBorders>
            <w:shd w:val="clear" w:color="auto" w:fill="FFFFFF"/>
            <w:noWrap/>
            <w:hideMark/>
          </w:tcPr>
          <w:p w14:paraId="5DB0CC8C"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Izvedba</w:t>
            </w:r>
          </w:p>
        </w:tc>
        <w:tc>
          <w:tcPr>
            <w:tcW w:w="1134" w:type="dxa"/>
            <w:tcBorders>
              <w:top w:val="nil"/>
              <w:left w:val="nil"/>
              <w:bottom w:val="double" w:sz="6" w:space="0" w:color="auto"/>
              <w:right w:val="single" w:sz="4" w:space="0" w:color="auto"/>
            </w:tcBorders>
            <w:shd w:val="clear" w:color="auto" w:fill="FFFFFF"/>
            <w:hideMark/>
          </w:tcPr>
          <w:p w14:paraId="62A3F232" w14:textId="7F145459" w:rsidR="00AA1364" w:rsidRPr="007C2052" w:rsidRDefault="00D346A3"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1</w:t>
            </w:r>
          </w:p>
        </w:tc>
        <w:tc>
          <w:tcPr>
            <w:tcW w:w="1276" w:type="dxa"/>
            <w:tcBorders>
              <w:top w:val="nil"/>
              <w:left w:val="nil"/>
              <w:bottom w:val="double" w:sz="6" w:space="0" w:color="auto"/>
              <w:right w:val="single" w:sz="4" w:space="0" w:color="auto"/>
            </w:tcBorders>
            <w:shd w:val="clear" w:color="auto" w:fill="FFFFFF"/>
            <w:noWrap/>
            <w:vAlign w:val="bottom"/>
            <w:hideMark/>
          </w:tcPr>
          <w:p w14:paraId="468F521D" w14:textId="77777777" w:rsidR="00AA1364" w:rsidRPr="007C2052" w:rsidRDefault="00AA1364" w:rsidP="00AA1364">
            <w:pPr>
              <w:rPr>
                <w:rFonts w:ascii="Century Gothic" w:hAnsi="Century Gothic" w:cs="Arial"/>
                <w:color w:val="000000"/>
                <w:sz w:val="18"/>
                <w:szCs w:val="18"/>
              </w:rPr>
            </w:pPr>
            <w:r w:rsidRPr="007C2052">
              <w:rPr>
                <w:rFonts w:ascii="Century Gothic" w:hAnsi="Century Gothic" w:cs="Arial"/>
                <w:color w:val="000000"/>
                <w:sz w:val="18"/>
                <w:szCs w:val="18"/>
              </w:rPr>
              <w:t> </w:t>
            </w:r>
          </w:p>
        </w:tc>
        <w:tc>
          <w:tcPr>
            <w:tcW w:w="1275" w:type="dxa"/>
            <w:tcBorders>
              <w:top w:val="single" w:sz="4" w:space="0" w:color="auto"/>
              <w:left w:val="nil"/>
              <w:bottom w:val="double" w:sz="6" w:space="0" w:color="auto"/>
              <w:right w:val="single" w:sz="4" w:space="0" w:color="auto"/>
            </w:tcBorders>
            <w:noWrap/>
            <w:vAlign w:val="bottom"/>
            <w:hideMark/>
          </w:tcPr>
          <w:p w14:paraId="034DF63C" w14:textId="77777777" w:rsidR="00AA1364" w:rsidRPr="007C2052" w:rsidRDefault="00AA1364" w:rsidP="00AA1364">
            <w:pPr>
              <w:jc w:val="center"/>
              <w:rPr>
                <w:rFonts w:ascii="Century Gothic" w:hAnsi="Century Gothic" w:cs="Arial"/>
                <w:color w:val="000000"/>
                <w:sz w:val="18"/>
                <w:szCs w:val="18"/>
              </w:rPr>
            </w:pPr>
            <w:r w:rsidRPr="007C2052">
              <w:rPr>
                <w:rFonts w:ascii="Century Gothic" w:hAnsi="Century Gothic" w:cs="Arial"/>
                <w:color w:val="000000"/>
                <w:sz w:val="18"/>
                <w:szCs w:val="18"/>
              </w:rPr>
              <w:t> </w:t>
            </w:r>
          </w:p>
        </w:tc>
      </w:tr>
      <w:tr w:rsidR="00195360" w:rsidRPr="007C2052" w14:paraId="69DA631D" w14:textId="77777777" w:rsidTr="00AA1364">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C746992" w14:textId="236380A6" w:rsidR="00195360" w:rsidRPr="007C2052" w:rsidRDefault="00195360" w:rsidP="00195360">
            <w:pPr>
              <w:rPr>
                <w:rFonts w:ascii="Century Gothic" w:hAnsi="Century Gothic" w:cs="Arial"/>
                <w:color w:val="000000"/>
                <w:sz w:val="18"/>
                <w:szCs w:val="18"/>
              </w:rPr>
            </w:pPr>
            <w:r w:rsidRPr="007C2052">
              <w:rPr>
                <w:rFonts w:ascii="Century Gothic" w:hAnsi="Century Gothic" w:cs="Arial"/>
                <w:color w:val="000000"/>
                <w:sz w:val="18"/>
                <w:szCs w:val="18"/>
              </w:rPr>
              <w:t>14.</w:t>
            </w:r>
          </w:p>
        </w:tc>
        <w:tc>
          <w:tcPr>
            <w:tcW w:w="5813" w:type="dxa"/>
            <w:tcBorders>
              <w:top w:val="nil"/>
              <w:left w:val="nil"/>
              <w:bottom w:val="double" w:sz="6" w:space="0" w:color="auto"/>
              <w:right w:val="single" w:sz="4" w:space="0" w:color="auto"/>
            </w:tcBorders>
            <w:shd w:val="clear" w:color="auto" w:fill="FFFFFF"/>
          </w:tcPr>
          <w:p w14:paraId="3902D4B7" w14:textId="156CAFE9" w:rsidR="00195360" w:rsidRPr="007C2052" w:rsidRDefault="00195360" w:rsidP="00195360">
            <w:pPr>
              <w:rPr>
                <w:rFonts w:ascii="Century Gothic" w:hAnsi="Century Gothic" w:cs="Arial"/>
                <w:color w:val="000000"/>
                <w:sz w:val="18"/>
                <w:szCs w:val="18"/>
              </w:rPr>
            </w:pPr>
            <w:r w:rsidRPr="007C2052">
              <w:rPr>
                <w:rFonts w:ascii="Century Gothic" w:hAnsi="Century Gothic" w:cs="Arial"/>
                <w:color w:val="000000"/>
                <w:sz w:val="18"/>
                <w:szCs w:val="18"/>
              </w:rPr>
              <w:t>Izdelava letnega poročila stanja površinskih voda</w:t>
            </w:r>
          </w:p>
        </w:tc>
        <w:tc>
          <w:tcPr>
            <w:tcW w:w="992" w:type="dxa"/>
            <w:tcBorders>
              <w:top w:val="nil"/>
              <w:left w:val="nil"/>
              <w:bottom w:val="double" w:sz="6" w:space="0" w:color="auto"/>
              <w:right w:val="single" w:sz="4" w:space="0" w:color="auto"/>
            </w:tcBorders>
            <w:shd w:val="clear" w:color="auto" w:fill="FFFFFF"/>
            <w:noWrap/>
          </w:tcPr>
          <w:p w14:paraId="3CA73FAE" w14:textId="59FC5837" w:rsidR="00195360" w:rsidRPr="007C2052" w:rsidRDefault="00195360" w:rsidP="00195360">
            <w:pPr>
              <w:jc w:val="center"/>
              <w:rPr>
                <w:rFonts w:ascii="Century Gothic" w:hAnsi="Century Gothic" w:cs="Arial"/>
                <w:color w:val="000000"/>
                <w:sz w:val="18"/>
                <w:szCs w:val="18"/>
              </w:rPr>
            </w:pPr>
            <w:r w:rsidRPr="007C2052">
              <w:rPr>
                <w:rFonts w:ascii="Century Gothic" w:hAnsi="Century Gothic" w:cs="Arial"/>
                <w:color w:val="000000"/>
                <w:sz w:val="18"/>
                <w:szCs w:val="18"/>
              </w:rPr>
              <w:t>Izvedba</w:t>
            </w:r>
          </w:p>
        </w:tc>
        <w:tc>
          <w:tcPr>
            <w:tcW w:w="1134" w:type="dxa"/>
            <w:tcBorders>
              <w:top w:val="nil"/>
              <w:left w:val="nil"/>
              <w:bottom w:val="double" w:sz="6" w:space="0" w:color="auto"/>
              <w:right w:val="single" w:sz="4" w:space="0" w:color="auto"/>
            </w:tcBorders>
            <w:shd w:val="clear" w:color="auto" w:fill="FFFFFF"/>
          </w:tcPr>
          <w:p w14:paraId="7742CFD2" w14:textId="40D115BE" w:rsidR="00195360" w:rsidRPr="007C2052" w:rsidRDefault="00195360" w:rsidP="00195360">
            <w:pPr>
              <w:jc w:val="center"/>
              <w:rPr>
                <w:rFonts w:ascii="Century Gothic" w:hAnsi="Century Gothic" w:cs="Arial"/>
                <w:color w:val="000000"/>
                <w:sz w:val="18"/>
                <w:szCs w:val="18"/>
              </w:rPr>
            </w:pPr>
            <w:r w:rsidRPr="007C2052">
              <w:rPr>
                <w:rFonts w:ascii="Century Gothic" w:hAnsi="Century Gothic" w:cs="Arial"/>
                <w:color w:val="000000"/>
                <w:sz w:val="18"/>
                <w:szCs w:val="18"/>
              </w:rPr>
              <w:t>1</w:t>
            </w:r>
          </w:p>
        </w:tc>
        <w:tc>
          <w:tcPr>
            <w:tcW w:w="1276" w:type="dxa"/>
            <w:tcBorders>
              <w:top w:val="nil"/>
              <w:left w:val="nil"/>
              <w:bottom w:val="double" w:sz="6" w:space="0" w:color="auto"/>
              <w:right w:val="single" w:sz="4" w:space="0" w:color="auto"/>
            </w:tcBorders>
            <w:shd w:val="clear" w:color="auto" w:fill="FFFFFF"/>
            <w:noWrap/>
            <w:vAlign w:val="bottom"/>
          </w:tcPr>
          <w:p w14:paraId="592BB4C8" w14:textId="77777777" w:rsidR="00195360" w:rsidRPr="007C2052" w:rsidRDefault="00195360" w:rsidP="00195360">
            <w:pPr>
              <w:rPr>
                <w:rFonts w:ascii="Century Gothic" w:hAnsi="Century Gothic" w:cs="Arial"/>
                <w:color w:val="000000"/>
                <w:sz w:val="18"/>
                <w:szCs w:val="18"/>
              </w:rPr>
            </w:pPr>
          </w:p>
        </w:tc>
        <w:tc>
          <w:tcPr>
            <w:tcW w:w="1275" w:type="dxa"/>
            <w:tcBorders>
              <w:top w:val="single" w:sz="4" w:space="0" w:color="auto"/>
              <w:left w:val="nil"/>
              <w:bottom w:val="double" w:sz="6" w:space="0" w:color="auto"/>
              <w:right w:val="single" w:sz="4" w:space="0" w:color="auto"/>
            </w:tcBorders>
            <w:noWrap/>
            <w:vAlign w:val="bottom"/>
          </w:tcPr>
          <w:p w14:paraId="7CC3427B" w14:textId="77777777" w:rsidR="00195360" w:rsidRPr="007C2052" w:rsidRDefault="00195360" w:rsidP="00195360">
            <w:pPr>
              <w:jc w:val="center"/>
              <w:rPr>
                <w:rFonts w:ascii="Century Gothic" w:hAnsi="Century Gothic" w:cs="Arial"/>
                <w:color w:val="000000"/>
                <w:sz w:val="18"/>
                <w:szCs w:val="18"/>
              </w:rPr>
            </w:pPr>
          </w:p>
        </w:tc>
      </w:tr>
      <w:tr w:rsidR="00195360" w:rsidRPr="007C2052" w14:paraId="28D4A7FD" w14:textId="77777777" w:rsidTr="00AA1364">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5A74A937" w14:textId="77777777" w:rsidR="00195360" w:rsidRPr="007C2052" w:rsidRDefault="00195360" w:rsidP="00195360">
            <w:pPr>
              <w:rPr>
                <w:rFonts w:ascii="Century Gothic" w:hAnsi="Century Gothic" w:cs="Arial"/>
                <w:color w:val="000000"/>
                <w:sz w:val="18"/>
                <w:szCs w:val="18"/>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488C8FDA" w14:textId="77777777" w:rsidR="00195360" w:rsidRPr="007C2052" w:rsidRDefault="00195360" w:rsidP="00195360">
            <w:pPr>
              <w:rPr>
                <w:rFonts w:ascii="Century Gothic" w:hAnsi="Century Gothic" w:cs="Arial"/>
                <w:color w:val="000000"/>
                <w:sz w:val="18"/>
                <w:szCs w:val="18"/>
              </w:rPr>
            </w:pPr>
            <w:r w:rsidRPr="007C2052">
              <w:rPr>
                <w:rFonts w:ascii="Century Gothic" w:hAnsi="Century Gothic" w:cs="Arial"/>
                <w:b/>
                <w:bCs/>
                <w:color w:val="000000"/>
                <w:sz w:val="18"/>
                <w:szCs w:val="18"/>
              </w:rPr>
              <w:t xml:space="preserve">SKUPNA PONUDBENA CENA BREZ DDV   </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5377751C" w14:textId="77777777" w:rsidR="00195360" w:rsidRPr="007C2052" w:rsidRDefault="00195360" w:rsidP="00195360">
            <w:pPr>
              <w:jc w:val="center"/>
              <w:rPr>
                <w:rFonts w:ascii="Century Gothic" w:hAnsi="Century Gothic" w:cs="Arial"/>
                <w:color w:val="000000"/>
                <w:sz w:val="18"/>
                <w:szCs w:val="18"/>
              </w:rPr>
            </w:pPr>
          </w:p>
        </w:tc>
      </w:tr>
      <w:tr w:rsidR="00195360" w:rsidRPr="007C2052" w14:paraId="2E420740" w14:textId="77777777" w:rsidTr="00AA1364">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013D4F35" w14:textId="77777777" w:rsidR="00195360" w:rsidRPr="007C2052" w:rsidRDefault="00195360" w:rsidP="00195360">
            <w:pPr>
              <w:rPr>
                <w:rFonts w:ascii="Century Gothic" w:hAnsi="Century Gothic" w:cs="Arial"/>
                <w:color w:val="000000"/>
                <w:sz w:val="18"/>
                <w:szCs w:val="18"/>
              </w:rPr>
            </w:pPr>
          </w:p>
          <w:p w14:paraId="281463DF" w14:textId="77777777" w:rsidR="00195360" w:rsidRPr="007C2052" w:rsidRDefault="00195360" w:rsidP="00195360">
            <w:pPr>
              <w:rPr>
                <w:rFonts w:ascii="Century Gothic" w:hAnsi="Century Gothic" w:cs="Arial"/>
                <w:color w:val="000000"/>
                <w:sz w:val="18"/>
                <w:szCs w:val="18"/>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31481DA8" w14:textId="77777777" w:rsidR="00195360" w:rsidRPr="007C2052" w:rsidRDefault="00195360" w:rsidP="00195360">
            <w:pPr>
              <w:rPr>
                <w:rFonts w:ascii="Century Gothic" w:hAnsi="Century Gothic" w:cs="Arial"/>
                <w:b/>
                <w:bCs/>
                <w:color w:val="000000"/>
                <w:sz w:val="18"/>
                <w:szCs w:val="18"/>
              </w:rPr>
            </w:pPr>
            <w:r w:rsidRPr="007C2052">
              <w:rPr>
                <w:rFonts w:ascii="Century Gothic" w:hAnsi="Century Gothic" w:cs="Arial"/>
                <w:b/>
                <w:bCs/>
                <w:color w:val="000000"/>
                <w:sz w:val="18"/>
                <w:szCs w:val="18"/>
              </w:rPr>
              <w:t>SKUPNA PONUDBENA CENA Z DDV</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36A68B7D" w14:textId="77777777" w:rsidR="00195360" w:rsidRPr="007C2052" w:rsidRDefault="00195360" w:rsidP="00195360">
            <w:pPr>
              <w:jc w:val="center"/>
              <w:rPr>
                <w:rFonts w:ascii="Century Gothic" w:hAnsi="Century Gothic" w:cs="Arial"/>
                <w:color w:val="000000"/>
                <w:sz w:val="18"/>
                <w:szCs w:val="18"/>
              </w:rPr>
            </w:pPr>
          </w:p>
        </w:tc>
      </w:tr>
    </w:tbl>
    <w:p w14:paraId="67EE10C1" w14:textId="77777777" w:rsidR="00F64337" w:rsidRDefault="00F64337" w:rsidP="00AA1364">
      <w:pPr>
        <w:rPr>
          <w:rFonts w:ascii="Century Gothic" w:hAnsi="Century Gothic" w:cs="Arial"/>
          <w:color w:val="000000"/>
          <w:sz w:val="18"/>
          <w:szCs w:val="18"/>
        </w:rPr>
      </w:pPr>
    </w:p>
    <w:p w14:paraId="1A305E3B" w14:textId="18ED6FFE" w:rsidR="007447F6" w:rsidRPr="007C2052" w:rsidRDefault="00AF545F" w:rsidP="00AA1364">
      <w:pPr>
        <w:rPr>
          <w:rFonts w:ascii="Century Gothic" w:hAnsi="Century Gothic" w:cs="Arial"/>
          <w:color w:val="000000"/>
          <w:sz w:val="18"/>
          <w:szCs w:val="18"/>
        </w:rPr>
      </w:pPr>
      <w:r w:rsidRPr="007C2052">
        <w:rPr>
          <w:rFonts w:ascii="Century Gothic" w:hAnsi="Century Gothic" w:cs="Arial"/>
          <w:color w:val="000000"/>
          <w:sz w:val="18"/>
          <w:szCs w:val="18"/>
        </w:rPr>
        <w:t xml:space="preserve">Pogostost vzorčenja posameznih parametrov lahko glede na stanje na terenu odstopa od predvidenega. </w:t>
      </w:r>
    </w:p>
    <w:p w14:paraId="277FE3D5" w14:textId="29D44810" w:rsidR="00AF545F" w:rsidRPr="007C2052" w:rsidRDefault="00AF545F" w:rsidP="00AF545F">
      <w:pPr>
        <w:autoSpaceDE w:val="0"/>
        <w:autoSpaceDN w:val="0"/>
        <w:adjustRightInd w:val="0"/>
        <w:spacing w:line="276" w:lineRule="auto"/>
        <w:outlineLvl w:val="0"/>
        <w:rPr>
          <w:rFonts w:ascii="Century Gothic" w:hAnsi="Century Gothic"/>
          <w:bCs/>
          <w:sz w:val="18"/>
          <w:szCs w:val="18"/>
        </w:rPr>
      </w:pPr>
      <w:r w:rsidRPr="007C2052">
        <w:rPr>
          <w:rFonts w:ascii="Century Gothic" w:hAnsi="Century Gothic"/>
          <w:b/>
          <w:bCs/>
          <w:sz w:val="18"/>
          <w:szCs w:val="18"/>
        </w:rPr>
        <w:t>Skupna vrednost ponudbe</w:t>
      </w:r>
      <w:r w:rsidRPr="007C2052">
        <w:rPr>
          <w:rFonts w:ascii="Century Gothic" w:hAnsi="Century Gothic"/>
          <w:bCs/>
          <w:sz w:val="18"/>
          <w:szCs w:val="18"/>
        </w:rPr>
        <w:t xml:space="preserve"> za izvajanje storitev, ki so predmet javnega naročila, </w:t>
      </w:r>
      <w:r w:rsidRPr="007C2052">
        <w:rPr>
          <w:rFonts w:ascii="Century Gothic" w:hAnsi="Century Gothic"/>
          <w:b/>
          <w:bCs/>
          <w:sz w:val="18"/>
          <w:szCs w:val="18"/>
        </w:rPr>
        <w:t xml:space="preserve">za obdobje </w:t>
      </w:r>
      <w:r w:rsidR="003C4C29" w:rsidRPr="007C2052">
        <w:rPr>
          <w:rFonts w:ascii="Century Gothic" w:hAnsi="Century Gothic"/>
          <w:b/>
          <w:bCs/>
          <w:sz w:val="18"/>
          <w:szCs w:val="18"/>
        </w:rPr>
        <w:t>24 mesecev</w:t>
      </w:r>
      <w:r w:rsidRPr="007C2052">
        <w:rPr>
          <w:rFonts w:ascii="Century Gothic" w:hAnsi="Century Gothic"/>
          <w:bCs/>
          <w:sz w:val="18"/>
          <w:szCs w:val="18"/>
        </w:rPr>
        <w:t xml:space="preserve"> znaša:</w:t>
      </w:r>
    </w:p>
    <w:p w14:paraId="70541973" w14:textId="77777777" w:rsidR="00AF545F" w:rsidRPr="007C2052" w:rsidRDefault="00AF545F" w:rsidP="00AF545F">
      <w:pPr>
        <w:autoSpaceDE w:val="0"/>
        <w:autoSpaceDN w:val="0"/>
        <w:adjustRightInd w:val="0"/>
        <w:outlineLvl w:val="0"/>
        <w:rPr>
          <w:rFonts w:ascii="Century Gothic" w:hAnsi="Century Gothic"/>
          <w:bCs/>
          <w:sz w:val="18"/>
          <w:szCs w:val="18"/>
        </w:rPr>
      </w:pPr>
    </w:p>
    <w:p w14:paraId="65613E05" w14:textId="77777777" w:rsidR="00AF545F" w:rsidRPr="007C2052" w:rsidRDefault="00AF545F" w:rsidP="00AF545F">
      <w:pPr>
        <w:autoSpaceDE w:val="0"/>
        <w:autoSpaceDN w:val="0"/>
        <w:adjustRightInd w:val="0"/>
        <w:spacing w:line="360" w:lineRule="auto"/>
        <w:outlineLvl w:val="0"/>
        <w:rPr>
          <w:rFonts w:ascii="Century Gothic" w:hAnsi="Century Gothic"/>
          <w:bCs/>
          <w:sz w:val="18"/>
          <w:szCs w:val="18"/>
        </w:rPr>
      </w:pPr>
      <w:r w:rsidRPr="007C2052">
        <w:rPr>
          <w:rFonts w:ascii="Century Gothic" w:hAnsi="Century Gothic"/>
          <w:bCs/>
          <w:sz w:val="18"/>
          <w:szCs w:val="18"/>
        </w:rPr>
        <w:t xml:space="preserve">     Skupna končna vrednost brez DDV:</w:t>
      </w:r>
      <w:r w:rsidRPr="007C2052">
        <w:rPr>
          <w:rFonts w:ascii="Century Gothic" w:hAnsi="Century Gothic"/>
          <w:bCs/>
          <w:sz w:val="18"/>
          <w:szCs w:val="18"/>
        </w:rPr>
        <w:tab/>
        <w:t>__________________ EUR</w:t>
      </w:r>
    </w:p>
    <w:p w14:paraId="5E953FB9" w14:textId="77777777" w:rsidR="00AF545F" w:rsidRPr="007C2052" w:rsidRDefault="00AF545F" w:rsidP="00AF545F">
      <w:pPr>
        <w:autoSpaceDE w:val="0"/>
        <w:autoSpaceDN w:val="0"/>
        <w:adjustRightInd w:val="0"/>
        <w:spacing w:line="360" w:lineRule="auto"/>
        <w:outlineLvl w:val="0"/>
        <w:rPr>
          <w:rFonts w:ascii="Century Gothic" w:hAnsi="Century Gothic"/>
          <w:bCs/>
          <w:sz w:val="18"/>
          <w:szCs w:val="18"/>
        </w:rPr>
      </w:pPr>
      <w:r w:rsidRPr="007C2052">
        <w:rPr>
          <w:rFonts w:ascii="Century Gothic" w:hAnsi="Century Gothic"/>
          <w:bCs/>
          <w:sz w:val="18"/>
          <w:szCs w:val="18"/>
        </w:rPr>
        <w:t xml:space="preserve">     DDV – 22 %</w:t>
      </w:r>
      <w:r w:rsidRPr="007C2052">
        <w:rPr>
          <w:rFonts w:ascii="Century Gothic" w:hAnsi="Century Gothic"/>
          <w:bCs/>
          <w:sz w:val="18"/>
          <w:szCs w:val="18"/>
        </w:rPr>
        <w:tab/>
      </w:r>
      <w:r w:rsidRPr="007C2052">
        <w:rPr>
          <w:rFonts w:ascii="Century Gothic" w:hAnsi="Century Gothic"/>
          <w:bCs/>
          <w:sz w:val="18"/>
          <w:szCs w:val="18"/>
        </w:rPr>
        <w:tab/>
      </w:r>
      <w:r w:rsidRPr="007C2052">
        <w:rPr>
          <w:rFonts w:ascii="Century Gothic" w:hAnsi="Century Gothic"/>
          <w:bCs/>
          <w:sz w:val="18"/>
          <w:szCs w:val="18"/>
        </w:rPr>
        <w:tab/>
      </w:r>
      <w:r w:rsidRPr="007C2052">
        <w:rPr>
          <w:rFonts w:ascii="Century Gothic" w:hAnsi="Century Gothic"/>
          <w:bCs/>
          <w:sz w:val="18"/>
          <w:szCs w:val="18"/>
        </w:rPr>
        <w:tab/>
        <w:t>__________________ EUR</w:t>
      </w:r>
    </w:p>
    <w:p w14:paraId="1EBA8A5B" w14:textId="33059FC5" w:rsidR="00AF545F" w:rsidRPr="007C2052" w:rsidRDefault="00AF545F" w:rsidP="00AF545F">
      <w:pPr>
        <w:autoSpaceDE w:val="0"/>
        <w:autoSpaceDN w:val="0"/>
        <w:adjustRightInd w:val="0"/>
        <w:spacing w:line="360" w:lineRule="auto"/>
        <w:outlineLvl w:val="0"/>
        <w:rPr>
          <w:rFonts w:ascii="Century Gothic" w:hAnsi="Century Gothic"/>
          <w:bCs/>
          <w:sz w:val="18"/>
          <w:szCs w:val="18"/>
        </w:rPr>
      </w:pPr>
      <w:r w:rsidRPr="007C2052">
        <w:rPr>
          <w:rFonts w:ascii="Century Gothic" w:hAnsi="Century Gothic"/>
          <w:bCs/>
          <w:sz w:val="18"/>
          <w:szCs w:val="18"/>
        </w:rPr>
        <w:t xml:space="preserve">     Skupna končna vrednost z DDV:</w:t>
      </w:r>
      <w:r w:rsidRPr="007C2052">
        <w:rPr>
          <w:rFonts w:ascii="Century Gothic" w:hAnsi="Century Gothic"/>
          <w:bCs/>
          <w:sz w:val="18"/>
          <w:szCs w:val="18"/>
        </w:rPr>
        <w:tab/>
        <w:t>__________________ EUR</w:t>
      </w:r>
    </w:p>
    <w:p w14:paraId="43DD83C9"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24157FE7" w14:textId="77777777" w:rsidR="007447F6" w:rsidRPr="007C2052" w:rsidRDefault="007447F6" w:rsidP="007447F6">
      <w:pPr>
        <w:overflowPunct w:val="0"/>
        <w:autoSpaceDE w:val="0"/>
        <w:autoSpaceDN w:val="0"/>
        <w:adjustRightInd w:val="0"/>
        <w:spacing w:line="276" w:lineRule="auto"/>
        <w:textAlignment w:val="baseline"/>
        <w:rPr>
          <w:rFonts w:ascii="Century Gothic" w:hAnsi="Century Gothic"/>
          <w:bCs/>
          <w:sz w:val="18"/>
          <w:szCs w:val="18"/>
        </w:rPr>
      </w:pPr>
      <w:r w:rsidRPr="007C2052">
        <w:rPr>
          <w:rFonts w:ascii="Century Gothic" w:hAnsi="Century Gothic"/>
          <w:bCs/>
          <w:sz w:val="18"/>
          <w:szCs w:val="18"/>
        </w:rPr>
        <w:t xml:space="preserve">Vse storitve, ki so navedene v opisu predmeta te pogodbe, so vključene v pogodbeno vrednost in jih izvajalec naročniku dodatno ne bo zaračunaval. </w:t>
      </w:r>
    </w:p>
    <w:p w14:paraId="67D87823" w14:textId="77777777" w:rsidR="007447F6" w:rsidRPr="007C2052" w:rsidRDefault="007447F6" w:rsidP="007447F6">
      <w:pPr>
        <w:overflowPunct w:val="0"/>
        <w:autoSpaceDE w:val="0"/>
        <w:autoSpaceDN w:val="0"/>
        <w:adjustRightInd w:val="0"/>
        <w:spacing w:line="276" w:lineRule="auto"/>
        <w:textAlignment w:val="baseline"/>
        <w:rPr>
          <w:rFonts w:ascii="Century Gothic" w:hAnsi="Century Gothic"/>
          <w:sz w:val="18"/>
          <w:szCs w:val="18"/>
        </w:rPr>
      </w:pPr>
    </w:p>
    <w:p w14:paraId="7685D1E5" w14:textId="77777777" w:rsidR="007447F6" w:rsidRPr="007C2052" w:rsidRDefault="007447F6" w:rsidP="007447F6">
      <w:p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 xml:space="preserve">V cenah, navedenih v posamezni postavki ponudbenega predračuna izvajalca, ki je sestavni del te pogodbe, so zajeti vsi stroški izvedenih posameznih meritev in ostalih del ter vsi ostali materialni in nematerialni stroški, ki bodo potrebni za izvedbo predmeta te pogodbe. </w:t>
      </w:r>
    </w:p>
    <w:p w14:paraId="06D22FB6" w14:textId="77777777" w:rsidR="007447F6" w:rsidRPr="007C2052" w:rsidRDefault="007447F6" w:rsidP="007447F6">
      <w:pPr>
        <w:pStyle w:val="Telobesedila"/>
        <w:spacing w:line="276" w:lineRule="auto"/>
        <w:rPr>
          <w:rFonts w:ascii="Century Gothic" w:hAnsi="Century Gothic" w:cs="Arial"/>
          <w:sz w:val="18"/>
          <w:szCs w:val="18"/>
        </w:rPr>
      </w:pPr>
    </w:p>
    <w:p w14:paraId="487D13C9" w14:textId="77777777" w:rsidR="007447F6" w:rsidRPr="007C2052" w:rsidRDefault="007447F6" w:rsidP="007447F6">
      <w:pPr>
        <w:pStyle w:val="Telobesedila"/>
        <w:spacing w:line="276" w:lineRule="auto"/>
        <w:rPr>
          <w:rFonts w:ascii="Century Gothic" w:hAnsi="Century Gothic" w:cs="Arial"/>
          <w:sz w:val="18"/>
          <w:szCs w:val="18"/>
          <w:lang w:val="sl-SI"/>
        </w:rPr>
      </w:pPr>
      <w:r w:rsidRPr="007C2052">
        <w:rPr>
          <w:rFonts w:ascii="Century Gothic" w:hAnsi="Century Gothic" w:cs="Arial"/>
          <w:sz w:val="18"/>
          <w:szCs w:val="18"/>
        </w:rPr>
        <w:t>Cene, navedene v posamezni postavki ponudbenega predračuna, so v času veljavnosti pogodbe fiksne in se ne spreminjajo pod nobenim pogojem.</w:t>
      </w:r>
      <w:r w:rsidRPr="007C2052">
        <w:rPr>
          <w:rFonts w:ascii="Century Gothic" w:hAnsi="Century Gothic" w:cs="Arial"/>
          <w:sz w:val="18"/>
          <w:szCs w:val="18"/>
          <w:lang w:val="sl-SI"/>
        </w:rPr>
        <w:t xml:space="preserve"> Naročnik ne bo priznaval nikakršnih dodatnih stroškov ali naknadnih podražitev.</w:t>
      </w:r>
    </w:p>
    <w:p w14:paraId="016CE87B" w14:textId="77777777" w:rsidR="007447F6" w:rsidRPr="007C2052" w:rsidRDefault="007447F6" w:rsidP="0074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entury Gothic" w:hAnsi="Century Gothic"/>
          <w:sz w:val="18"/>
          <w:szCs w:val="18"/>
        </w:rPr>
      </w:pPr>
    </w:p>
    <w:p w14:paraId="4A1F5DB9"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 xml:space="preserve">ROK IZVEDBE DEL </w:t>
      </w:r>
    </w:p>
    <w:p w14:paraId="305B4E09"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39CD8DAE" w14:textId="77777777"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1DC120F5" w14:textId="2C2054BE"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Izvajalec se obvezuje </w:t>
      </w:r>
      <w:r w:rsidR="002D2D06" w:rsidRPr="007C2052">
        <w:rPr>
          <w:rFonts w:ascii="Century Gothic" w:hAnsi="Century Gothic"/>
          <w:sz w:val="18"/>
          <w:szCs w:val="18"/>
        </w:rPr>
        <w:t xml:space="preserve">za </w:t>
      </w:r>
      <w:r w:rsidRPr="007C2052">
        <w:rPr>
          <w:rFonts w:ascii="Century Gothic" w:hAnsi="Century Gothic"/>
          <w:sz w:val="18"/>
          <w:szCs w:val="18"/>
        </w:rPr>
        <w:t xml:space="preserve">vsako posamezno navedeno vzorčenje izdelati </w:t>
      </w:r>
      <w:r w:rsidR="002D2D06" w:rsidRPr="007C2052">
        <w:rPr>
          <w:rFonts w:ascii="Century Gothic" w:hAnsi="Century Gothic"/>
          <w:sz w:val="18"/>
          <w:szCs w:val="18"/>
        </w:rPr>
        <w:t>poročilo in ga predati naročniku</w:t>
      </w:r>
      <w:r w:rsidRPr="007C2052">
        <w:rPr>
          <w:rFonts w:ascii="Century Gothic" w:hAnsi="Century Gothic"/>
          <w:sz w:val="18"/>
          <w:szCs w:val="18"/>
        </w:rPr>
        <w:t xml:space="preserve"> v roku 60 (šestdeset) dni po odvzemu vzorcev. </w:t>
      </w:r>
    </w:p>
    <w:p w14:paraId="151A1B31" w14:textId="77777777" w:rsidR="007447F6" w:rsidRPr="007C2052" w:rsidRDefault="007447F6" w:rsidP="007447F6">
      <w:pPr>
        <w:spacing w:line="276" w:lineRule="auto"/>
        <w:rPr>
          <w:rFonts w:ascii="Century Gothic" w:hAnsi="Century Gothic"/>
          <w:sz w:val="18"/>
          <w:szCs w:val="18"/>
        </w:rPr>
      </w:pPr>
    </w:p>
    <w:p w14:paraId="46B85A63" w14:textId="24A7F5F6" w:rsidR="002D2D06" w:rsidRPr="007C2052" w:rsidRDefault="007447F6" w:rsidP="007447F6">
      <w:pPr>
        <w:spacing w:after="120" w:line="276" w:lineRule="auto"/>
        <w:rPr>
          <w:rFonts w:ascii="Century Gothic" w:hAnsi="Century Gothic"/>
          <w:sz w:val="18"/>
          <w:szCs w:val="18"/>
        </w:rPr>
      </w:pPr>
      <w:r w:rsidRPr="007C2052">
        <w:rPr>
          <w:rFonts w:ascii="Century Gothic" w:hAnsi="Century Gothic"/>
          <w:sz w:val="18"/>
          <w:szCs w:val="18"/>
        </w:rPr>
        <w:t>Izvajalec se obvezuje</w:t>
      </w:r>
      <w:r w:rsidR="00195360" w:rsidRPr="007C2052">
        <w:rPr>
          <w:rFonts w:ascii="Century Gothic" w:hAnsi="Century Gothic"/>
          <w:sz w:val="18"/>
          <w:szCs w:val="18"/>
        </w:rPr>
        <w:t>,</w:t>
      </w:r>
      <w:r w:rsidRPr="007C2052">
        <w:rPr>
          <w:rFonts w:ascii="Century Gothic" w:hAnsi="Century Gothic"/>
          <w:sz w:val="18"/>
          <w:szCs w:val="18"/>
        </w:rPr>
        <w:t xml:space="preserve"> najkasneje do 15. 03. tekočega leta za preteklo leto</w:t>
      </w:r>
      <w:r w:rsidR="00195360" w:rsidRPr="007C2052">
        <w:rPr>
          <w:rFonts w:ascii="Century Gothic" w:hAnsi="Century Gothic"/>
          <w:sz w:val="18"/>
          <w:szCs w:val="18"/>
        </w:rPr>
        <w:t>,</w:t>
      </w:r>
      <w:r w:rsidRPr="007C2052">
        <w:rPr>
          <w:rFonts w:ascii="Century Gothic" w:hAnsi="Century Gothic"/>
          <w:sz w:val="18"/>
          <w:szCs w:val="18"/>
        </w:rPr>
        <w:t xml:space="preserve"> izd</w:t>
      </w:r>
      <w:r w:rsidR="002D2D06" w:rsidRPr="007C2052">
        <w:rPr>
          <w:rFonts w:ascii="Century Gothic" w:hAnsi="Century Gothic"/>
          <w:sz w:val="18"/>
          <w:szCs w:val="18"/>
        </w:rPr>
        <w:t>elati in naročniku predati letna</w:t>
      </w:r>
      <w:r w:rsidRPr="007C2052">
        <w:rPr>
          <w:rFonts w:ascii="Century Gothic" w:hAnsi="Century Gothic"/>
          <w:sz w:val="18"/>
          <w:szCs w:val="18"/>
        </w:rPr>
        <w:t xml:space="preserve"> poročila o monitoringu </w:t>
      </w:r>
      <w:r w:rsidR="00AB7E95" w:rsidRPr="007C2052">
        <w:rPr>
          <w:rFonts w:ascii="Century Gothic" w:hAnsi="Century Gothic"/>
          <w:sz w:val="18"/>
          <w:szCs w:val="18"/>
        </w:rPr>
        <w:t xml:space="preserve">stanja </w:t>
      </w:r>
      <w:r w:rsidRPr="007C2052">
        <w:rPr>
          <w:rFonts w:ascii="Century Gothic" w:hAnsi="Century Gothic"/>
          <w:sz w:val="18"/>
          <w:szCs w:val="18"/>
        </w:rPr>
        <w:t>podzemn</w:t>
      </w:r>
      <w:r w:rsidR="00AB7E95" w:rsidRPr="007C2052">
        <w:rPr>
          <w:rFonts w:ascii="Century Gothic" w:hAnsi="Century Gothic"/>
          <w:sz w:val="18"/>
          <w:szCs w:val="18"/>
        </w:rPr>
        <w:t>e vode</w:t>
      </w:r>
      <w:r w:rsidRPr="007C2052">
        <w:rPr>
          <w:rFonts w:ascii="Century Gothic" w:hAnsi="Century Gothic"/>
          <w:sz w:val="18"/>
          <w:szCs w:val="18"/>
        </w:rPr>
        <w:t xml:space="preserve"> in površinskih vod</w:t>
      </w:r>
      <w:r w:rsidR="00AB7E95" w:rsidRPr="007C2052">
        <w:rPr>
          <w:rFonts w:ascii="Century Gothic" w:hAnsi="Century Gothic"/>
          <w:sz w:val="18"/>
          <w:szCs w:val="18"/>
        </w:rPr>
        <w:t>a</w:t>
      </w:r>
      <w:r w:rsidRPr="007C2052">
        <w:rPr>
          <w:rFonts w:ascii="Century Gothic" w:hAnsi="Century Gothic"/>
          <w:sz w:val="18"/>
          <w:szCs w:val="18"/>
        </w:rPr>
        <w:t xml:space="preserve">. </w:t>
      </w:r>
    </w:p>
    <w:p w14:paraId="691ED410"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5EBA6538" w14:textId="77777777" w:rsidR="007447F6" w:rsidRPr="007C2052" w:rsidRDefault="007447F6" w:rsidP="007447F6">
      <w:pPr>
        <w:tabs>
          <w:tab w:val="left" w:pos="1418"/>
          <w:tab w:val="left" w:pos="1702"/>
        </w:tabs>
        <w:spacing w:line="276" w:lineRule="auto"/>
        <w:rPr>
          <w:rFonts w:ascii="Century Gothic" w:hAnsi="Century Gothic"/>
          <w:sz w:val="18"/>
          <w:szCs w:val="18"/>
        </w:rPr>
      </w:pPr>
      <w:r w:rsidRPr="007C2052">
        <w:rPr>
          <w:rFonts w:ascii="Century Gothic" w:hAnsi="Century Gothic"/>
          <w:sz w:val="18"/>
          <w:szCs w:val="18"/>
        </w:rPr>
        <w:t>V izjemnih primerih, ko izvajalec ne more izvesti predmeta pogodbe v dogovorjenem roku zaradi višje sile (npr. naravne nesreče, nenormalne vremenske ujme, vojna, …..), mora izvajalec naročnika nemudoma pisno obvestiti o nezmožnosti pravočasne izvedbe predmeta pogodbe in pri tem tudi navesti vzroke zamude ter okvirni/pričakovani dejanski rok izvedbe.</w:t>
      </w:r>
    </w:p>
    <w:p w14:paraId="2FC9F567" w14:textId="77777777" w:rsidR="007447F6" w:rsidRPr="007C2052" w:rsidRDefault="007447F6" w:rsidP="007447F6">
      <w:pPr>
        <w:spacing w:line="276" w:lineRule="auto"/>
        <w:rPr>
          <w:rFonts w:ascii="Century Gothic" w:hAnsi="Century Gothic"/>
          <w:sz w:val="18"/>
          <w:szCs w:val="18"/>
        </w:rPr>
      </w:pPr>
    </w:p>
    <w:p w14:paraId="71D84502"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PLAČILNI POGOJI</w:t>
      </w:r>
    </w:p>
    <w:p w14:paraId="10DC60B4" w14:textId="77777777" w:rsidR="007447F6" w:rsidRPr="007C2052" w:rsidRDefault="007447F6" w:rsidP="007447F6">
      <w:pPr>
        <w:autoSpaceDE w:val="0"/>
        <w:autoSpaceDN w:val="0"/>
        <w:adjustRightInd w:val="0"/>
        <w:spacing w:line="276" w:lineRule="auto"/>
        <w:rPr>
          <w:rFonts w:ascii="Century Gothic" w:hAnsi="Century Gothic"/>
          <w:b/>
          <w:bCs/>
          <w:sz w:val="18"/>
          <w:szCs w:val="18"/>
        </w:rPr>
      </w:pPr>
    </w:p>
    <w:p w14:paraId="7176A058"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6EF250B1" w14:textId="2C604A5B" w:rsidR="007447F6" w:rsidRPr="007C2052" w:rsidRDefault="007447F6" w:rsidP="007447F6">
      <w:pPr>
        <w:pStyle w:val="BESEDILO"/>
        <w:keepLines w:val="0"/>
        <w:widowControl/>
        <w:tabs>
          <w:tab w:val="clear" w:pos="2155"/>
        </w:tabs>
        <w:spacing w:line="276" w:lineRule="auto"/>
        <w:rPr>
          <w:rFonts w:ascii="Century Gothic" w:hAnsi="Century Gothic" w:cs="Arial"/>
          <w:sz w:val="18"/>
          <w:szCs w:val="18"/>
        </w:rPr>
      </w:pPr>
      <w:r w:rsidRPr="007C2052">
        <w:rPr>
          <w:rFonts w:ascii="Century Gothic" w:hAnsi="Century Gothic" w:cs="Arial"/>
          <w:sz w:val="18"/>
          <w:szCs w:val="18"/>
        </w:rPr>
        <w:t xml:space="preserve">Naročnik bo opravljene storitve plačeval po uspešno opravljenih posameznih storitvah, ki so predmet pogodbe (opravljene meritve, predaja delnih poročil in predaja poročil o meritvah za </w:t>
      </w:r>
      <w:r w:rsidR="00D346A3" w:rsidRPr="007C2052">
        <w:rPr>
          <w:rFonts w:ascii="Century Gothic" w:hAnsi="Century Gothic" w:cs="Arial"/>
          <w:sz w:val="18"/>
          <w:szCs w:val="18"/>
        </w:rPr>
        <w:t>pristojno ministrstvo</w:t>
      </w:r>
      <w:r w:rsidRPr="007C2052">
        <w:rPr>
          <w:rFonts w:ascii="Century Gothic" w:hAnsi="Century Gothic" w:cs="Arial"/>
          <w:sz w:val="18"/>
          <w:szCs w:val="18"/>
        </w:rPr>
        <w:t xml:space="preserve">). </w:t>
      </w:r>
    </w:p>
    <w:p w14:paraId="610E98E6" w14:textId="77777777" w:rsidR="007447F6" w:rsidRPr="007C2052" w:rsidRDefault="007447F6" w:rsidP="007447F6">
      <w:pPr>
        <w:pStyle w:val="BESEDILO"/>
        <w:keepLines w:val="0"/>
        <w:widowControl/>
        <w:tabs>
          <w:tab w:val="clear" w:pos="2155"/>
        </w:tabs>
        <w:spacing w:line="276" w:lineRule="auto"/>
        <w:rPr>
          <w:rFonts w:ascii="Century Gothic" w:hAnsi="Century Gothic" w:cs="Arial"/>
          <w:sz w:val="18"/>
          <w:szCs w:val="18"/>
        </w:rPr>
      </w:pPr>
      <w:r w:rsidRPr="007C2052">
        <w:rPr>
          <w:rFonts w:ascii="Century Gothic" w:hAnsi="Century Gothic" w:cs="Arial"/>
          <w:sz w:val="18"/>
          <w:szCs w:val="18"/>
        </w:rPr>
        <w:t xml:space="preserve">Storitev izvedbe posameznih monitoringov se šteje za uspešno opravljeno, ko izvajalec naročniku predloži delno poročilo o opravljenem posameznem monitoringu. </w:t>
      </w:r>
    </w:p>
    <w:p w14:paraId="080CA07A" w14:textId="698FB362" w:rsidR="007447F6" w:rsidRPr="007C2052" w:rsidRDefault="007447F6" w:rsidP="007447F6">
      <w:pPr>
        <w:pStyle w:val="BESEDILO"/>
        <w:keepLines w:val="0"/>
        <w:widowControl/>
        <w:tabs>
          <w:tab w:val="clear" w:pos="2155"/>
        </w:tabs>
        <w:spacing w:line="276" w:lineRule="auto"/>
        <w:rPr>
          <w:rFonts w:ascii="Century Gothic" w:hAnsi="Century Gothic" w:cs="Arial"/>
          <w:sz w:val="18"/>
          <w:szCs w:val="18"/>
        </w:rPr>
      </w:pPr>
      <w:r w:rsidRPr="007C2052">
        <w:rPr>
          <w:rFonts w:ascii="Century Gothic" w:hAnsi="Century Gothic" w:cs="Arial"/>
          <w:sz w:val="18"/>
          <w:szCs w:val="18"/>
        </w:rPr>
        <w:t xml:space="preserve">Storitev izdelave poročil o meritvah za </w:t>
      </w:r>
      <w:r w:rsidR="00D346A3" w:rsidRPr="007C2052">
        <w:rPr>
          <w:rFonts w:ascii="Century Gothic" w:hAnsi="Century Gothic" w:cs="Arial"/>
          <w:sz w:val="18"/>
          <w:szCs w:val="18"/>
        </w:rPr>
        <w:t>pristojno ministrstvo</w:t>
      </w:r>
      <w:r w:rsidRPr="007C2052">
        <w:rPr>
          <w:rFonts w:ascii="Century Gothic" w:hAnsi="Century Gothic" w:cs="Arial"/>
          <w:sz w:val="18"/>
          <w:szCs w:val="18"/>
        </w:rPr>
        <w:t xml:space="preserve"> se šteje za uspešno opravljeno, ko izvajalec naročniku predloži poročilo o meritvah za </w:t>
      </w:r>
      <w:r w:rsidR="00D346A3" w:rsidRPr="007C2052">
        <w:rPr>
          <w:rFonts w:ascii="Century Gothic" w:hAnsi="Century Gothic" w:cs="Arial"/>
          <w:sz w:val="18"/>
          <w:szCs w:val="18"/>
        </w:rPr>
        <w:t>pristojno ministrstvo</w:t>
      </w:r>
      <w:r w:rsidRPr="007C2052">
        <w:rPr>
          <w:rFonts w:ascii="Century Gothic" w:hAnsi="Century Gothic" w:cs="Arial"/>
          <w:sz w:val="18"/>
          <w:szCs w:val="18"/>
        </w:rPr>
        <w:t xml:space="preserve">. </w:t>
      </w:r>
    </w:p>
    <w:p w14:paraId="67751187" w14:textId="77777777" w:rsidR="007447F6" w:rsidRPr="007C2052" w:rsidRDefault="007447F6" w:rsidP="007447F6">
      <w:pPr>
        <w:pStyle w:val="BESEDILO"/>
        <w:keepLines w:val="0"/>
        <w:widowControl/>
        <w:tabs>
          <w:tab w:val="clear" w:pos="2155"/>
        </w:tabs>
        <w:spacing w:line="276" w:lineRule="auto"/>
        <w:rPr>
          <w:rFonts w:ascii="Century Gothic" w:hAnsi="Century Gothic" w:cs="Arial"/>
          <w:sz w:val="18"/>
          <w:szCs w:val="18"/>
        </w:rPr>
      </w:pPr>
      <w:r w:rsidRPr="007C2052">
        <w:rPr>
          <w:rFonts w:ascii="Century Gothic" w:hAnsi="Century Gothic" w:cs="Arial"/>
          <w:sz w:val="18"/>
          <w:szCs w:val="18"/>
        </w:rPr>
        <w:t>Predaja delnih poročil monitoringov naročniku se dodatno ne obračunava. Strošek izdelave delnih poročil poročil monitoringov je zajet v ceni za izvedbo posameznih monitoringov.</w:t>
      </w:r>
    </w:p>
    <w:p w14:paraId="112E6481" w14:textId="77777777" w:rsidR="007447F6" w:rsidRPr="007C2052" w:rsidRDefault="007447F6" w:rsidP="007447F6">
      <w:pPr>
        <w:pStyle w:val="BESEDILO"/>
        <w:keepLines w:val="0"/>
        <w:widowControl/>
        <w:tabs>
          <w:tab w:val="clear" w:pos="2155"/>
        </w:tabs>
        <w:spacing w:line="276" w:lineRule="auto"/>
        <w:rPr>
          <w:rFonts w:ascii="Century Gothic" w:hAnsi="Century Gothic" w:cs="Arial"/>
          <w:sz w:val="18"/>
          <w:szCs w:val="18"/>
        </w:rPr>
      </w:pPr>
    </w:p>
    <w:p w14:paraId="3BD25107" w14:textId="77777777"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E7B3ACF" w14:textId="77777777" w:rsidR="007447F6" w:rsidRPr="007C2052" w:rsidRDefault="007447F6" w:rsidP="007447F6">
      <w:pPr>
        <w:pStyle w:val="BESEDILO"/>
        <w:spacing w:line="276" w:lineRule="auto"/>
        <w:rPr>
          <w:rFonts w:ascii="Century Gothic" w:hAnsi="Century Gothic" w:cs="Arial"/>
          <w:sz w:val="18"/>
          <w:szCs w:val="18"/>
        </w:rPr>
      </w:pPr>
      <w:r w:rsidRPr="007C2052">
        <w:rPr>
          <w:rFonts w:ascii="Century Gothic" w:hAnsi="Century Gothic" w:cs="Arial"/>
          <w:sz w:val="18"/>
          <w:szCs w:val="18"/>
        </w:rPr>
        <w:t>Naročnik bo račune izvajalca po tej pogodbi plačeval na transakcijski račun izvajalca v roku tridesetih (30) koledarskih dni od dneva izstavitve računa.</w:t>
      </w:r>
    </w:p>
    <w:p w14:paraId="288BD2B2" w14:textId="77777777" w:rsidR="007447F6" w:rsidRPr="007C2052" w:rsidRDefault="007447F6" w:rsidP="007447F6">
      <w:pPr>
        <w:pStyle w:val="BESEDILO"/>
        <w:spacing w:line="276" w:lineRule="auto"/>
        <w:rPr>
          <w:rFonts w:ascii="Century Gothic" w:hAnsi="Century Gothic" w:cs="Arial"/>
          <w:sz w:val="18"/>
          <w:szCs w:val="18"/>
        </w:rPr>
      </w:pPr>
    </w:p>
    <w:p w14:paraId="171EB2AF"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FB9AA03" w14:textId="77777777" w:rsidR="007447F6" w:rsidRPr="007C2052" w:rsidRDefault="007447F6" w:rsidP="007447F6">
      <w:pPr>
        <w:pStyle w:val="BESEDILO"/>
        <w:keepLines w:val="0"/>
        <w:widowControl/>
        <w:tabs>
          <w:tab w:val="clear" w:pos="2155"/>
        </w:tabs>
        <w:spacing w:line="276" w:lineRule="auto"/>
        <w:rPr>
          <w:rFonts w:ascii="Century Gothic" w:hAnsi="Century Gothic" w:cs="Arial"/>
          <w:kern w:val="0"/>
          <w:sz w:val="18"/>
          <w:szCs w:val="18"/>
        </w:rPr>
      </w:pPr>
      <w:r w:rsidRPr="007C2052">
        <w:rPr>
          <w:rFonts w:ascii="Century Gothic" w:hAnsi="Century Gothic" w:cs="Arial"/>
          <w:kern w:val="0"/>
          <w:sz w:val="18"/>
          <w:szCs w:val="18"/>
        </w:rPr>
        <w:t>Izvajalec pošlje naročniku zbirni račun za opravljene storitve v preteklem mesecu v roku osmih (8) dni od predaje dokumentacije in potrditve prejema le-te s strani predstavnika naročnika za opravljene storitve v preteklem mesecu. Račune bo potrdil predstavnik naročnika.</w:t>
      </w:r>
    </w:p>
    <w:p w14:paraId="60BBDEAC"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V primeru zamude s plačilom je izvajalec upravičen zaračunati naročniku zakonite zamudne obresti.</w:t>
      </w:r>
    </w:p>
    <w:p w14:paraId="225A656C" w14:textId="77777777" w:rsidR="007447F6" w:rsidRPr="007C2052" w:rsidRDefault="007447F6" w:rsidP="007447F6">
      <w:pPr>
        <w:autoSpaceDE w:val="0"/>
        <w:autoSpaceDN w:val="0"/>
        <w:adjustRightInd w:val="0"/>
        <w:spacing w:line="276" w:lineRule="auto"/>
        <w:outlineLvl w:val="0"/>
        <w:rPr>
          <w:rFonts w:ascii="Century Gothic" w:hAnsi="Century Gothic"/>
          <w:sz w:val="18"/>
          <w:szCs w:val="18"/>
        </w:rPr>
      </w:pPr>
    </w:p>
    <w:p w14:paraId="00F19A28"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OBVEZNOSTI NAROČNIKA IN IZVAJALCA</w:t>
      </w:r>
    </w:p>
    <w:p w14:paraId="4FB3B3AB"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3C00775F" w14:textId="77777777"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78F04B0E" w14:textId="77777777" w:rsidR="007447F6" w:rsidRPr="007C2052" w:rsidRDefault="007447F6" w:rsidP="007447F6">
      <w:pPr>
        <w:spacing w:line="276" w:lineRule="auto"/>
        <w:rPr>
          <w:rFonts w:ascii="Century Gothic" w:hAnsi="Century Gothic" w:cs="Tahoma"/>
          <w:sz w:val="18"/>
          <w:szCs w:val="18"/>
        </w:rPr>
      </w:pPr>
      <w:r w:rsidRPr="007C2052">
        <w:rPr>
          <w:rFonts w:ascii="Century Gothic" w:hAnsi="Century Gothic"/>
          <w:sz w:val="18"/>
          <w:szCs w:val="18"/>
        </w:rPr>
        <w:t>Naročnik se obvezuje:</w:t>
      </w:r>
    </w:p>
    <w:p w14:paraId="357C463B" w14:textId="77777777" w:rsidR="007447F6" w:rsidRPr="007C2052" w:rsidRDefault="007447F6" w:rsidP="007447F6">
      <w:pPr>
        <w:spacing w:line="276" w:lineRule="auto"/>
        <w:rPr>
          <w:rFonts w:ascii="Century Gothic" w:hAnsi="Century Gothic" w:cs="Tahoma"/>
          <w:sz w:val="18"/>
          <w:szCs w:val="18"/>
        </w:rPr>
      </w:pPr>
    </w:p>
    <w:p w14:paraId="7B9F1FDE"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sodelovati z izvajalcem z namenom, da se pogodbeno delo izvrši pravočasno in v obojestransko zadovoljstvo,</w:t>
      </w:r>
    </w:p>
    <w:p w14:paraId="22969112"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tekoče obveščati izvajalca o vseh spremembah in novo nastalih situacijah, ki bi lahko vplivale na izvršitev pogodbenega dela,</w:t>
      </w:r>
    </w:p>
    <w:p w14:paraId="0548181D"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urediti plačilne obveze, izhajajoč iz pogodbe.</w:t>
      </w:r>
    </w:p>
    <w:p w14:paraId="39D1C955" w14:textId="77777777" w:rsidR="007447F6" w:rsidRPr="007C2052" w:rsidRDefault="007447F6" w:rsidP="007447F6">
      <w:pPr>
        <w:overflowPunct w:val="0"/>
        <w:autoSpaceDE w:val="0"/>
        <w:autoSpaceDN w:val="0"/>
        <w:adjustRightInd w:val="0"/>
        <w:spacing w:line="276" w:lineRule="auto"/>
        <w:textAlignment w:val="baseline"/>
        <w:rPr>
          <w:rFonts w:ascii="Century Gothic" w:hAnsi="Century Gothic"/>
          <w:sz w:val="18"/>
          <w:szCs w:val="18"/>
        </w:rPr>
      </w:pPr>
    </w:p>
    <w:p w14:paraId="40258F94"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7C020877" w14:textId="77777777"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Izvajalec izjavlja, da mu je poznan predmet pogodbe in vsi spremljajoči riziki v zvezi z izvedbo predmetnih storitev, in da je seznanjen z razpisnimi zahtevami ter, da so mu razumljivi in jasni pogoji in okoliščine za pravilno izvedbo storitev.</w:t>
      </w:r>
    </w:p>
    <w:p w14:paraId="750BA60D"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5AEE456B"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1EA0E17" w14:textId="77777777" w:rsidR="007447F6" w:rsidRPr="007C2052" w:rsidRDefault="007447F6" w:rsidP="007447F6">
      <w:pPr>
        <w:spacing w:after="120" w:line="276" w:lineRule="auto"/>
        <w:rPr>
          <w:rFonts w:ascii="Century Gothic" w:hAnsi="Century Gothic"/>
          <w:sz w:val="18"/>
          <w:szCs w:val="18"/>
        </w:rPr>
      </w:pPr>
      <w:r w:rsidRPr="007C2052">
        <w:rPr>
          <w:rFonts w:ascii="Century Gothic" w:hAnsi="Century Gothic"/>
          <w:sz w:val="18"/>
          <w:szCs w:val="18"/>
        </w:rPr>
        <w:t>Izvajalec se obvezuje:</w:t>
      </w:r>
    </w:p>
    <w:p w14:paraId="0B2B3145"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upoštevati obstoječe stanje na odlagališču nenevarnih odpadkov Puconci, tako da bo izvedba predmeta pogodbe omogočala neprekinjen delovni proces naročnika,</w:t>
      </w:r>
    </w:p>
    <w:p w14:paraId="130DDE4B"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prevzeta dela izvršiti strokovno pravilno, vestno in kvalitetno v skladu z vsemi tehničnimi predpisi, standardi in normativi, razpisnimi pogoji ter to pogodbo,</w:t>
      </w:r>
    </w:p>
    <w:p w14:paraId="16158C86"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izvesti storitve, ki so predmet te pogodbe pravočasno,</w:t>
      </w:r>
    </w:p>
    <w:p w14:paraId="53BCBE7E" w14:textId="77777777" w:rsidR="007447F6" w:rsidRPr="007C2052" w:rsidRDefault="007447F6" w:rsidP="00952AF6">
      <w:pPr>
        <w:numPr>
          <w:ilvl w:val="0"/>
          <w:numId w:val="21"/>
        </w:numPr>
        <w:spacing w:line="276" w:lineRule="auto"/>
        <w:rPr>
          <w:rFonts w:ascii="Century Gothic" w:hAnsi="Century Gothic"/>
          <w:sz w:val="18"/>
          <w:szCs w:val="18"/>
        </w:rPr>
      </w:pPr>
      <w:r w:rsidRPr="007C2052">
        <w:rPr>
          <w:rFonts w:ascii="Century Gothic" w:hAnsi="Century Gothic"/>
          <w:sz w:val="18"/>
          <w:szCs w:val="18"/>
        </w:rPr>
        <w:t>prevzeta dela izvajati s kadrom, ki je izkušen in strokovno usposobljen;</w:t>
      </w:r>
    </w:p>
    <w:p w14:paraId="0AE4C6C0"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obvestiti naročnika, da je pridobil novo pooblastilo izdano s strani ustreznega ministrstva za izvajanje storitev, ki so predmet te pogodbe, še pred potekom veljavnosti teh pooblastil,</w:t>
      </w:r>
    </w:p>
    <w:p w14:paraId="05A95CD1"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dajati naročniku tolmačenja in pojasnila, ki jih le-ta zahteva,</w:t>
      </w:r>
    </w:p>
    <w:p w14:paraId="4D5A5FB8"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pisno obveščati naročnika o morebitnem nastopu okoliščin, ki bi utegnile vplivati  na vsebinsko, vrednostno in terminsko izvršitev pogodbenih nalog,</w:t>
      </w:r>
    </w:p>
    <w:p w14:paraId="1F16EC9D"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podatkov ne posredovati tretjim osebam in varovati poslovno tajnost naročnika, vseh podlog in postopkov ter ostalih informacij,</w:t>
      </w:r>
    </w:p>
    <w:p w14:paraId="4D80038C"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skrbno ravnati z merilno opremo v piezometričnih vrtinah in potokih,</w:t>
      </w:r>
    </w:p>
    <w:p w14:paraId="4314FAC2"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na vzorčnih mestih ne puščati odpadkov,</w:t>
      </w:r>
    </w:p>
    <w:p w14:paraId="16E4C9B5" w14:textId="77777777" w:rsidR="007447F6" w:rsidRPr="007C2052" w:rsidRDefault="007447F6" w:rsidP="00952AF6">
      <w:pPr>
        <w:numPr>
          <w:ilvl w:val="0"/>
          <w:numId w:val="21"/>
        </w:numPr>
        <w:overflowPunct w:val="0"/>
        <w:autoSpaceDE w:val="0"/>
        <w:autoSpaceDN w:val="0"/>
        <w:adjustRightInd w:val="0"/>
        <w:spacing w:line="276" w:lineRule="auto"/>
        <w:textAlignment w:val="baseline"/>
        <w:rPr>
          <w:rFonts w:ascii="Century Gothic" w:hAnsi="Century Gothic"/>
          <w:sz w:val="18"/>
          <w:szCs w:val="18"/>
        </w:rPr>
      </w:pPr>
      <w:r w:rsidRPr="007C2052">
        <w:rPr>
          <w:rFonts w:ascii="Century Gothic" w:hAnsi="Century Gothic"/>
          <w:sz w:val="18"/>
          <w:szCs w:val="18"/>
        </w:rPr>
        <w:t>ključe (različnih vrat in piezometrov) po opravljenih meritvah vračati zaposlenim na vhodni kontroli naročnika.</w:t>
      </w:r>
    </w:p>
    <w:p w14:paraId="6C0D1595" w14:textId="77777777" w:rsidR="00867DA3" w:rsidRPr="007C2052" w:rsidRDefault="00867DA3" w:rsidP="007447F6">
      <w:pPr>
        <w:pStyle w:val="Telobesedila"/>
        <w:spacing w:line="276" w:lineRule="auto"/>
        <w:rPr>
          <w:rFonts w:ascii="Century Gothic" w:hAnsi="Century Gothic" w:cs="Arial"/>
          <w:sz w:val="18"/>
          <w:szCs w:val="18"/>
          <w:lang w:val="sl-SI"/>
        </w:rPr>
      </w:pPr>
    </w:p>
    <w:p w14:paraId="3D2DA6DA"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POGODBENA KAZEN</w:t>
      </w:r>
    </w:p>
    <w:p w14:paraId="1B66DA01" w14:textId="77777777" w:rsidR="007447F6" w:rsidRPr="007C2052" w:rsidRDefault="007447F6" w:rsidP="007447F6">
      <w:pPr>
        <w:pStyle w:val="Telobesedila2"/>
        <w:spacing w:line="276" w:lineRule="auto"/>
        <w:rPr>
          <w:rFonts w:ascii="Century Gothic" w:hAnsi="Century Gothic" w:cs="Arial"/>
          <w:bCs/>
          <w:sz w:val="18"/>
          <w:szCs w:val="18"/>
          <w:lang w:val="sl-SI"/>
        </w:rPr>
      </w:pPr>
    </w:p>
    <w:p w14:paraId="53C625EA"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73A95BC5"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Če izvajalec po svoji krivdi ne bo izvedel storitev, ki so predmet te pogodbe v dogovorjenem roku, je dolžan naročniku plačati pogodbeno kazen v višini 0,2 % skupne pogodbene vrednosti brez DDV, za vsak koledarski dan zamude, pri čimer sme posamezna pogodbena kazen znašati največ 10 % vrednosti neizvršenih storitev brez DDV oziroma skupni znesek vseh zaračunanih pogodbenih kazni v času veljavnosti pogodbe ne sme preseči 10 % skupne pogodbene vrednosti brez DDV. </w:t>
      </w:r>
    </w:p>
    <w:p w14:paraId="433285A2" w14:textId="77777777" w:rsidR="007447F6" w:rsidRPr="007C2052" w:rsidRDefault="007447F6" w:rsidP="007447F6">
      <w:pPr>
        <w:spacing w:line="276" w:lineRule="auto"/>
        <w:ind w:left="284"/>
        <w:rPr>
          <w:rFonts w:ascii="Century Gothic" w:hAnsi="Century Gothic"/>
          <w:sz w:val="18"/>
          <w:szCs w:val="18"/>
        </w:rPr>
      </w:pPr>
    </w:p>
    <w:p w14:paraId="043D7571"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V kolikor posamezna pogodbena kazen preseže 10 % vrednosti neizvršenih storitev brez DDV ali skupni znesek vseh zaračunanih pogodbenih kazni v času veljavnosti pogodbe preseže 10 % skupne pogodbene vrednosti brez DDV, lahko naročnik odstopi od pogodbe, brez kakršnekoli obveznosti do izvajalca.</w:t>
      </w:r>
    </w:p>
    <w:p w14:paraId="75B7D0C8" w14:textId="77777777" w:rsidR="00AF545F" w:rsidRPr="007C2052" w:rsidRDefault="00AF545F" w:rsidP="007447F6">
      <w:pPr>
        <w:spacing w:line="276" w:lineRule="auto"/>
        <w:rPr>
          <w:rFonts w:ascii="Century Gothic" w:hAnsi="Century Gothic"/>
          <w:sz w:val="18"/>
          <w:szCs w:val="18"/>
        </w:rPr>
      </w:pPr>
    </w:p>
    <w:p w14:paraId="44CF1E82" w14:textId="77777777"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58D22C61" w14:textId="77777777" w:rsidR="007447F6" w:rsidRPr="007C2052" w:rsidRDefault="007447F6" w:rsidP="007447F6">
      <w:pPr>
        <w:tabs>
          <w:tab w:val="left" w:pos="567"/>
        </w:tabs>
        <w:spacing w:line="276" w:lineRule="auto"/>
        <w:ind w:right="-2"/>
        <w:rPr>
          <w:rFonts w:ascii="Century Gothic" w:hAnsi="Century Gothic"/>
          <w:sz w:val="18"/>
          <w:szCs w:val="18"/>
        </w:rPr>
      </w:pPr>
      <w:r w:rsidRPr="007C2052">
        <w:rPr>
          <w:rFonts w:ascii="Century Gothic" w:hAnsi="Century Gothic"/>
          <w:sz w:val="18"/>
          <w:szCs w:val="18"/>
        </w:rPr>
        <w:t>Naročnik bo za uveljavljanje pogodbene kazni izvajalcu izstavil račun s plačilnim rokom 8 dni od dneva izstavitve računa, čeprav ob kršitvi roka izvedbe izvajalca na to ni opozoril.</w:t>
      </w:r>
    </w:p>
    <w:p w14:paraId="11FD6633" w14:textId="77777777" w:rsidR="007447F6" w:rsidRPr="007C2052" w:rsidRDefault="007447F6" w:rsidP="007447F6">
      <w:pPr>
        <w:tabs>
          <w:tab w:val="left" w:pos="567"/>
        </w:tabs>
        <w:spacing w:line="276" w:lineRule="auto"/>
        <w:ind w:right="-2"/>
        <w:rPr>
          <w:rFonts w:ascii="Century Gothic" w:hAnsi="Century Gothic"/>
          <w:sz w:val="18"/>
          <w:szCs w:val="18"/>
        </w:rPr>
      </w:pPr>
    </w:p>
    <w:p w14:paraId="45034331" w14:textId="44FC954E" w:rsidR="007447F6" w:rsidRPr="007C2052" w:rsidRDefault="007447F6" w:rsidP="00155C29">
      <w:pPr>
        <w:tabs>
          <w:tab w:val="left" w:pos="567"/>
          <w:tab w:val="left" w:pos="1418"/>
          <w:tab w:val="left" w:pos="1702"/>
        </w:tabs>
        <w:spacing w:line="276" w:lineRule="auto"/>
        <w:rPr>
          <w:rFonts w:ascii="Century Gothic" w:hAnsi="Century Gothic"/>
          <w:sz w:val="18"/>
          <w:szCs w:val="18"/>
        </w:rPr>
      </w:pPr>
      <w:r w:rsidRPr="007C2052">
        <w:rPr>
          <w:rFonts w:ascii="Century Gothic" w:hAnsi="Century Gothic"/>
          <w:sz w:val="18"/>
          <w:szCs w:val="18"/>
        </w:rPr>
        <w:t xml:space="preserve">Naročnik in izvajalec soglašata, da pravica zaračunati pogodbeno kazen ni pogojena z nastankom škode pri naročniku. Za povračilo tako nastale škode bo naročnik škodo uveljavljal po splošnih načelih odškodninske odgovornosti. </w:t>
      </w:r>
    </w:p>
    <w:p w14:paraId="55447C4E" w14:textId="77777777" w:rsidR="00542986" w:rsidRPr="007C2052" w:rsidRDefault="00542986" w:rsidP="00155C29">
      <w:pPr>
        <w:tabs>
          <w:tab w:val="left" w:pos="567"/>
          <w:tab w:val="left" w:pos="1418"/>
          <w:tab w:val="left" w:pos="1702"/>
        </w:tabs>
        <w:spacing w:line="276" w:lineRule="auto"/>
        <w:rPr>
          <w:rFonts w:ascii="Century Gothic" w:hAnsi="Century Gothic"/>
          <w:sz w:val="18"/>
          <w:szCs w:val="18"/>
        </w:rPr>
      </w:pPr>
    </w:p>
    <w:p w14:paraId="039FE616" w14:textId="5FD4E9F8"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GARANCIJA ZA DOBRO IZVEDBO POGODBENIH OBVEZNOSTI</w:t>
      </w:r>
    </w:p>
    <w:p w14:paraId="284A7EA2"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4CE8DFDF" w14:textId="35D38619" w:rsidR="007447F6" w:rsidRPr="007C2052" w:rsidRDefault="00AF545F" w:rsidP="007447F6">
      <w:pPr>
        <w:autoSpaceDE w:val="0"/>
        <w:autoSpaceDN w:val="0"/>
        <w:adjustRightInd w:val="0"/>
        <w:spacing w:line="276" w:lineRule="auto"/>
        <w:rPr>
          <w:rFonts w:ascii="Century Gothic" w:hAnsi="Century Gothic"/>
          <w:bCs/>
          <w:sz w:val="18"/>
          <w:szCs w:val="18"/>
        </w:rPr>
      </w:pPr>
      <w:r w:rsidRPr="007C2052">
        <w:rPr>
          <w:rFonts w:ascii="Century Gothic" w:hAnsi="Century Gothic"/>
          <w:sz w:val="18"/>
          <w:szCs w:val="18"/>
        </w:rPr>
        <w:t>Izvajalec se zavezuje ob sklenitvi</w:t>
      </w:r>
      <w:r w:rsidR="007447F6" w:rsidRPr="007C2052">
        <w:rPr>
          <w:rFonts w:ascii="Century Gothic" w:hAnsi="Century Gothic"/>
          <w:sz w:val="18"/>
          <w:szCs w:val="18"/>
        </w:rPr>
        <w:t xml:space="preserve"> te pogodbe </w:t>
      </w:r>
      <w:r w:rsidRPr="007C2052">
        <w:rPr>
          <w:rFonts w:ascii="Century Gothic" w:hAnsi="Century Gothic"/>
          <w:sz w:val="18"/>
          <w:szCs w:val="18"/>
        </w:rPr>
        <w:t>oziroma v roku treh (3) delovnih dni od dneva podpisa pogodbe naročniku predložiti eno (1) podpisano in žigosano bianko</w:t>
      </w:r>
      <w:r w:rsidR="007447F6" w:rsidRPr="007C2052">
        <w:rPr>
          <w:rFonts w:ascii="Century Gothic" w:hAnsi="Century Gothic"/>
          <w:sz w:val="18"/>
          <w:szCs w:val="18"/>
        </w:rPr>
        <w:t xml:space="preserve"> </w:t>
      </w:r>
      <w:r w:rsidR="007447F6" w:rsidRPr="007C2052">
        <w:rPr>
          <w:rFonts w:ascii="Century Gothic" w:hAnsi="Century Gothic"/>
          <w:bCs/>
          <w:sz w:val="18"/>
          <w:szCs w:val="18"/>
        </w:rPr>
        <w:t xml:space="preserve">menico z </w:t>
      </w:r>
      <w:r w:rsidRPr="007C2052">
        <w:rPr>
          <w:rFonts w:ascii="Century Gothic" w:hAnsi="Century Gothic"/>
          <w:bCs/>
          <w:sz w:val="18"/>
          <w:szCs w:val="18"/>
        </w:rPr>
        <w:t xml:space="preserve">izpolnjeno, podpisano in žigosano </w:t>
      </w:r>
      <w:r w:rsidR="007447F6" w:rsidRPr="007C2052">
        <w:rPr>
          <w:rFonts w:ascii="Century Gothic" w:hAnsi="Century Gothic"/>
          <w:bCs/>
          <w:sz w:val="18"/>
          <w:szCs w:val="18"/>
        </w:rPr>
        <w:t xml:space="preserve">menično izjavo za zavarovanje </w:t>
      </w:r>
      <w:r w:rsidR="00BB13A0" w:rsidRPr="007C2052">
        <w:rPr>
          <w:rFonts w:ascii="Century Gothic" w:hAnsi="Century Gothic"/>
          <w:bCs/>
          <w:sz w:val="18"/>
          <w:szCs w:val="18"/>
        </w:rPr>
        <w:t xml:space="preserve">dobre izvedbe </w:t>
      </w:r>
      <w:r w:rsidR="007447F6" w:rsidRPr="007C2052">
        <w:rPr>
          <w:rFonts w:ascii="Century Gothic" w:hAnsi="Century Gothic"/>
          <w:bCs/>
          <w:sz w:val="18"/>
          <w:szCs w:val="18"/>
        </w:rPr>
        <w:t>obveznosti</w:t>
      </w:r>
      <w:r w:rsidR="00BB13A0" w:rsidRPr="007C2052">
        <w:rPr>
          <w:rFonts w:ascii="Century Gothic" w:hAnsi="Century Gothic"/>
          <w:bCs/>
          <w:sz w:val="18"/>
          <w:szCs w:val="18"/>
        </w:rPr>
        <w:t>,</w:t>
      </w:r>
      <w:r w:rsidR="007447F6" w:rsidRPr="007C2052">
        <w:rPr>
          <w:rFonts w:ascii="Century Gothic" w:hAnsi="Century Gothic"/>
          <w:bCs/>
          <w:sz w:val="18"/>
          <w:szCs w:val="18"/>
        </w:rPr>
        <w:t xml:space="preserve"> </w:t>
      </w:r>
      <w:r w:rsidR="00D61B6A">
        <w:rPr>
          <w:rFonts w:ascii="Century Gothic" w:hAnsi="Century Gothic"/>
          <w:bCs/>
          <w:sz w:val="18"/>
          <w:szCs w:val="18"/>
        </w:rPr>
        <w:t xml:space="preserve">ali drugo ustrezno finančno zavarovanje (bančna garancija ali kavcijsko zavarovanje) </w:t>
      </w:r>
      <w:r w:rsidR="007447F6" w:rsidRPr="007C2052">
        <w:rPr>
          <w:rFonts w:ascii="Century Gothic" w:hAnsi="Century Gothic"/>
          <w:bCs/>
          <w:sz w:val="18"/>
          <w:szCs w:val="18"/>
        </w:rPr>
        <w:t xml:space="preserve">v višini 10 % </w:t>
      </w:r>
      <w:r w:rsidR="00BB13A0" w:rsidRPr="007C2052">
        <w:rPr>
          <w:rFonts w:ascii="Century Gothic" w:hAnsi="Century Gothic"/>
          <w:bCs/>
          <w:sz w:val="18"/>
          <w:szCs w:val="18"/>
        </w:rPr>
        <w:t xml:space="preserve">skupne </w:t>
      </w:r>
      <w:r w:rsidR="00D627C2" w:rsidRPr="007C2052">
        <w:rPr>
          <w:rFonts w:ascii="Century Gothic" w:hAnsi="Century Gothic"/>
          <w:bCs/>
          <w:sz w:val="18"/>
          <w:szCs w:val="18"/>
        </w:rPr>
        <w:t xml:space="preserve">pogodbene </w:t>
      </w:r>
      <w:r w:rsidR="007447F6" w:rsidRPr="007C2052">
        <w:rPr>
          <w:rFonts w:ascii="Century Gothic" w:hAnsi="Century Gothic"/>
          <w:bCs/>
          <w:sz w:val="18"/>
          <w:szCs w:val="18"/>
        </w:rPr>
        <w:t>vrednosti z</w:t>
      </w:r>
      <w:r w:rsidR="00BB13A0" w:rsidRPr="007C2052">
        <w:rPr>
          <w:rFonts w:ascii="Century Gothic" w:hAnsi="Century Gothic"/>
          <w:bCs/>
          <w:sz w:val="18"/>
          <w:szCs w:val="18"/>
        </w:rPr>
        <w:t xml:space="preserve"> ddv, z dobo veljavnosti pogodbe in</w:t>
      </w:r>
      <w:r w:rsidR="007447F6" w:rsidRPr="007C2052">
        <w:rPr>
          <w:rFonts w:ascii="Century Gothic" w:hAnsi="Century Gothic"/>
          <w:bCs/>
          <w:sz w:val="18"/>
          <w:szCs w:val="18"/>
        </w:rPr>
        <w:t xml:space="preserve"> še 30 </w:t>
      </w:r>
      <w:r w:rsidR="00BB13A0" w:rsidRPr="007C2052">
        <w:rPr>
          <w:rFonts w:ascii="Century Gothic" w:hAnsi="Century Gothic"/>
          <w:bCs/>
          <w:sz w:val="18"/>
          <w:szCs w:val="18"/>
        </w:rPr>
        <w:t xml:space="preserve">koledarskih </w:t>
      </w:r>
      <w:r w:rsidR="007447F6" w:rsidRPr="007C2052">
        <w:rPr>
          <w:rFonts w:ascii="Century Gothic" w:hAnsi="Century Gothic"/>
          <w:bCs/>
          <w:sz w:val="18"/>
          <w:szCs w:val="18"/>
        </w:rPr>
        <w:t xml:space="preserve">dni po </w:t>
      </w:r>
      <w:r w:rsidR="00BB13A0" w:rsidRPr="007C2052">
        <w:rPr>
          <w:rFonts w:ascii="Century Gothic" w:hAnsi="Century Gothic"/>
          <w:bCs/>
          <w:sz w:val="18"/>
          <w:szCs w:val="18"/>
        </w:rPr>
        <w:t>izteku veljavnosti pogodbe</w:t>
      </w:r>
      <w:r w:rsidR="007447F6" w:rsidRPr="007C2052">
        <w:rPr>
          <w:rFonts w:ascii="Century Gothic" w:hAnsi="Century Gothic"/>
          <w:bCs/>
          <w:sz w:val="18"/>
          <w:szCs w:val="18"/>
        </w:rPr>
        <w:t>.</w:t>
      </w:r>
    </w:p>
    <w:p w14:paraId="1CE151BE" w14:textId="77777777" w:rsidR="007447F6" w:rsidRPr="007C2052" w:rsidRDefault="007447F6" w:rsidP="007447F6">
      <w:pPr>
        <w:autoSpaceDE w:val="0"/>
        <w:autoSpaceDN w:val="0"/>
        <w:adjustRightInd w:val="0"/>
        <w:spacing w:line="276" w:lineRule="auto"/>
        <w:rPr>
          <w:rFonts w:ascii="Century Gothic" w:hAnsi="Century Gothic"/>
          <w:bCs/>
          <w:sz w:val="18"/>
          <w:szCs w:val="18"/>
        </w:rPr>
      </w:pPr>
    </w:p>
    <w:p w14:paraId="0B09B6CD" w14:textId="77777777" w:rsidR="007447F6" w:rsidRPr="007C2052" w:rsidRDefault="007447F6" w:rsidP="007447F6">
      <w:pPr>
        <w:autoSpaceDE w:val="0"/>
        <w:autoSpaceDN w:val="0"/>
        <w:adjustRightInd w:val="0"/>
        <w:spacing w:line="276" w:lineRule="auto"/>
        <w:rPr>
          <w:rFonts w:ascii="Century Gothic" w:hAnsi="Century Gothic"/>
          <w:bCs/>
          <w:sz w:val="18"/>
          <w:szCs w:val="18"/>
        </w:rPr>
      </w:pPr>
      <w:r w:rsidRPr="007C2052">
        <w:rPr>
          <w:rFonts w:ascii="Century Gothic" w:hAnsi="Century Gothic"/>
          <w:bCs/>
          <w:sz w:val="18"/>
          <w:szCs w:val="18"/>
        </w:rPr>
        <w:t>Če se bodo med trajanjem pogodbe spremenili roki za izvedbo naročila, bo moral ponudnik temu ustrezno spremeniti tudi menično izjavo oziroma podaljšati njeno veljavnost.</w:t>
      </w:r>
    </w:p>
    <w:p w14:paraId="0EB6829C" w14:textId="77777777" w:rsidR="007447F6" w:rsidRPr="007C2052" w:rsidRDefault="007447F6" w:rsidP="007447F6">
      <w:pPr>
        <w:autoSpaceDE w:val="0"/>
        <w:autoSpaceDN w:val="0"/>
        <w:adjustRightInd w:val="0"/>
        <w:spacing w:line="276" w:lineRule="auto"/>
        <w:rPr>
          <w:rFonts w:ascii="Century Gothic" w:hAnsi="Century Gothic"/>
          <w:bCs/>
          <w:sz w:val="18"/>
          <w:szCs w:val="18"/>
        </w:rPr>
      </w:pPr>
    </w:p>
    <w:p w14:paraId="1B57BA62" w14:textId="4F1B7EE3" w:rsidR="007447F6" w:rsidRPr="007C2052" w:rsidRDefault="007447F6" w:rsidP="00753437">
      <w:pPr>
        <w:spacing w:line="276" w:lineRule="auto"/>
        <w:rPr>
          <w:rFonts w:ascii="Century Gothic" w:hAnsi="Century Gothic"/>
          <w:sz w:val="18"/>
          <w:szCs w:val="18"/>
        </w:rPr>
      </w:pPr>
      <w:r w:rsidRPr="007C2052">
        <w:rPr>
          <w:rFonts w:ascii="Century Gothic" w:hAnsi="Century Gothic"/>
          <w:bCs/>
          <w:sz w:val="18"/>
          <w:szCs w:val="18"/>
        </w:rPr>
        <w:t xml:space="preserve">Menico lahko naročnik unovči, </w:t>
      </w:r>
      <w:r w:rsidRPr="007C2052">
        <w:rPr>
          <w:rFonts w:ascii="Century Gothic" w:hAnsi="Century Gothic"/>
          <w:sz w:val="18"/>
          <w:szCs w:val="18"/>
        </w:rPr>
        <w:t>če izvajalec svojih obveznosti do naročnika ne izpolni skladno s pogodbo o izvedbi naročila, v dogovorjeni kvaliteti, količini in roku ali v primeru, da izvajalec po lastni krivdi odstopi od pogodbe o izvedbi naročila ali v primeru, da naročnik po  krivdi izvajalca odstopi od pogodbe o izvedbi naročila.</w:t>
      </w:r>
    </w:p>
    <w:p w14:paraId="3EF1B4E1" w14:textId="77777777" w:rsidR="00C6337A" w:rsidRPr="007C2052" w:rsidRDefault="00C6337A" w:rsidP="00753437">
      <w:pPr>
        <w:spacing w:line="276" w:lineRule="auto"/>
        <w:rPr>
          <w:rFonts w:ascii="Century Gothic" w:hAnsi="Century Gothic"/>
          <w:sz w:val="18"/>
          <w:szCs w:val="18"/>
        </w:rPr>
      </w:pPr>
    </w:p>
    <w:p w14:paraId="0F96117A"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 xml:space="preserve">TRAJANJE POGODBE </w:t>
      </w:r>
    </w:p>
    <w:p w14:paraId="0B2940ED"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48AC8223"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1D0961D7" w14:textId="51D87173"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Ta pogodba je sklenjena in prične veljati z dnem, ko jo podpišeta obe pogodbeni stranki.</w:t>
      </w:r>
    </w:p>
    <w:p w14:paraId="77853AE4" w14:textId="77777777" w:rsidR="003C4C29" w:rsidRPr="007C2052" w:rsidRDefault="003C4C29" w:rsidP="007447F6">
      <w:pPr>
        <w:autoSpaceDE w:val="0"/>
        <w:autoSpaceDN w:val="0"/>
        <w:adjustRightInd w:val="0"/>
        <w:spacing w:line="276" w:lineRule="auto"/>
        <w:rPr>
          <w:rFonts w:ascii="Century Gothic" w:hAnsi="Century Gothic"/>
          <w:sz w:val="18"/>
          <w:szCs w:val="18"/>
        </w:rPr>
      </w:pPr>
    </w:p>
    <w:p w14:paraId="0BFB48E1" w14:textId="4739903C" w:rsidR="007447F6" w:rsidRPr="007C2052" w:rsidRDefault="007447F6" w:rsidP="007447F6">
      <w:pPr>
        <w:spacing w:line="276" w:lineRule="auto"/>
        <w:ind w:right="-51"/>
        <w:rPr>
          <w:rFonts w:ascii="Century Gothic" w:hAnsi="Century Gothic"/>
          <w:sz w:val="18"/>
          <w:szCs w:val="18"/>
        </w:rPr>
      </w:pPr>
      <w:r w:rsidRPr="007C2052">
        <w:rPr>
          <w:rFonts w:ascii="Century Gothic" w:hAnsi="Century Gothic"/>
          <w:sz w:val="18"/>
          <w:szCs w:val="18"/>
        </w:rPr>
        <w:t>Sklenjena je za določen čas</w:t>
      </w:r>
      <w:r w:rsidR="003C4C29" w:rsidRPr="007C2052">
        <w:rPr>
          <w:rFonts w:ascii="Century Gothic" w:hAnsi="Century Gothic"/>
          <w:sz w:val="18"/>
          <w:szCs w:val="18"/>
        </w:rPr>
        <w:t xml:space="preserve"> 24 mesecev od podpisa p</w:t>
      </w:r>
      <w:r w:rsidR="000B5A89" w:rsidRPr="007C2052">
        <w:rPr>
          <w:rFonts w:ascii="Century Gothic" w:hAnsi="Century Gothic"/>
          <w:sz w:val="18"/>
          <w:szCs w:val="18"/>
        </w:rPr>
        <w:t>ogodbe</w:t>
      </w:r>
      <w:r w:rsidR="00D61B6A">
        <w:rPr>
          <w:rFonts w:ascii="Century Gothic" w:hAnsi="Century Gothic"/>
          <w:sz w:val="18"/>
          <w:szCs w:val="18"/>
        </w:rPr>
        <w:t xml:space="preserve"> oziroma do izčrpanja pogodbene vrednosti, oziroma kar nastopi pozneje, </w:t>
      </w:r>
      <w:r w:rsidR="000B5A89" w:rsidRPr="007C2052">
        <w:rPr>
          <w:rFonts w:ascii="Century Gothic" w:hAnsi="Century Gothic"/>
          <w:sz w:val="18"/>
          <w:szCs w:val="18"/>
        </w:rPr>
        <w:t>z možnostjo podaljšanja</w:t>
      </w:r>
      <w:r w:rsidRPr="007C2052">
        <w:rPr>
          <w:rFonts w:ascii="Century Gothic" w:hAnsi="Century Gothic"/>
          <w:sz w:val="18"/>
          <w:szCs w:val="18"/>
        </w:rPr>
        <w:t>.</w:t>
      </w:r>
    </w:p>
    <w:p w14:paraId="42279610" w14:textId="77777777" w:rsidR="007447F6" w:rsidRPr="007C2052" w:rsidRDefault="007447F6" w:rsidP="007447F6">
      <w:pPr>
        <w:spacing w:line="276" w:lineRule="auto"/>
        <w:rPr>
          <w:rFonts w:ascii="Century Gothic" w:hAnsi="Century Gothic"/>
          <w:sz w:val="18"/>
          <w:szCs w:val="18"/>
        </w:rPr>
      </w:pPr>
    </w:p>
    <w:p w14:paraId="03B4B1BE"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ODSTOP OD POGODBE</w:t>
      </w:r>
    </w:p>
    <w:p w14:paraId="461375E7" w14:textId="77777777" w:rsidR="007447F6" w:rsidRPr="007C2052" w:rsidRDefault="007447F6" w:rsidP="007447F6">
      <w:pPr>
        <w:pStyle w:val="Telobesedila2"/>
        <w:spacing w:line="276" w:lineRule="auto"/>
        <w:rPr>
          <w:rFonts w:ascii="Century Gothic" w:hAnsi="Century Gothic" w:cs="Arial"/>
          <w:sz w:val="18"/>
          <w:szCs w:val="18"/>
          <w:lang w:val="sl-SI"/>
        </w:rPr>
      </w:pPr>
    </w:p>
    <w:p w14:paraId="739EFB60"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351E979F"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V primeru, da izvajalec ne izpolnjuje svojih pogodbenih obveznosti, ga bo naročnik pisno opozoril in pozval k izpolnitvi svojih obveznost ter mu določil primeren rok za izpolnitev. Če izvajalec ne upošteva pisnega opozorila naročnika, ima naročnik pravico odstopiti od pogodbe brez odpovednega roka in brez obveznosti do izvajalca. </w:t>
      </w:r>
    </w:p>
    <w:p w14:paraId="71AB9171" w14:textId="77777777" w:rsidR="007447F6" w:rsidRPr="007C2052" w:rsidRDefault="007447F6" w:rsidP="007447F6">
      <w:pPr>
        <w:spacing w:line="276" w:lineRule="auto"/>
        <w:rPr>
          <w:rFonts w:ascii="Century Gothic" w:hAnsi="Century Gothic"/>
          <w:sz w:val="18"/>
          <w:szCs w:val="18"/>
        </w:rPr>
      </w:pPr>
    </w:p>
    <w:p w14:paraId="5DF77E5B"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Naročnik lahko odstopi od pogodbe brez vnaprejšnjega opozorila in brez obveznosti do izvajalca v primeru, kadar izvajalec svoje pogodbene obveznosti izvaja v nasprotju z izrecnimi zahtevami/navodili naročnika ali v nasprotju s pravili stroke, </w:t>
      </w:r>
      <w:r w:rsidRPr="007C2052">
        <w:rPr>
          <w:rFonts w:ascii="Century Gothic" w:hAnsi="Century Gothic"/>
          <w:iCs/>
          <w:sz w:val="18"/>
          <w:szCs w:val="18"/>
        </w:rPr>
        <w:t>tehničnimi predpisi, standardi in veljavno zakonodajo</w:t>
      </w:r>
      <w:r w:rsidRPr="007C2052">
        <w:rPr>
          <w:rFonts w:ascii="Century Gothic" w:hAnsi="Century Gothic"/>
          <w:sz w:val="18"/>
          <w:szCs w:val="18"/>
        </w:rPr>
        <w:t xml:space="preserve"> ali v primeru kadar je očitno, da izvajalec ne bo izpolnil svojih pogodbenih obveznosti. </w:t>
      </w:r>
    </w:p>
    <w:p w14:paraId="7AB74EE2" w14:textId="77777777" w:rsidR="007447F6" w:rsidRPr="007C2052" w:rsidRDefault="007447F6" w:rsidP="007447F6">
      <w:pPr>
        <w:spacing w:line="276" w:lineRule="auto"/>
        <w:rPr>
          <w:rFonts w:ascii="Century Gothic" w:hAnsi="Century Gothic"/>
          <w:sz w:val="18"/>
          <w:szCs w:val="18"/>
        </w:rPr>
      </w:pPr>
    </w:p>
    <w:p w14:paraId="655A2E88"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O odstopu od pogodbene bo naročnik izvajalca pisno obvestil priporočeno po pošti. V primeru odstopa od pogodbene sta pogodbeni stranki dolžni do tedaj prevzete obveznosti izpolniti tako, kot je bilo to dogovorjeno pred odstopom.</w:t>
      </w:r>
    </w:p>
    <w:p w14:paraId="4FB8101D" w14:textId="77777777" w:rsidR="007447F6" w:rsidRPr="007C2052" w:rsidRDefault="007447F6" w:rsidP="007447F6">
      <w:pPr>
        <w:spacing w:line="276" w:lineRule="auto"/>
        <w:rPr>
          <w:rFonts w:ascii="Century Gothic" w:hAnsi="Century Gothic"/>
          <w:sz w:val="18"/>
          <w:szCs w:val="18"/>
        </w:rPr>
      </w:pPr>
    </w:p>
    <w:p w14:paraId="634F1A46" w14:textId="77777777" w:rsidR="007447F6" w:rsidRPr="007C2052" w:rsidRDefault="007447F6" w:rsidP="007447F6">
      <w:pPr>
        <w:tabs>
          <w:tab w:val="left" w:pos="709"/>
          <w:tab w:val="left" w:pos="1702"/>
        </w:tabs>
        <w:spacing w:line="276" w:lineRule="auto"/>
        <w:rPr>
          <w:rFonts w:ascii="Century Gothic" w:hAnsi="Century Gothic"/>
          <w:sz w:val="18"/>
          <w:szCs w:val="18"/>
        </w:rPr>
      </w:pPr>
      <w:r w:rsidRPr="007C2052">
        <w:rPr>
          <w:rFonts w:ascii="Century Gothic" w:hAnsi="Century Gothic"/>
          <w:sz w:val="18"/>
          <w:szCs w:val="18"/>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6CAFE54A" w14:textId="77777777" w:rsidR="007447F6" w:rsidRDefault="007447F6" w:rsidP="007447F6">
      <w:pPr>
        <w:pStyle w:val="Telobesedila2"/>
        <w:spacing w:line="276" w:lineRule="auto"/>
        <w:rPr>
          <w:rFonts w:ascii="Century Gothic" w:hAnsi="Century Gothic" w:cs="Arial"/>
          <w:sz w:val="18"/>
          <w:szCs w:val="18"/>
          <w:lang w:val="sl-SI"/>
        </w:rPr>
      </w:pPr>
    </w:p>
    <w:p w14:paraId="0AABB376" w14:textId="77777777" w:rsidR="00D61B6A" w:rsidRDefault="00D61B6A" w:rsidP="007447F6">
      <w:pPr>
        <w:pStyle w:val="Telobesedila2"/>
        <w:spacing w:line="276" w:lineRule="auto"/>
        <w:rPr>
          <w:rFonts w:ascii="Century Gothic" w:hAnsi="Century Gothic" w:cs="Arial"/>
          <w:sz w:val="18"/>
          <w:szCs w:val="18"/>
          <w:lang w:val="sl-SI"/>
        </w:rPr>
      </w:pPr>
    </w:p>
    <w:p w14:paraId="284A2AC8" w14:textId="77777777" w:rsidR="00D61B6A" w:rsidRDefault="00D61B6A" w:rsidP="007447F6">
      <w:pPr>
        <w:pStyle w:val="Telobesedila2"/>
        <w:spacing w:line="276" w:lineRule="auto"/>
        <w:rPr>
          <w:rFonts w:ascii="Century Gothic" w:hAnsi="Century Gothic" w:cs="Arial"/>
          <w:sz w:val="18"/>
          <w:szCs w:val="18"/>
          <w:lang w:val="sl-SI"/>
        </w:rPr>
      </w:pPr>
    </w:p>
    <w:p w14:paraId="0ACFC393" w14:textId="77777777" w:rsidR="00D61B6A" w:rsidRDefault="00D61B6A" w:rsidP="007447F6">
      <w:pPr>
        <w:pStyle w:val="Telobesedila2"/>
        <w:spacing w:line="276" w:lineRule="auto"/>
        <w:rPr>
          <w:rFonts w:ascii="Century Gothic" w:hAnsi="Century Gothic" w:cs="Arial"/>
          <w:sz w:val="18"/>
          <w:szCs w:val="18"/>
          <w:lang w:val="sl-SI"/>
        </w:rPr>
      </w:pPr>
    </w:p>
    <w:p w14:paraId="7D8A5EDF" w14:textId="77777777" w:rsidR="00D61B6A" w:rsidRPr="007C2052" w:rsidRDefault="00D61B6A" w:rsidP="007447F6">
      <w:pPr>
        <w:pStyle w:val="Telobesedila2"/>
        <w:spacing w:line="276" w:lineRule="auto"/>
        <w:rPr>
          <w:rFonts w:ascii="Century Gothic" w:hAnsi="Century Gothic" w:cs="Arial"/>
          <w:sz w:val="18"/>
          <w:szCs w:val="18"/>
          <w:lang w:val="sl-SI"/>
        </w:rPr>
      </w:pPr>
    </w:p>
    <w:p w14:paraId="32FC3D5F"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POSLOVNA SKRIVNOST</w:t>
      </w:r>
    </w:p>
    <w:p w14:paraId="11CB3829" w14:textId="77777777" w:rsidR="007447F6" w:rsidRPr="007C2052" w:rsidRDefault="007447F6" w:rsidP="007447F6">
      <w:pPr>
        <w:pStyle w:val="Telobesedila2"/>
        <w:spacing w:line="276" w:lineRule="auto"/>
        <w:rPr>
          <w:rFonts w:ascii="Century Gothic" w:hAnsi="Century Gothic" w:cs="Arial"/>
          <w:sz w:val="18"/>
          <w:szCs w:val="18"/>
          <w:lang w:val="sl-SI"/>
        </w:rPr>
      </w:pPr>
    </w:p>
    <w:p w14:paraId="3C363DC8"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7ED070A" w14:textId="77777777" w:rsidR="007447F6" w:rsidRPr="007C2052" w:rsidRDefault="007447F6" w:rsidP="007447F6">
      <w:pPr>
        <w:autoSpaceDE w:val="0"/>
        <w:autoSpaceDN w:val="0"/>
        <w:adjustRightInd w:val="0"/>
        <w:spacing w:line="276" w:lineRule="auto"/>
        <w:rPr>
          <w:rFonts w:ascii="Century Gothic" w:hAnsi="Century Gothic"/>
          <w:i/>
          <w:sz w:val="18"/>
          <w:szCs w:val="18"/>
        </w:rPr>
      </w:pPr>
      <w:r w:rsidRPr="007C2052">
        <w:rPr>
          <w:rFonts w:ascii="Century Gothic" w:hAnsi="Century Gothic"/>
          <w:sz w:val="18"/>
          <w:szCs w:val="18"/>
        </w:rPr>
        <w:t xml:space="preserve">Pogodbeni stranki bosta vse informacije, ki jih bosta pridobili v zvezi z izvajanjem storitev po tej pogodbi, obravnavali kot poslovno skrivnost in jih ne bosta posredovali tretji osebi. </w:t>
      </w:r>
    </w:p>
    <w:p w14:paraId="2B33B4E5" w14:textId="77777777"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 xml:space="preserve">Podatki iz te pogodbe, kot tudi dokumentacija, ki se nanaša na to pogodbe in njeno izvajanje se štejejo za poslovno skrivnost, razen podatkov, ki v skladu z veljavnimi predpisi štejejo za javne. </w:t>
      </w:r>
    </w:p>
    <w:p w14:paraId="062A0371" w14:textId="77777777" w:rsidR="00155C29" w:rsidRPr="007C2052" w:rsidRDefault="00155C29" w:rsidP="007447F6">
      <w:pPr>
        <w:autoSpaceDE w:val="0"/>
        <w:autoSpaceDN w:val="0"/>
        <w:adjustRightInd w:val="0"/>
        <w:spacing w:line="276" w:lineRule="auto"/>
        <w:rPr>
          <w:rFonts w:ascii="Century Gothic" w:hAnsi="Century Gothic"/>
          <w:i/>
          <w:sz w:val="18"/>
          <w:szCs w:val="18"/>
        </w:rPr>
      </w:pPr>
    </w:p>
    <w:p w14:paraId="5BDE9C4E" w14:textId="77777777"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61F495C" w14:textId="77777777" w:rsidR="007447F6" w:rsidRPr="007C2052" w:rsidRDefault="007447F6" w:rsidP="007447F6">
      <w:pPr>
        <w:autoSpaceDE w:val="0"/>
        <w:autoSpaceDN w:val="0"/>
        <w:adjustRightInd w:val="0"/>
        <w:spacing w:line="276" w:lineRule="auto"/>
        <w:rPr>
          <w:rFonts w:ascii="Century Gothic" w:hAnsi="Century Gothic"/>
          <w:sz w:val="18"/>
          <w:szCs w:val="18"/>
        </w:rPr>
      </w:pPr>
      <w:r w:rsidRPr="007C2052">
        <w:rPr>
          <w:rFonts w:ascii="Century Gothic" w:hAnsi="Century Gothic"/>
          <w:sz w:val="18"/>
          <w:szCs w:val="18"/>
        </w:rPr>
        <w:t xml:space="preserve">Vsa dokumentacija, ki jo izdela izvajalec, je last naročnika in jo izvajalec lahko preda tretji osebi le s soglasjem naročnika. </w:t>
      </w:r>
    </w:p>
    <w:p w14:paraId="794E0CE9" w14:textId="77777777" w:rsidR="007447F6" w:rsidRPr="007C2052" w:rsidRDefault="007447F6" w:rsidP="007447F6">
      <w:pPr>
        <w:spacing w:line="276" w:lineRule="auto"/>
        <w:rPr>
          <w:rFonts w:ascii="Century Gothic" w:hAnsi="Century Gothic"/>
          <w:sz w:val="18"/>
          <w:szCs w:val="18"/>
        </w:rPr>
      </w:pPr>
    </w:p>
    <w:p w14:paraId="42523337"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POOBLAŠČENCI POGODBENIH STRANK</w:t>
      </w:r>
    </w:p>
    <w:p w14:paraId="6683A676"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6395E2C5"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08297A9C"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Naročnik določa za svojo predstavnico za dela po tej pogodbi: Maja Kavčič, univ. dipl. inž. kem. teh., telefon: 02 545 93 14, e-mail: </w:t>
      </w:r>
      <w:hyperlink r:id="rId10" w:history="1">
        <w:r w:rsidRPr="007C2052">
          <w:rPr>
            <w:rStyle w:val="Hiperpovezava"/>
            <w:rFonts w:ascii="Century Gothic" w:hAnsi="Century Gothic"/>
            <w:sz w:val="18"/>
            <w:szCs w:val="18"/>
          </w:rPr>
          <w:t>maja.kavcic@cerop.si</w:t>
        </w:r>
      </w:hyperlink>
      <w:r w:rsidRPr="007C2052">
        <w:rPr>
          <w:rFonts w:ascii="Century Gothic" w:hAnsi="Century Gothic"/>
          <w:sz w:val="18"/>
          <w:szCs w:val="18"/>
        </w:rPr>
        <w:t>. Predstavnica naročnika sodeluje s predstavnikom izvajalca ves čas veljavnosti pogodbe in mu nudi vse potrebne podatke, ki jih je na podlagi obveznosti iz te pogodbe dolžna dajati.</w:t>
      </w:r>
    </w:p>
    <w:p w14:paraId="3A515A62" w14:textId="77777777" w:rsidR="007447F6" w:rsidRPr="007C2052" w:rsidRDefault="007447F6" w:rsidP="007447F6">
      <w:pPr>
        <w:spacing w:line="276" w:lineRule="auto"/>
        <w:rPr>
          <w:rFonts w:ascii="Century Gothic" w:hAnsi="Century Gothic"/>
          <w:sz w:val="18"/>
          <w:szCs w:val="18"/>
        </w:rPr>
      </w:pPr>
    </w:p>
    <w:p w14:paraId="5E0545C7"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Izvajalec določa za svojega predstavnika za dela po tej pogodbi: _____________________, telefon: ___________, e-mail: __________________ , ki je pooblaščen, da zastopa izvajalca v vseh vprašanjih, ki se nanašajo na izpolnjevanje pogodbenih obveznosti. Predstavnik izvajalca je obvezen neposredno sodelovati s predstavnico naročnika ves čas veljavnosti te pogodbe.</w:t>
      </w:r>
    </w:p>
    <w:p w14:paraId="0B52DDE1" w14:textId="77777777" w:rsidR="007447F6" w:rsidRPr="007C2052" w:rsidRDefault="007447F6" w:rsidP="007447F6">
      <w:pPr>
        <w:spacing w:line="276" w:lineRule="auto"/>
        <w:rPr>
          <w:rFonts w:ascii="Century Gothic" w:hAnsi="Century Gothic"/>
          <w:b/>
          <w:bCs/>
          <w:sz w:val="18"/>
          <w:szCs w:val="18"/>
        </w:rPr>
      </w:pPr>
    </w:p>
    <w:p w14:paraId="0516BA83"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Morebitne spremembe predstavnikov iz prejšnjih odstavkov tega člena si morata pogodbeni stranki sporočiti pisno v roku treh (3) dni po nastanku spremembe.</w:t>
      </w:r>
    </w:p>
    <w:p w14:paraId="53FDE8CA" w14:textId="77777777" w:rsidR="007447F6" w:rsidRPr="007C2052" w:rsidRDefault="007447F6" w:rsidP="007447F6">
      <w:pPr>
        <w:pStyle w:val="Telobesedila2"/>
        <w:spacing w:line="276" w:lineRule="auto"/>
        <w:rPr>
          <w:rFonts w:ascii="Century Gothic" w:hAnsi="Century Gothic" w:cs="Arial"/>
          <w:sz w:val="18"/>
          <w:szCs w:val="18"/>
          <w:lang w:val="sl-SI"/>
        </w:rPr>
      </w:pPr>
    </w:p>
    <w:p w14:paraId="4ED865DF"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PROTIKORUPCIJSKA KLAVZULA</w:t>
      </w:r>
    </w:p>
    <w:p w14:paraId="5EC909B5" w14:textId="77777777" w:rsidR="007447F6" w:rsidRPr="007C2052" w:rsidRDefault="007447F6" w:rsidP="007447F6">
      <w:pPr>
        <w:autoSpaceDE w:val="0"/>
        <w:autoSpaceDN w:val="0"/>
        <w:adjustRightInd w:val="0"/>
        <w:spacing w:line="276" w:lineRule="auto"/>
        <w:rPr>
          <w:rFonts w:ascii="Century Gothic" w:hAnsi="Century Gothic"/>
          <w:sz w:val="18"/>
          <w:szCs w:val="18"/>
        </w:rPr>
      </w:pPr>
    </w:p>
    <w:p w14:paraId="61863B98"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75A92410"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4D95E97" w14:textId="77777777" w:rsidR="007447F6" w:rsidRPr="007C2052" w:rsidRDefault="007447F6" w:rsidP="007447F6">
      <w:pPr>
        <w:widowControl w:val="0"/>
        <w:autoSpaceDE w:val="0"/>
        <w:autoSpaceDN w:val="0"/>
        <w:adjustRightInd w:val="0"/>
        <w:spacing w:line="276" w:lineRule="auto"/>
        <w:rPr>
          <w:rFonts w:ascii="Century Gothic" w:hAnsi="Century Gothic"/>
          <w:spacing w:val="-3"/>
          <w:sz w:val="18"/>
          <w:szCs w:val="18"/>
        </w:rPr>
      </w:pPr>
    </w:p>
    <w:p w14:paraId="12753EE0" w14:textId="77777777" w:rsidR="00155C29" w:rsidRPr="007C2052" w:rsidRDefault="00155C29" w:rsidP="00155C29">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RAZVEZNI POGOJ</w:t>
      </w:r>
    </w:p>
    <w:p w14:paraId="2694AE21" w14:textId="6D7E4E05" w:rsidR="00155C29" w:rsidRPr="00D61B6A" w:rsidRDefault="00155C29" w:rsidP="009F437B">
      <w:pPr>
        <w:pStyle w:val="pogodbaleni"/>
        <w:numPr>
          <w:ilvl w:val="0"/>
          <w:numId w:val="8"/>
        </w:numPr>
        <w:spacing w:before="180" w:after="0" w:line="276" w:lineRule="auto"/>
        <w:rPr>
          <w:rFonts w:ascii="Century Gothic" w:hAnsi="Century Gothic" w:cs="Arial"/>
          <w:bCs/>
          <w:sz w:val="18"/>
          <w:szCs w:val="18"/>
        </w:rPr>
      </w:pPr>
      <w:r w:rsidRPr="00D61B6A">
        <w:rPr>
          <w:rFonts w:ascii="Century Gothic" w:hAnsi="Century Gothic" w:cs="Arial"/>
          <w:bCs/>
          <w:sz w:val="18"/>
          <w:szCs w:val="18"/>
        </w:rPr>
        <w:t>člen</w:t>
      </w:r>
    </w:p>
    <w:p w14:paraId="5C57BFDF" w14:textId="77777777" w:rsidR="00D61B6A" w:rsidRPr="00D61B6A" w:rsidRDefault="00D61B6A" w:rsidP="00D61B6A">
      <w:pPr>
        <w:rPr>
          <w:rFonts w:ascii="Century Gothic" w:eastAsia="Calibri" w:hAnsi="Century Gothic" w:cs="Calibri"/>
          <w:iCs/>
          <w:sz w:val="18"/>
          <w:szCs w:val="18"/>
        </w:rPr>
      </w:pPr>
      <w:r w:rsidRPr="00D61B6A">
        <w:rPr>
          <w:rFonts w:ascii="Century Gothic" w:eastAsia="Calibri" w:hAnsi="Century Gothic" w:cs="Calibri"/>
          <w:iCs/>
          <w:sz w:val="18"/>
          <w:szCs w:val="18"/>
        </w:rPr>
        <w:t>Ta pogodba je sklenjena pod razveznim pogojem, ki se uresniči v primeru izpolnitve ene od naslednjih okoliščin:</w:t>
      </w:r>
    </w:p>
    <w:p w14:paraId="2D68AD06" w14:textId="77777777" w:rsidR="00D61B6A" w:rsidRPr="00D61B6A" w:rsidRDefault="00D61B6A" w:rsidP="00D61B6A">
      <w:pPr>
        <w:numPr>
          <w:ilvl w:val="0"/>
          <w:numId w:val="26"/>
        </w:numPr>
        <w:spacing w:line="276" w:lineRule="auto"/>
        <w:ind w:left="720"/>
        <w:contextualSpacing/>
        <w:rPr>
          <w:rFonts w:ascii="Century Gothic" w:eastAsia="Calibri" w:hAnsi="Century Gothic" w:cs="Calibri"/>
          <w:iCs/>
          <w:sz w:val="18"/>
          <w:szCs w:val="18"/>
        </w:rPr>
      </w:pPr>
      <w:r w:rsidRPr="00D61B6A">
        <w:rPr>
          <w:rFonts w:ascii="Century Gothic" w:eastAsia="Calibri" w:hAnsi="Century Gothic" w:cs="Calibri"/>
          <w:iCs/>
          <w:sz w:val="18"/>
          <w:szCs w:val="18"/>
        </w:rPr>
        <w:t xml:space="preserve">če bo naročnik seznanjen, da je sodišče s pravnomočno odločitvijo ugotovilo kršitev obveznosti delovne, </w:t>
      </w:r>
      <w:proofErr w:type="spellStart"/>
      <w:r w:rsidRPr="00D61B6A">
        <w:rPr>
          <w:rFonts w:ascii="Century Gothic" w:eastAsia="Calibri" w:hAnsi="Century Gothic" w:cs="Calibri"/>
          <w:iCs/>
          <w:sz w:val="18"/>
          <w:szCs w:val="18"/>
        </w:rPr>
        <w:t>okoljske</w:t>
      </w:r>
      <w:proofErr w:type="spellEnd"/>
      <w:r w:rsidRPr="00D61B6A">
        <w:rPr>
          <w:rFonts w:ascii="Century Gothic" w:eastAsia="Calibri" w:hAnsi="Century Gothic" w:cs="Calibri"/>
          <w:iCs/>
          <w:sz w:val="18"/>
          <w:szCs w:val="18"/>
        </w:rPr>
        <w:t xml:space="preserve"> ali socialne zakonodaje s strani katere izmed strank okvirnega sporazuma ali pri njenem podizvajalcu ali </w:t>
      </w:r>
    </w:p>
    <w:p w14:paraId="23C27EF2" w14:textId="77777777" w:rsidR="00D61B6A" w:rsidRPr="00D61B6A" w:rsidRDefault="00D61B6A" w:rsidP="00D61B6A">
      <w:pPr>
        <w:numPr>
          <w:ilvl w:val="0"/>
          <w:numId w:val="26"/>
        </w:numPr>
        <w:spacing w:line="276" w:lineRule="auto"/>
        <w:ind w:left="720"/>
        <w:contextualSpacing/>
        <w:rPr>
          <w:rFonts w:ascii="Century Gothic" w:eastAsia="Calibri" w:hAnsi="Century Gothic" w:cs="Calibri"/>
          <w:iCs/>
          <w:sz w:val="18"/>
          <w:szCs w:val="18"/>
        </w:rPr>
      </w:pPr>
      <w:r w:rsidRPr="00D61B6A">
        <w:rPr>
          <w:rFonts w:ascii="Century Gothic" w:eastAsia="Calibri" w:hAnsi="Century Gothic" w:cs="Calibri"/>
          <w:iCs/>
          <w:sz w:val="18"/>
          <w:szCs w:val="18"/>
        </w:rPr>
        <w:t>če bo naročnik seznanjen, da je pristojni državni organ pri kateri izmed strank okvirnega sporazuma ali pri njenem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8CD37E" w14:textId="77777777" w:rsidR="00D61B6A" w:rsidRPr="00D61B6A" w:rsidRDefault="00D61B6A" w:rsidP="00D61B6A">
      <w:pPr>
        <w:ind w:left="720"/>
        <w:contextualSpacing/>
        <w:rPr>
          <w:rFonts w:ascii="Century Gothic" w:eastAsia="Calibri" w:hAnsi="Century Gothic" w:cs="Calibri"/>
          <w:iCs/>
          <w:sz w:val="18"/>
          <w:szCs w:val="18"/>
        </w:rPr>
      </w:pPr>
    </w:p>
    <w:p w14:paraId="709A70D9" w14:textId="77777777" w:rsidR="00D61B6A" w:rsidRPr="00D61B6A" w:rsidRDefault="00D61B6A" w:rsidP="00D61B6A">
      <w:pPr>
        <w:rPr>
          <w:rFonts w:ascii="Century Gothic" w:eastAsia="Calibri" w:hAnsi="Century Gothic" w:cs="Calibri"/>
          <w:iCs/>
          <w:sz w:val="18"/>
          <w:szCs w:val="18"/>
        </w:rPr>
      </w:pPr>
      <w:r w:rsidRPr="00D61B6A">
        <w:rPr>
          <w:rFonts w:ascii="Century Gothic" w:hAnsi="Century Gothic"/>
          <w:sz w:val="18"/>
          <w:szCs w:val="18"/>
        </w:rPr>
        <w:t xml:space="preserve">V primeru seznanitve naročnika s katero izmed kršitev iz 1. odstavka tega člena, mora naročnik o tem obvestiti stranko v desetih dneh. Stranka lahko v roku, ki ga določi naročnik, ki pa ne sme biti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ni predložila dokazov za podizvajalca ali če jih je, pa naročnik oceni, da ti ukrepi ne zadoščajo, lahko stranka zamenja podizvajalca v roku, ki ga določi naročnik in ne sme biti daljši od 15 dni, ali sama prevzame del, ki ga je oddala v </w:t>
      </w:r>
      <w:proofErr w:type="spellStart"/>
      <w:r w:rsidRPr="00D61B6A">
        <w:rPr>
          <w:rFonts w:ascii="Century Gothic" w:hAnsi="Century Gothic"/>
          <w:sz w:val="18"/>
          <w:szCs w:val="18"/>
        </w:rPr>
        <w:t>podizvajanje</w:t>
      </w:r>
      <w:proofErr w:type="spellEnd"/>
      <w:r w:rsidRPr="00D61B6A">
        <w:rPr>
          <w:rFonts w:ascii="Century Gothic" w:hAnsi="Century Gothic"/>
          <w:sz w:val="18"/>
          <w:szCs w:val="18"/>
        </w:rPr>
        <w:t xml:space="preserve"> temu podizvajalcu, če ta zamenjava ali prevzem ne pomeni bistvene spremembe pogodbe. Če stranka ni predložila dokazov zase ali za podizvajalca ali če jih je, pa naročnik oceni, da ti ukrepi ne zadoščajo, ali če stranka ne prevzame del sama ali ne predlaga novega podizvajalca ali če naročnik pravočasno predlaganega novega podizvajalca zavrne, se razvezni pogoj uresniči pod pogojem, da je od seznanitve naročnika s kršitvijo in do izteka veljavnosti pogodbe še najmanj šest mesecev.</w:t>
      </w:r>
    </w:p>
    <w:p w14:paraId="6FE81A35" w14:textId="77777777" w:rsidR="00D61B6A" w:rsidRPr="00D61B6A" w:rsidRDefault="00D61B6A" w:rsidP="00D61B6A">
      <w:pPr>
        <w:rPr>
          <w:rFonts w:ascii="Century Gothic" w:eastAsia="Calibri" w:hAnsi="Century Gothic" w:cs="Calibri"/>
          <w:iCs/>
          <w:sz w:val="18"/>
          <w:szCs w:val="18"/>
        </w:rPr>
      </w:pPr>
    </w:p>
    <w:p w14:paraId="36425A51" w14:textId="77777777" w:rsidR="00D61B6A" w:rsidRPr="00D61B6A" w:rsidRDefault="00D61B6A" w:rsidP="00D61B6A">
      <w:pPr>
        <w:rPr>
          <w:rFonts w:ascii="Century Gothic" w:eastAsia="Calibri" w:hAnsi="Century Gothic" w:cs="Calibri"/>
          <w:iCs/>
          <w:sz w:val="18"/>
          <w:szCs w:val="18"/>
        </w:rPr>
      </w:pPr>
      <w:r w:rsidRPr="00D61B6A">
        <w:rPr>
          <w:rFonts w:ascii="Century Gothic" w:hAnsi="Century Gothic"/>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D61B6A">
        <w:rPr>
          <w:rFonts w:ascii="Century Gothic" w:eastAsia="Calibri" w:hAnsi="Century Gothic" w:cs="Calibri"/>
          <w:iCs/>
          <w:sz w:val="18"/>
          <w:szCs w:val="18"/>
        </w:rPr>
        <w:t>.</w:t>
      </w:r>
    </w:p>
    <w:p w14:paraId="3ABE5A99" w14:textId="77777777" w:rsidR="007447F6" w:rsidRPr="007C2052" w:rsidRDefault="007447F6" w:rsidP="007447F6">
      <w:pPr>
        <w:widowControl w:val="0"/>
        <w:autoSpaceDE w:val="0"/>
        <w:autoSpaceDN w:val="0"/>
        <w:adjustRightInd w:val="0"/>
        <w:spacing w:line="276" w:lineRule="auto"/>
        <w:rPr>
          <w:rFonts w:ascii="Century Gothic" w:hAnsi="Century Gothic"/>
          <w:spacing w:val="-3"/>
          <w:sz w:val="18"/>
          <w:szCs w:val="18"/>
        </w:rPr>
      </w:pPr>
    </w:p>
    <w:p w14:paraId="13C69ED5" w14:textId="45F3D75A" w:rsidR="007447F6" w:rsidRPr="007C2052" w:rsidRDefault="007447F6" w:rsidP="00BB13A0">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REŠEVANJE SPOROV</w:t>
      </w:r>
    </w:p>
    <w:p w14:paraId="45C81437" w14:textId="77777777" w:rsidR="007447F6" w:rsidRPr="007C2052" w:rsidRDefault="007447F6" w:rsidP="009F437B">
      <w:pPr>
        <w:pStyle w:val="pogodbaleni"/>
        <w:numPr>
          <w:ilvl w:val="0"/>
          <w:numId w:val="8"/>
        </w:numPr>
        <w:spacing w:before="180" w:line="276" w:lineRule="auto"/>
        <w:rPr>
          <w:rFonts w:ascii="Century Gothic" w:hAnsi="Century Gothic" w:cs="Arial"/>
          <w:bCs/>
          <w:sz w:val="18"/>
          <w:szCs w:val="18"/>
        </w:rPr>
      </w:pPr>
      <w:r w:rsidRPr="007C2052">
        <w:rPr>
          <w:rFonts w:ascii="Century Gothic" w:hAnsi="Century Gothic" w:cs="Arial"/>
          <w:bCs/>
          <w:sz w:val="18"/>
          <w:szCs w:val="18"/>
        </w:rPr>
        <w:t>člen</w:t>
      </w:r>
    </w:p>
    <w:p w14:paraId="27BC5CB8"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Morebitne spore, ki bi nastali v zvezi z izvajanjem te pogodbe, bodo stranke skušale rešiti sporazumno. Če spornega vprašanja ne bo možno rešiti sporazumno, lahko vsaka pogodbena stranka sproži spor pri krajevno in stvarno pristojnem sodišču.</w:t>
      </w:r>
    </w:p>
    <w:p w14:paraId="003DD76A" w14:textId="77777777" w:rsidR="007447F6" w:rsidRPr="007C2052" w:rsidRDefault="007447F6" w:rsidP="007447F6">
      <w:pPr>
        <w:widowControl w:val="0"/>
        <w:autoSpaceDE w:val="0"/>
        <w:autoSpaceDN w:val="0"/>
        <w:adjustRightInd w:val="0"/>
        <w:spacing w:line="276" w:lineRule="auto"/>
        <w:rPr>
          <w:rFonts w:ascii="Century Gothic" w:hAnsi="Century Gothic"/>
          <w:spacing w:val="-3"/>
          <w:sz w:val="18"/>
          <w:szCs w:val="18"/>
        </w:rPr>
      </w:pPr>
    </w:p>
    <w:p w14:paraId="5F7DA571" w14:textId="77777777" w:rsidR="007447F6" w:rsidRPr="007C2052" w:rsidRDefault="007447F6" w:rsidP="007447F6">
      <w:pPr>
        <w:numPr>
          <w:ilvl w:val="0"/>
          <w:numId w:val="9"/>
        </w:numPr>
        <w:autoSpaceDE w:val="0"/>
        <w:autoSpaceDN w:val="0"/>
        <w:adjustRightInd w:val="0"/>
        <w:spacing w:line="276" w:lineRule="auto"/>
        <w:jc w:val="left"/>
        <w:rPr>
          <w:rFonts w:ascii="Century Gothic" w:hAnsi="Century Gothic"/>
          <w:b/>
          <w:bCs/>
          <w:sz w:val="18"/>
          <w:szCs w:val="18"/>
        </w:rPr>
      </w:pPr>
      <w:r w:rsidRPr="007C2052">
        <w:rPr>
          <w:rFonts w:ascii="Century Gothic" w:hAnsi="Century Gothic"/>
          <w:b/>
          <w:bCs/>
          <w:sz w:val="18"/>
          <w:szCs w:val="18"/>
        </w:rPr>
        <w:t>KONČNE DOLOČBE</w:t>
      </w:r>
    </w:p>
    <w:p w14:paraId="7240D922" w14:textId="77777777" w:rsidR="007447F6" w:rsidRPr="007C2052" w:rsidRDefault="007447F6" w:rsidP="007447F6">
      <w:pPr>
        <w:widowControl w:val="0"/>
        <w:autoSpaceDE w:val="0"/>
        <w:autoSpaceDN w:val="0"/>
        <w:adjustRightInd w:val="0"/>
        <w:spacing w:line="276" w:lineRule="auto"/>
        <w:rPr>
          <w:rFonts w:ascii="Century Gothic" w:hAnsi="Century Gothic"/>
          <w:spacing w:val="-3"/>
          <w:sz w:val="18"/>
          <w:szCs w:val="18"/>
        </w:rPr>
      </w:pPr>
    </w:p>
    <w:p w14:paraId="3CD6E9F5"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1DB7EC7D" w14:textId="36997D73" w:rsidR="007447F6" w:rsidRPr="007C2052" w:rsidRDefault="007447F6" w:rsidP="00BB13A0">
      <w:pPr>
        <w:pStyle w:val="Default"/>
        <w:spacing w:after="120" w:line="276" w:lineRule="auto"/>
        <w:jc w:val="both"/>
        <w:rPr>
          <w:rFonts w:ascii="Century Gothic" w:hAnsi="Century Gothic" w:cs="Arial"/>
          <w:sz w:val="18"/>
          <w:szCs w:val="18"/>
        </w:rPr>
      </w:pPr>
      <w:r w:rsidRPr="007C2052">
        <w:rPr>
          <w:rFonts w:ascii="Century Gothic" w:hAnsi="Century Gothic" w:cs="Arial"/>
          <w:sz w:val="18"/>
          <w:szCs w:val="18"/>
        </w:rPr>
        <w:t>Pogodbeni stranki bosta za čas trajanja poslovnega razmerja iz te pogodbe storili vse, da bo ta pogodba izvajana resno, vestno in pošteno.</w:t>
      </w:r>
    </w:p>
    <w:p w14:paraId="33F82F88" w14:textId="77777777" w:rsidR="007447F6" w:rsidRPr="007C2052" w:rsidRDefault="007447F6" w:rsidP="007447F6">
      <w:pPr>
        <w:pStyle w:val="Default"/>
        <w:spacing w:line="276" w:lineRule="auto"/>
        <w:jc w:val="both"/>
        <w:rPr>
          <w:rFonts w:ascii="Century Gothic" w:hAnsi="Century Gothic" w:cs="Arial"/>
          <w:kern w:val="28"/>
          <w:sz w:val="18"/>
          <w:szCs w:val="18"/>
        </w:rPr>
      </w:pPr>
      <w:r w:rsidRPr="007C2052">
        <w:rPr>
          <w:rFonts w:ascii="Century Gothic" w:hAnsi="Century Gothic" w:cs="Arial"/>
          <w:kern w:val="28"/>
          <w:sz w:val="18"/>
          <w:szCs w:val="18"/>
        </w:rPr>
        <w:t xml:space="preserve">Svoje odgovornosti sta prosti le v primeru nastanka višje sile, in sicer za čas trajanja višje sile. Za nastanek višje sile se domneva nastop dejstev na katere pogodbeni stranki nimata nobenega subjektivnega vpliva. O nastopu višje sile sta se pogodbeni stranki dolžni medsebojno obveščati in sicer najpozneje v roku 3 dni od nastopa višje sile. </w:t>
      </w:r>
    </w:p>
    <w:p w14:paraId="5344501E" w14:textId="77777777" w:rsidR="007447F6" w:rsidRPr="007C2052" w:rsidRDefault="007447F6" w:rsidP="007447F6">
      <w:pPr>
        <w:pStyle w:val="Default"/>
        <w:spacing w:line="276" w:lineRule="auto"/>
        <w:jc w:val="both"/>
        <w:rPr>
          <w:rFonts w:ascii="Century Gothic" w:hAnsi="Century Gothic" w:cs="Arial"/>
          <w:kern w:val="28"/>
          <w:sz w:val="18"/>
          <w:szCs w:val="18"/>
        </w:rPr>
      </w:pPr>
      <w:r w:rsidRPr="007C2052">
        <w:rPr>
          <w:rFonts w:ascii="Century Gothic" w:hAnsi="Century Gothic" w:cs="Arial"/>
          <w:kern w:val="28"/>
          <w:sz w:val="18"/>
          <w:szCs w:val="18"/>
        </w:rPr>
        <w:t xml:space="preserve"> </w:t>
      </w:r>
    </w:p>
    <w:p w14:paraId="7EC27552" w14:textId="77777777" w:rsidR="007447F6" w:rsidRPr="007C2052" w:rsidRDefault="007447F6" w:rsidP="007447F6">
      <w:pPr>
        <w:pStyle w:val="Default"/>
        <w:spacing w:line="276" w:lineRule="auto"/>
        <w:jc w:val="both"/>
        <w:rPr>
          <w:rFonts w:ascii="Century Gothic" w:hAnsi="Century Gothic" w:cs="Arial"/>
          <w:kern w:val="28"/>
          <w:sz w:val="18"/>
          <w:szCs w:val="18"/>
        </w:rPr>
      </w:pPr>
      <w:r w:rsidRPr="007C2052">
        <w:rPr>
          <w:rFonts w:ascii="Century Gothic" w:hAnsi="Century Gothic" w:cs="Arial"/>
          <w:kern w:val="28"/>
          <w:sz w:val="18"/>
          <w:szCs w:val="18"/>
        </w:rPr>
        <w:t>O morebitnih pripombah oziroma reklamacijah v zvezi z izvrševanjem te pogodbe se pogodbeni stranki medsebojno obveščata v pisni obliki.</w:t>
      </w:r>
    </w:p>
    <w:p w14:paraId="051BD69C" w14:textId="77777777" w:rsidR="007447F6" w:rsidRPr="007C2052" w:rsidRDefault="007447F6" w:rsidP="007447F6">
      <w:pPr>
        <w:pStyle w:val="Default"/>
        <w:spacing w:line="276" w:lineRule="auto"/>
        <w:jc w:val="both"/>
        <w:rPr>
          <w:rFonts w:ascii="Century Gothic" w:hAnsi="Century Gothic" w:cs="Arial"/>
          <w:kern w:val="28"/>
          <w:sz w:val="18"/>
          <w:szCs w:val="18"/>
        </w:rPr>
      </w:pPr>
    </w:p>
    <w:p w14:paraId="1804D00D" w14:textId="77777777" w:rsidR="007447F6" w:rsidRPr="007C2052" w:rsidRDefault="007447F6" w:rsidP="009F437B">
      <w:pPr>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38A06781" w14:textId="524230B5" w:rsidR="00155C29" w:rsidRPr="007C2052" w:rsidRDefault="00155C29" w:rsidP="00155C29">
      <w:pPr>
        <w:autoSpaceDE w:val="0"/>
        <w:autoSpaceDN w:val="0"/>
        <w:adjustRightInd w:val="0"/>
        <w:spacing w:line="276" w:lineRule="auto"/>
        <w:rPr>
          <w:rFonts w:ascii="Century Gothic" w:eastAsia="Calibri" w:hAnsi="Century Gothic" w:cs="ArialMT"/>
          <w:sz w:val="18"/>
          <w:szCs w:val="18"/>
          <w:lang w:eastAsia="en-GB"/>
        </w:rPr>
      </w:pPr>
      <w:r w:rsidRPr="007C2052">
        <w:rPr>
          <w:rFonts w:ascii="Century Gothic" w:eastAsia="Calibri" w:hAnsi="Century Gothic" w:cs="ArialMT"/>
          <w:sz w:val="18"/>
          <w:szCs w:val="18"/>
          <w:lang w:eastAsia="en-GB"/>
        </w:rPr>
        <w:t xml:space="preserve">Za to pogodbo in vsa pogodbena ter ne/pogodbena razmerja na podlagi ali v zvezi s to pogodbo velja pravo Republike Slovenije. </w:t>
      </w:r>
    </w:p>
    <w:p w14:paraId="50535EF4" w14:textId="77777777" w:rsidR="003C4C29" w:rsidRPr="007C2052" w:rsidRDefault="003C4C29" w:rsidP="00155C29">
      <w:pPr>
        <w:autoSpaceDE w:val="0"/>
        <w:autoSpaceDN w:val="0"/>
        <w:adjustRightInd w:val="0"/>
        <w:spacing w:line="276" w:lineRule="auto"/>
        <w:rPr>
          <w:rFonts w:ascii="Century Gothic" w:eastAsia="Calibri" w:hAnsi="Century Gothic" w:cs="ArialMT"/>
          <w:sz w:val="18"/>
          <w:szCs w:val="18"/>
          <w:lang w:eastAsia="en-GB"/>
        </w:rPr>
      </w:pPr>
    </w:p>
    <w:p w14:paraId="7CAF9F65" w14:textId="296E9042" w:rsidR="00155C29" w:rsidRPr="007C2052" w:rsidRDefault="00155C29" w:rsidP="00155C29">
      <w:pPr>
        <w:autoSpaceDE w:val="0"/>
        <w:autoSpaceDN w:val="0"/>
        <w:adjustRightInd w:val="0"/>
        <w:spacing w:line="276" w:lineRule="auto"/>
        <w:rPr>
          <w:rFonts w:ascii="Century Gothic" w:eastAsia="Calibri" w:hAnsi="Century Gothic" w:cs="ArialMT"/>
          <w:sz w:val="18"/>
          <w:szCs w:val="18"/>
          <w:lang w:eastAsia="en-GB"/>
        </w:rPr>
      </w:pPr>
      <w:r w:rsidRPr="007C2052">
        <w:rPr>
          <w:rFonts w:ascii="Century Gothic" w:eastAsia="Calibri" w:hAnsi="Century Gothic" w:cs="ArialMT"/>
          <w:sz w:val="18"/>
          <w:szCs w:val="18"/>
          <w:lang w:eastAsia="en-GB"/>
        </w:rPr>
        <w:t>Stranki sta dolžni opustiti vsako dejanje, ki bi nasprotovalo izvrševanju te pogodbe.</w:t>
      </w:r>
    </w:p>
    <w:p w14:paraId="11A0F0BF" w14:textId="77777777" w:rsidR="003C4C29" w:rsidRPr="007C2052" w:rsidRDefault="003C4C29" w:rsidP="00155C29">
      <w:pPr>
        <w:autoSpaceDE w:val="0"/>
        <w:autoSpaceDN w:val="0"/>
        <w:adjustRightInd w:val="0"/>
        <w:spacing w:line="276" w:lineRule="auto"/>
        <w:rPr>
          <w:rFonts w:ascii="Century Gothic" w:eastAsia="Calibri" w:hAnsi="Century Gothic" w:cs="ArialMT"/>
          <w:sz w:val="18"/>
          <w:szCs w:val="18"/>
          <w:lang w:eastAsia="en-GB"/>
        </w:rPr>
      </w:pPr>
    </w:p>
    <w:p w14:paraId="6CDFBB61" w14:textId="106DDF59" w:rsidR="00753437" w:rsidRPr="007C2052" w:rsidRDefault="007447F6" w:rsidP="007447F6">
      <w:pPr>
        <w:spacing w:line="276" w:lineRule="auto"/>
        <w:rPr>
          <w:rFonts w:ascii="Century Gothic" w:hAnsi="Century Gothic"/>
          <w:kern w:val="28"/>
          <w:sz w:val="18"/>
          <w:szCs w:val="18"/>
        </w:rPr>
      </w:pPr>
      <w:r w:rsidRPr="007C2052">
        <w:rPr>
          <w:rFonts w:ascii="Century Gothic" w:hAnsi="Century Gothic"/>
          <w:kern w:val="28"/>
          <w:sz w:val="18"/>
          <w:szCs w:val="18"/>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čim bolj podoben namen, ki sta ga pogodbenici želeli doseči z nično, nevel</w:t>
      </w:r>
      <w:r w:rsidR="00BB13A0" w:rsidRPr="007C2052">
        <w:rPr>
          <w:rFonts w:ascii="Century Gothic" w:hAnsi="Century Gothic"/>
          <w:kern w:val="28"/>
          <w:sz w:val="18"/>
          <w:szCs w:val="18"/>
        </w:rPr>
        <w:t xml:space="preserve">javno ali neizvršeno določbo.  </w:t>
      </w:r>
    </w:p>
    <w:p w14:paraId="336C40AA" w14:textId="77777777" w:rsidR="007447F6" w:rsidRPr="007C2052" w:rsidRDefault="007447F6" w:rsidP="009F437B">
      <w:pPr>
        <w:pStyle w:val="Odstavekseznama"/>
        <w:numPr>
          <w:ilvl w:val="0"/>
          <w:numId w:val="8"/>
        </w:numPr>
        <w:autoSpaceDE w:val="0"/>
        <w:autoSpaceDN w:val="0"/>
        <w:adjustRightInd w:val="0"/>
        <w:spacing w:line="276" w:lineRule="auto"/>
        <w:jc w:val="center"/>
        <w:rPr>
          <w:rFonts w:ascii="Century Gothic" w:hAnsi="Century Gothic"/>
          <w:sz w:val="18"/>
          <w:szCs w:val="18"/>
        </w:rPr>
      </w:pPr>
      <w:r w:rsidRPr="007C2052">
        <w:rPr>
          <w:rFonts w:ascii="Century Gothic" w:hAnsi="Century Gothic"/>
          <w:sz w:val="18"/>
          <w:szCs w:val="18"/>
        </w:rPr>
        <w:t>člen</w:t>
      </w:r>
    </w:p>
    <w:p w14:paraId="5AF99B63" w14:textId="046C3AF7" w:rsidR="007447F6" w:rsidRPr="007C2052" w:rsidRDefault="00BB13A0" w:rsidP="007447F6">
      <w:pPr>
        <w:spacing w:line="276" w:lineRule="auto"/>
        <w:rPr>
          <w:rFonts w:ascii="Century Gothic" w:hAnsi="Century Gothic"/>
          <w:sz w:val="18"/>
          <w:szCs w:val="18"/>
        </w:rPr>
      </w:pPr>
      <w:r w:rsidRPr="007C2052">
        <w:rPr>
          <w:rFonts w:ascii="Century Gothic" w:hAnsi="Century Gothic"/>
          <w:sz w:val="18"/>
          <w:szCs w:val="18"/>
        </w:rPr>
        <w:t>Izvajalec</w:t>
      </w:r>
      <w:r w:rsidR="007447F6" w:rsidRPr="007C2052">
        <w:rPr>
          <w:rFonts w:ascii="Century Gothic" w:hAnsi="Century Gothic"/>
          <w:sz w:val="18"/>
          <w:szCs w:val="18"/>
        </w:rPr>
        <w:t xml:space="preserve"> ne more prenesti svoje pogodbene obveznosti na tretjo osebo, razen če za to dobi pisno soglasje naročnika.</w:t>
      </w:r>
    </w:p>
    <w:p w14:paraId="34CB18CE" w14:textId="77777777" w:rsidR="007447F6" w:rsidRPr="007C2052" w:rsidRDefault="007447F6" w:rsidP="007447F6">
      <w:pPr>
        <w:spacing w:line="276" w:lineRule="auto"/>
        <w:rPr>
          <w:rFonts w:ascii="Century Gothic" w:hAnsi="Century Gothic"/>
          <w:sz w:val="18"/>
          <w:szCs w:val="18"/>
        </w:rPr>
      </w:pPr>
    </w:p>
    <w:p w14:paraId="6E8369A1"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196FDBFC" w14:textId="77777777" w:rsidR="007447F6" w:rsidRPr="007C2052" w:rsidRDefault="007447F6" w:rsidP="009F437B">
      <w:pPr>
        <w:pStyle w:val="pogodbaleni"/>
        <w:numPr>
          <w:ilvl w:val="0"/>
          <w:numId w:val="8"/>
        </w:numPr>
        <w:spacing w:before="180" w:line="276" w:lineRule="auto"/>
        <w:rPr>
          <w:rFonts w:ascii="Century Gothic" w:hAnsi="Century Gothic" w:cs="Arial"/>
          <w:bCs/>
          <w:sz w:val="18"/>
          <w:szCs w:val="18"/>
        </w:rPr>
      </w:pPr>
      <w:r w:rsidRPr="007C2052">
        <w:rPr>
          <w:rFonts w:ascii="Century Gothic" w:hAnsi="Century Gothic" w:cs="Arial"/>
          <w:bCs/>
          <w:sz w:val="18"/>
          <w:szCs w:val="18"/>
        </w:rPr>
        <w:t>člen</w:t>
      </w:r>
    </w:p>
    <w:p w14:paraId="735723EB" w14:textId="036AB39C"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V primeru, da pogodbena določila posameznih vprašanj ne urejajo, se uporabljajo določila Obligacijskega zakonika (Uradni list RS, št. 97/07 – uradno prečiščeno besedilo in št. 64/16 – odl. US</w:t>
      </w:r>
      <w:r w:rsidR="004D044F" w:rsidRPr="007C2052">
        <w:rPr>
          <w:rFonts w:ascii="Century Gothic" w:hAnsi="Century Gothic"/>
          <w:sz w:val="18"/>
          <w:szCs w:val="18"/>
        </w:rPr>
        <w:t xml:space="preserve"> in </w:t>
      </w:r>
      <w:hyperlink r:id="rId11" w:tgtFrame="_blank" w:tooltip="Avtentična razlaga 631. člena Obligacijskega zakonika" w:history="1">
        <w:r w:rsidR="004D044F" w:rsidRPr="007C2052">
          <w:rPr>
            <w:rFonts w:ascii="Century Gothic" w:hAnsi="Century Gothic"/>
            <w:sz w:val="18"/>
            <w:szCs w:val="18"/>
          </w:rPr>
          <w:t>20/18</w:t>
        </w:r>
      </w:hyperlink>
      <w:r w:rsidR="004D044F" w:rsidRPr="007C2052">
        <w:rPr>
          <w:rFonts w:ascii="Century Gothic" w:hAnsi="Century Gothic"/>
          <w:sz w:val="18"/>
          <w:szCs w:val="18"/>
        </w:rPr>
        <w:t xml:space="preserve"> – OROZ631</w:t>
      </w:r>
      <w:r w:rsidRPr="007C2052">
        <w:rPr>
          <w:rFonts w:ascii="Century Gothic" w:hAnsi="Century Gothic"/>
          <w:sz w:val="18"/>
          <w:szCs w:val="18"/>
        </w:rPr>
        <w:t>).</w:t>
      </w:r>
    </w:p>
    <w:p w14:paraId="20D3C009" w14:textId="77777777" w:rsidR="007447F6" w:rsidRPr="007C2052" w:rsidRDefault="007447F6" w:rsidP="009F437B">
      <w:pPr>
        <w:pStyle w:val="pogodbaleni"/>
        <w:numPr>
          <w:ilvl w:val="0"/>
          <w:numId w:val="8"/>
        </w:numPr>
        <w:spacing w:before="180" w:line="276" w:lineRule="auto"/>
        <w:rPr>
          <w:rFonts w:ascii="Century Gothic" w:hAnsi="Century Gothic" w:cs="Arial"/>
          <w:bCs/>
          <w:sz w:val="18"/>
          <w:szCs w:val="18"/>
        </w:rPr>
      </w:pPr>
      <w:r w:rsidRPr="007C2052">
        <w:rPr>
          <w:rFonts w:ascii="Century Gothic" w:hAnsi="Century Gothic" w:cs="Arial"/>
          <w:bCs/>
          <w:sz w:val="18"/>
          <w:szCs w:val="18"/>
        </w:rPr>
        <w:t>člen</w:t>
      </w:r>
    </w:p>
    <w:p w14:paraId="089FC97A" w14:textId="4E618F0B" w:rsidR="00155C29" w:rsidRPr="007C2052" w:rsidRDefault="007447F6" w:rsidP="00155C29">
      <w:pPr>
        <w:spacing w:line="276" w:lineRule="auto"/>
        <w:rPr>
          <w:rFonts w:ascii="Century Gothic" w:hAnsi="Century Gothic"/>
          <w:sz w:val="18"/>
          <w:szCs w:val="18"/>
        </w:rPr>
      </w:pPr>
      <w:r w:rsidRPr="007C2052">
        <w:rPr>
          <w:rFonts w:ascii="Century Gothic" w:hAnsi="Century Gothic"/>
          <w:sz w:val="18"/>
          <w:szCs w:val="18"/>
        </w:rPr>
        <w:t>Pogodba se lahko spremeni ali dopolni s pisnim aneksom, ki ga sprejmeta in podpišeta obe pogodbeni stranki, razen če ni v tej pogodbi določeno drugače.</w:t>
      </w:r>
    </w:p>
    <w:p w14:paraId="0FB96B58" w14:textId="77777777" w:rsidR="00155C29" w:rsidRPr="007C2052" w:rsidRDefault="00155C29" w:rsidP="00155C29">
      <w:pPr>
        <w:spacing w:line="276" w:lineRule="auto"/>
        <w:rPr>
          <w:rFonts w:ascii="Century Gothic" w:hAnsi="Century Gothic"/>
          <w:sz w:val="18"/>
          <w:szCs w:val="18"/>
        </w:rPr>
      </w:pPr>
    </w:p>
    <w:p w14:paraId="6C9A2407" w14:textId="77777777" w:rsidR="007447F6" w:rsidRPr="007C2052" w:rsidRDefault="007447F6" w:rsidP="009F437B">
      <w:pPr>
        <w:pStyle w:val="Odstavekseznama"/>
        <w:numPr>
          <w:ilvl w:val="0"/>
          <w:numId w:val="8"/>
        </w:numPr>
        <w:spacing w:after="120" w:line="276" w:lineRule="auto"/>
        <w:jc w:val="center"/>
        <w:rPr>
          <w:rFonts w:ascii="Century Gothic" w:eastAsia="Arial Unicode MS" w:hAnsi="Century Gothic"/>
          <w:sz w:val="18"/>
          <w:szCs w:val="18"/>
        </w:rPr>
      </w:pPr>
      <w:r w:rsidRPr="007C2052">
        <w:rPr>
          <w:rFonts w:ascii="Century Gothic" w:eastAsia="Arial Unicode MS" w:hAnsi="Century Gothic"/>
          <w:sz w:val="18"/>
          <w:szCs w:val="18"/>
        </w:rPr>
        <w:t>člen</w:t>
      </w:r>
    </w:p>
    <w:p w14:paraId="706524A4" w14:textId="77777777" w:rsidR="007447F6" w:rsidRPr="007C2052" w:rsidRDefault="007447F6" w:rsidP="007447F6">
      <w:pPr>
        <w:spacing w:line="276" w:lineRule="auto"/>
        <w:rPr>
          <w:rFonts w:ascii="Century Gothic" w:hAnsi="Century Gothic"/>
          <w:sz w:val="18"/>
          <w:szCs w:val="18"/>
        </w:rPr>
      </w:pPr>
      <w:r w:rsidRPr="007C2052">
        <w:rPr>
          <w:rFonts w:ascii="Century Gothic" w:hAnsi="Century Gothic"/>
          <w:sz w:val="18"/>
          <w:szCs w:val="18"/>
        </w:rPr>
        <w:t>Pogodba postane pravno veljavna s predložitvijo finančnega zavarovanja za dobro izvedbo pogodbenih obveznosti. Pogodbo podpišeta predstavnika obeh pogodbenih strank v dveh (2) enakovrednih izvodih, od katerih prejme vsaka od pogodbenih strank po en (1) izvod.</w:t>
      </w:r>
    </w:p>
    <w:p w14:paraId="68C4E9E0" w14:textId="77777777" w:rsidR="001F3027" w:rsidRPr="007C2052" w:rsidRDefault="001F3027" w:rsidP="007447F6">
      <w:pPr>
        <w:widowControl w:val="0"/>
        <w:autoSpaceDE w:val="0"/>
        <w:autoSpaceDN w:val="0"/>
        <w:adjustRightInd w:val="0"/>
        <w:spacing w:line="276" w:lineRule="auto"/>
        <w:rPr>
          <w:rFonts w:ascii="Century Gothic" w:hAnsi="Century Gothic"/>
          <w:spacing w:val="-4"/>
          <w:sz w:val="18"/>
          <w:szCs w:val="18"/>
        </w:rPr>
      </w:pPr>
    </w:p>
    <w:p w14:paraId="667981FC" w14:textId="77777777" w:rsidR="00D61B6A" w:rsidRPr="007C2052" w:rsidRDefault="00BB13A0" w:rsidP="00D61B6A">
      <w:pPr>
        <w:autoSpaceDE w:val="0"/>
        <w:autoSpaceDN w:val="0"/>
        <w:adjustRightInd w:val="0"/>
        <w:spacing w:line="276" w:lineRule="auto"/>
        <w:outlineLvl w:val="0"/>
        <w:rPr>
          <w:rFonts w:ascii="Century Gothic" w:hAnsi="Century Gothic"/>
          <w:bCs/>
          <w:sz w:val="18"/>
          <w:szCs w:val="18"/>
        </w:rPr>
      </w:pPr>
      <w:r w:rsidRPr="007C2052">
        <w:rPr>
          <w:rFonts w:ascii="Century Gothic" w:hAnsi="Century Gothic"/>
          <w:bCs/>
          <w:sz w:val="18"/>
          <w:szCs w:val="18"/>
        </w:rPr>
        <w:t>Kraj, d</w:t>
      </w:r>
      <w:r w:rsidR="007447F6" w:rsidRPr="007C2052">
        <w:rPr>
          <w:rFonts w:ascii="Century Gothic" w:hAnsi="Century Gothic"/>
          <w:bCs/>
          <w:sz w:val="18"/>
          <w:szCs w:val="18"/>
        </w:rPr>
        <w:t>atum:  ______________________</w:t>
      </w:r>
      <w:r w:rsidR="00D61B6A">
        <w:rPr>
          <w:rFonts w:ascii="Century Gothic" w:hAnsi="Century Gothic"/>
          <w:bCs/>
          <w:sz w:val="18"/>
          <w:szCs w:val="18"/>
        </w:rPr>
        <w:tab/>
      </w:r>
      <w:r w:rsidR="00D61B6A">
        <w:rPr>
          <w:rFonts w:ascii="Century Gothic" w:hAnsi="Century Gothic"/>
          <w:bCs/>
          <w:sz w:val="18"/>
          <w:szCs w:val="18"/>
        </w:rPr>
        <w:tab/>
      </w:r>
      <w:r w:rsidR="00D61B6A">
        <w:rPr>
          <w:rFonts w:ascii="Century Gothic" w:hAnsi="Century Gothic"/>
          <w:bCs/>
          <w:sz w:val="18"/>
          <w:szCs w:val="18"/>
        </w:rPr>
        <w:tab/>
      </w:r>
      <w:r w:rsidR="00D61B6A" w:rsidRPr="007C2052">
        <w:rPr>
          <w:rFonts w:ascii="Century Gothic" w:hAnsi="Century Gothic"/>
          <w:bCs/>
          <w:sz w:val="18"/>
          <w:szCs w:val="18"/>
        </w:rPr>
        <w:t>Kraj, datum:  ______________________</w:t>
      </w:r>
    </w:p>
    <w:p w14:paraId="1CD2B26E" w14:textId="5E7C8D6B" w:rsidR="007447F6" w:rsidRPr="007C2052" w:rsidRDefault="007447F6" w:rsidP="00BB13A0">
      <w:pPr>
        <w:autoSpaceDE w:val="0"/>
        <w:autoSpaceDN w:val="0"/>
        <w:adjustRightInd w:val="0"/>
        <w:spacing w:line="276" w:lineRule="auto"/>
        <w:outlineLvl w:val="0"/>
        <w:rPr>
          <w:rFonts w:ascii="Century Gothic" w:hAnsi="Century Gothic"/>
          <w:bCs/>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507"/>
      </w:tblGrid>
      <w:tr w:rsidR="007447F6" w:rsidRPr="007C2052" w14:paraId="0CB93B9C" w14:textId="77777777" w:rsidTr="00D61B6A">
        <w:trPr>
          <w:trHeight w:val="617"/>
        </w:trPr>
        <w:tc>
          <w:tcPr>
            <w:tcW w:w="4564" w:type="dxa"/>
          </w:tcPr>
          <w:p w14:paraId="4721C881" w14:textId="654D1CA6" w:rsidR="007447F6" w:rsidRPr="007C2052" w:rsidRDefault="007447F6" w:rsidP="007447F6">
            <w:pPr>
              <w:tabs>
                <w:tab w:val="left" w:pos="8222"/>
              </w:tabs>
              <w:spacing w:line="276" w:lineRule="auto"/>
              <w:ind w:right="-2"/>
              <w:rPr>
                <w:rFonts w:ascii="Century Gothic" w:hAnsi="Century Gothic"/>
                <w:bCs/>
                <w:sz w:val="18"/>
                <w:szCs w:val="18"/>
              </w:rPr>
            </w:pPr>
          </w:p>
          <w:p w14:paraId="5A510A2F" w14:textId="77777777" w:rsidR="001F3027" w:rsidRPr="007C2052" w:rsidRDefault="001F3027" w:rsidP="007447F6">
            <w:pPr>
              <w:tabs>
                <w:tab w:val="left" w:pos="8222"/>
              </w:tabs>
              <w:spacing w:line="276" w:lineRule="auto"/>
              <w:ind w:right="-2"/>
              <w:rPr>
                <w:rFonts w:ascii="Century Gothic" w:hAnsi="Century Gothic"/>
                <w:bCs/>
                <w:sz w:val="18"/>
                <w:szCs w:val="18"/>
              </w:rPr>
            </w:pPr>
          </w:p>
          <w:p w14:paraId="7615E203" w14:textId="77777777" w:rsidR="007447F6" w:rsidRPr="007C2052" w:rsidRDefault="007447F6" w:rsidP="007447F6">
            <w:pPr>
              <w:tabs>
                <w:tab w:val="left" w:pos="8222"/>
              </w:tabs>
              <w:spacing w:line="276" w:lineRule="auto"/>
              <w:ind w:right="-2"/>
              <w:rPr>
                <w:rFonts w:ascii="Century Gothic" w:hAnsi="Century Gothic"/>
                <w:bCs/>
                <w:sz w:val="18"/>
                <w:szCs w:val="18"/>
              </w:rPr>
            </w:pPr>
            <w:r w:rsidRPr="007C2052">
              <w:rPr>
                <w:rFonts w:ascii="Century Gothic" w:hAnsi="Century Gothic"/>
                <w:bCs/>
                <w:sz w:val="18"/>
                <w:szCs w:val="18"/>
              </w:rPr>
              <w:t>Izvajalec:</w:t>
            </w:r>
          </w:p>
        </w:tc>
        <w:tc>
          <w:tcPr>
            <w:tcW w:w="4507" w:type="dxa"/>
          </w:tcPr>
          <w:p w14:paraId="408C9589" w14:textId="77777777" w:rsidR="007447F6" w:rsidRPr="007C2052" w:rsidRDefault="007447F6" w:rsidP="007447F6">
            <w:pPr>
              <w:tabs>
                <w:tab w:val="left" w:pos="8222"/>
              </w:tabs>
              <w:spacing w:line="276" w:lineRule="auto"/>
              <w:ind w:right="-2"/>
              <w:jc w:val="center"/>
              <w:rPr>
                <w:rFonts w:ascii="Century Gothic" w:hAnsi="Century Gothic"/>
                <w:bCs/>
                <w:sz w:val="18"/>
                <w:szCs w:val="18"/>
              </w:rPr>
            </w:pPr>
          </w:p>
          <w:p w14:paraId="1A2A8656" w14:textId="77777777" w:rsidR="001F3027" w:rsidRPr="007C2052" w:rsidRDefault="001F3027" w:rsidP="007447F6">
            <w:pPr>
              <w:tabs>
                <w:tab w:val="left" w:pos="8222"/>
              </w:tabs>
              <w:spacing w:line="276" w:lineRule="auto"/>
              <w:ind w:right="-2"/>
              <w:jc w:val="center"/>
              <w:rPr>
                <w:rFonts w:ascii="Century Gothic" w:hAnsi="Century Gothic"/>
                <w:bCs/>
                <w:sz w:val="18"/>
                <w:szCs w:val="18"/>
              </w:rPr>
            </w:pPr>
          </w:p>
          <w:p w14:paraId="6C5179C4" w14:textId="72008CE8" w:rsidR="007447F6" w:rsidRPr="007C2052" w:rsidRDefault="007447F6" w:rsidP="007447F6">
            <w:pPr>
              <w:tabs>
                <w:tab w:val="left" w:pos="8222"/>
              </w:tabs>
              <w:spacing w:line="276" w:lineRule="auto"/>
              <w:ind w:right="-2"/>
              <w:jc w:val="center"/>
              <w:rPr>
                <w:rFonts w:ascii="Century Gothic" w:hAnsi="Century Gothic"/>
                <w:bCs/>
                <w:sz w:val="18"/>
                <w:szCs w:val="18"/>
              </w:rPr>
            </w:pPr>
            <w:r w:rsidRPr="007C2052">
              <w:rPr>
                <w:rFonts w:ascii="Century Gothic" w:hAnsi="Century Gothic"/>
                <w:bCs/>
                <w:sz w:val="18"/>
                <w:szCs w:val="18"/>
              </w:rPr>
              <w:t>Naročnik:</w:t>
            </w:r>
          </w:p>
        </w:tc>
      </w:tr>
      <w:tr w:rsidR="007447F6" w:rsidRPr="007C2052" w14:paraId="44374D19" w14:textId="77777777" w:rsidTr="00D61B6A">
        <w:trPr>
          <w:trHeight w:val="1277"/>
        </w:trPr>
        <w:tc>
          <w:tcPr>
            <w:tcW w:w="4564" w:type="dxa"/>
          </w:tcPr>
          <w:p w14:paraId="39307643" w14:textId="77777777" w:rsidR="007447F6" w:rsidRPr="007C2052" w:rsidRDefault="007447F6" w:rsidP="007447F6">
            <w:pPr>
              <w:tabs>
                <w:tab w:val="left" w:pos="8222"/>
              </w:tabs>
              <w:spacing w:line="276" w:lineRule="auto"/>
              <w:ind w:right="-2"/>
              <w:rPr>
                <w:rFonts w:ascii="Century Gothic" w:hAnsi="Century Gothic"/>
                <w:bCs/>
                <w:sz w:val="18"/>
                <w:szCs w:val="18"/>
              </w:rPr>
            </w:pPr>
          </w:p>
          <w:p w14:paraId="1335B0B9" w14:textId="77777777" w:rsidR="007447F6" w:rsidRPr="007C2052" w:rsidRDefault="007447F6" w:rsidP="007447F6">
            <w:pPr>
              <w:tabs>
                <w:tab w:val="left" w:pos="8222"/>
              </w:tabs>
              <w:spacing w:line="276" w:lineRule="auto"/>
              <w:ind w:right="-2"/>
              <w:rPr>
                <w:rFonts w:ascii="Century Gothic" w:hAnsi="Century Gothic"/>
                <w:bCs/>
                <w:sz w:val="18"/>
                <w:szCs w:val="18"/>
              </w:rPr>
            </w:pPr>
            <w:r w:rsidRPr="007C2052">
              <w:rPr>
                <w:rFonts w:ascii="Century Gothic" w:hAnsi="Century Gothic"/>
                <w:bCs/>
                <w:sz w:val="18"/>
                <w:szCs w:val="18"/>
              </w:rPr>
              <w:t>______________________________</w:t>
            </w:r>
          </w:p>
          <w:p w14:paraId="0DC96E85" w14:textId="77777777" w:rsidR="007447F6" w:rsidRPr="007C2052" w:rsidRDefault="007447F6" w:rsidP="007447F6">
            <w:pPr>
              <w:tabs>
                <w:tab w:val="left" w:pos="8222"/>
              </w:tabs>
              <w:spacing w:line="276" w:lineRule="auto"/>
              <w:ind w:right="-2"/>
              <w:rPr>
                <w:rFonts w:ascii="Century Gothic" w:hAnsi="Century Gothic"/>
                <w:bCs/>
                <w:sz w:val="18"/>
                <w:szCs w:val="18"/>
              </w:rPr>
            </w:pPr>
          </w:p>
          <w:p w14:paraId="03A19878" w14:textId="77777777" w:rsidR="007447F6" w:rsidRPr="007C2052" w:rsidRDefault="007447F6" w:rsidP="007447F6">
            <w:pPr>
              <w:tabs>
                <w:tab w:val="left" w:pos="8222"/>
              </w:tabs>
              <w:spacing w:line="276" w:lineRule="auto"/>
              <w:ind w:right="-2"/>
              <w:rPr>
                <w:rFonts w:ascii="Century Gothic" w:hAnsi="Century Gothic"/>
                <w:bCs/>
                <w:sz w:val="18"/>
                <w:szCs w:val="18"/>
              </w:rPr>
            </w:pPr>
            <w:r w:rsidRPr="007C2052">
              <w:rPr>
                <w:rFonts w:ascii="Century Gothic" w:hAnsi="Century Gothic"/>
                <w:bCs/>
                <w:sz w:val="18"/>
                <w:szCs w:val="18"/>
              </w:rPr>
              <w:t>______________________________</w:t>
            </w:r>
          </w:p>
          <w:p w14:paraId="64EB9C63" w14:textId="77777777" w:rsidR="007447F6" w:rsidRPr="007C2052" w:rsidRDefault="007447F6" w:rsidP="007447F6">
            <w:pPr>
              <w:tabs>
                <w:tab w:val="left" w:pos="8222"/>
              </w:tabs>
              <w:spacing w:line="276" w:lineRule="auto"/>
              <w:ind w:right="-2"/>
              <w:rPr>
                <w:rFonts w:ascii="Century Gothic" w:hAnsi="Century Gothic"/>
                <w:bCs/>
                <w:sz w:val="18"/>
                <w:szCs w:val="18"/>
              </w:rPr>
            </w:pPr>
          </w:p>
          <w:p w14:paraId="3DDB7AC0" w14:textId="77777777" w:rsidR="007447F6" w:rsidRPr="007C2052" w:rsidRDefault="007447F6" w:rsidP="007447F6">
            <w:pPr>
              <w:tabs>
                <w:tab w:val="left" w:pos="8222"/>
              </w:tabs>
              <w:spacing w:line="276" w:lineRule="auto"/>
              <w:ind w:right="-2"/>
              <w:rPr>
                <w:rFonts w:ascii="Century Gothic" w:hAnsi="Century Gothic"/>
                <w:bCs/>
                <w:sz w:val="18"/>
                <w:szCs w:val="18"/>
              </w:rPr>
            </w:pPr>
            <w:r w:rsidRPr="007C2052">
              <w:rPr>
                <w:rFonts w:ascii="Century Gothic" w:hAnsi="Century Gothic"/>
                <w:bCs/>
                <w:sz w:val="18"/>
                <w:szCs w:val="18"/>
              </w:rPr>
              <w:t>______________________________</w:t>
            </w:r>
          </w:p>
        </w:tc>
        <w:tc>
          <w:tcPr>
            <w:tcW w:w="4507" w:type="dxa"/>
          </w:tcPr>
          <w:p w14:paraId="2800EA19" w14:textId="77777777" w:rsidR="007447F6" w:rsidRPr="007C2052" w:rsidRDefault="007447F6" w:rsidP="007447F6">
            <w:pPr>
              <w:tabs>
                <w:tab w:val="left" w:pos="8222"/>
              </w:tabs>
              <w:spacing w:line="276" w:lineRule="auto"/>
              <w:ind w:right="-2"/>
              <w:jc w:val="center"/>
              <w:rPr>
                <w:rFonts w:ascii="Century Gothic" w:hAnsi="Century Gothic"/>
                <w:bCs/>
                <w:sz w:val="18"/>
                <w:szCs w:val="18"/>
              </w:rPr>
            </w:pPr>
          </w:p>
          <w:p w14:paraId="46218C76" w14:textId="77777777" w:rsidR="007447F6" w:rsidRPr="007C2052" w:rsidRDefault="007447F6" w:rsidP="007447F6">
            <w:pPr>
              <w:tabs>
                <w:tab w:val="left" w:pos="8222"/>
              </w:tabs>
              <w:spacing w:line="276" w:lineRule="auto"/>
              <w:ind w:right="-2"/>
              <w:jc w:val="center"/>
              <w:rPr>
                <w:rFonts w:ascii="Century Gothic" w:hAnsi="Century Gothic"/>
                <w:bCs/>
                <w:sz w:val="18"/>
                <w:szCs w:val="18"/>
              </w:rPr>
            </w:pPr>
            <w:r w:rsidRPr="007C2052">
              <w:rPr>
                <w:rFonts w:ascii="Century Gothic" w:hAnsi="Century Gothic"/>
                <w:bCs/>
                <w:sz w:val="18"/>
                <w:szCs w:val="18"/>
              </w:rPr>
              <w:t>CEROP d.o.o.</w:t>
            </w:r>
          </w:p>
          <w:p w14:paraId="10165A5F" w14:textId="77777777" w:rsidR="007447F6" w:rsidRPr="007C2052" w:rsidRDefault="007447F6" w:rsidP="007447F6">
            <w:pPr>
              <w:tabs>
                <w:tab w:val="left" w:pos="8222"/>
              </w:tabs>
              <w:spacing w:line="276" w:lineRule="auto"/>
              <w:ind w:right="-2"/>
              <w:jc w:val="center"/>
              <w:rPr>
                <w:rFonts w:ascii="Century Gothic" w:hAnsi="Century Gothic"/>
                <w:bCs/>
                <w:sz w:val="18"/>
                <w:szCs w:val="18"/>
              </w:rPr>
            </w:pPr>
          </w:p>
          <w:p w14:paraId="5B565F27" w14:textId="60446370" w:rsidR="007447F6" w:rsidRPr="007C2052" w:rsidRDefault="007447F6" w:rsidP="00BB13A0">
            <w:pPr>
              <w:tabs>
                <w:tab w:val="left" w:pos="8222"/>
              </w:tabs>
              <w:spacing w:line="276" w:lineRule="auto"/>
              <w:ind w:right="-2"/>
              <w:jc w:val="center"/>
              <w:rPr>
                <w:rFonts w:ascii="Century Gothic" w:hAnsi="Century Gothic"/>
                <w:bCs/>
                <w:sz w:val="18"/>
                <w:szCs w:val="18"/>
              </w:rPr>
            </w:pPr>
            <w:r w:rsidRPr="007C2052">
              <w:rPr>
                <w:rFonts w:ascii="Century Gothic" w:hAnsi="Century Gothic"/>
                <w:bCs/>
                <w:sz w:val="18"/>
                <w:szCs w:val="18"/>
              </w:rPr>
              <w:t>Direktor:</w:t>
            </w:r>
          </w:p>
          <w:p w14:paraId="1B8D408C" w14:textId="77777777" w:rsidR="007447F6" w:rsidRPr="007C2052" w:rsidRDefault="007447F6" w:rsidP="007447F6">
            <w:pPr>
              <w:tabs>
                <w:tab w:val="left" w:pos="8222"/>
              </w:tabs>
              <w:spacing w:line="276" w:lineRule="auto"/>
              <w:ind w:right="-2"/>
              <w:jc w:val="center"/>
              <w:rPr>
                <w:rFonts w:ascii="Century Gothic" w:hAnsi="Century Gothic"/>
                <w:bCs/>
                <w:sz w:val="18"/>
                <w:szCs w:val="18"/>
              </w:rPr>
            </w:pPr>
          </w:p>
          <w:p w14:paraId="14F20B7C" w14:textId="528F4AD5" w:rsidR="007447F6" w:rsidRPr="007C2052" w:rsidRDefault="00D346A3" w:rsidP="007447F6">
            <w:pPr>
              <w:tabs>
                <w:tab w:val="left" w:pos="8222"/>
              </w:tabs>
              <w:spacing w:line="276" w:lineRule="auto"/>
              <w:ind w:right="-2"/>
              <w:jc w:val="center"/>
              <w:rPr>
                <w:rFonts w:ascii="Century Gothic" w:hAnsi="Century Gothic"/>
                <w:bCs/>
                <w:sz w:val="18"/>
                <w:szCs w:val="18"/>
              </w:rPr>
            </w:pPr>
            <w:r w:rsidRPr="007C2052">
              <w:rPr>
                <w:rFonts w:ascii="Century Gothic" w:hAnsi="Century Gothic"/>
                <w:bCs/>
                <w:sz w:val="18"/>
                <w:szCs w:val="18"/>
              </w:rPr>
              <w:t>SIMONA BIRO</w:t>
            </w:r>
          </w:p>
          <w:p w14:paraId="5E36AD5C" w14:textId="77777777" w:rsidR="00D346A3" w:rsidRPr="007C2052" w:rsidRDefault="00D346A3" w:rsidP="007447F6">
            <w:pPr>
              <w:tabs>
                <w:tab w:val="left" w:pos="8222"/>
              </w:tabs>
              <w:spacing w:line="276" w:lineRule="auto"/>
              <w:ind w:right="-2"/>
              <w:jc w:val="center"/>
              <w:rPr>
                <w:rFonts w:ascii="Century Gothic" w:hAnsi="Century Gothic"/>
                <w:bCs/>
                <w:sz w:val="18"/>
                <w:szCs w:val="18"/>
              </w:rPr>
            </w:pPr>
          </w:p>
          <w:p w14:paraId="24AF589C" w14:textId="77777777" w:rsidR="007447F6" w:rsidRPr="007C2052" w:rsidRDefault="007447F6" w:rsidP="007447F6">
            <w:pPr>
              <w:tabs>
                <w:tab w:val="left" w:pos="8222"/>
              </w:tabs>
              <w:spacing w:line="276" w:lineRule="auto"/>
              <w:ind w:right="-2"/>
              <w:jc w:val="center"/>
              <w:rPr>
                <w:rFonts w:ascii="Century Gothic" w:hAnsi="Century Gothic"/>
                <w:bCs/>
                <w:sz w:val="18"/>
                <w:szCs w:val="18"/>
              </w:rPr>
            </w:pPr>
          </w:p>
          <w:p w14:paraId="28E3BF86" w14:textId="77777777" w:rsidR="007447F6" w:rsidRPr="007C2052" w:rsidRDefault="007447F6" w:rsidP="007447F6">
            <w:pPr>
              <w:tabs>
                <w:tab w:val="left" w:pos="8222"/>
              </w:tabs>
              <w:spacing w:line="276" w:lineRule="auto"/>
              <w:ind w:right="-2"/>
              <w:rPr>
                <w:rFonts w:ascii="Century Gothic" w:hAnsi="Century Gothic"/>
                <w:bCs/>
                <w:sz w:val="18"/>
                <w:szCs w:val="18"/>
              </w:rPr>
            </w:pPr>
          </w:p>
        </w:tc>
      </w:tr>
    </w:tbl>
    <w:p w14:paraId="1807A88E" w14:textId="77777777" w:rsidR="001F3027" w:rsidRPr="007C2052" w:rsidRDefault="001F3027" w:rsidP="00F97363">
      <w:pPr>
        <w:spacing w:line="276" w:lineRule="auto"/>
        <w:rPr>
          <w:rFonts w:ascii="Century Gothic" w:hAnsi="Century Gothic" w:cs="Arial"/>
          <w:sz w:val="18"/>
          <w:szCs w:val="18"/>
        </w:rPr>
      </w:pPr>
    </w:p>
    <w:p w14:paraId="74B7AB12" w14:textId="50048C30" w:rsidR="009B3F0A" w:rsidRPr="007C2052" w:rsidRDefault="009B3F0A" w:rsidP="00D61B6A">
      <w:pPr>
        <w:spacing w:line="276" w:lineRule="auto"/>
        <w:rPr>
          <w:rFonts w:ascii="Century Gothic" w:hAnsi="Century Gothic" w:cs="Arial"/>
          <w:b/>
          <w:sz w:val="18"/>
          <w:szCs w:val="18"/>
        </w:rPr>
      </w:pPr>
      <w:r w:rsidRPr="007C2052">
        <w:rPr>
          <w:rFonts w:ascii="Century Gothic" w:hAnsi="Century Gothic" w:cs="Arial"/>
          <w:b/>
          <w:sz w:val="18"/>
          <w:szCs w:val="18"/>
        </w:rPr>
        <w:t>IZJAVA PONUDNIKA</w:t>
      </w:r>
    </w:p>
    <w:p w14:paraId="14A5CBD6" w14:textId="77777777" w:rsidR="00D61B6A" w:rsidRDefault="00D61B6A" w:rsidP="009B3F0A">
      <w:pPr>
        <w:spacing w:line="276" w:lineRule="auto"/>
        <w:rPr>
          <w:rFonts w:ascii="Century Gothic" w:hAnsi="Century Gothic" w:cs="Arial"/>
          <w:sz w:val="18"/>
          <w:szCs w:val="18"/>
        </w:rPr>
      </w:pPr>
    </w:p>
    <w:p w14:paraId="4721F838" w14:textId="6B4A18C9" w:rsidR="009B3F0A" w:rsidRPr="007C2052" w:rsidRDefault="009B3F0A" w:rsidP="009B3F0A">
      <w:pPr>
        <w:spacing w:line="276" w:lineRule="auto"/>
        <w:rPr>
          <w:rFonts w:ascii="Century Gothic" w:hAnsi="Century Gothic" w:cs="Arial"/>
          <w:sz w:val="18"/>
          <w:szCs w:val="18"/>
        </w:rPr>
      </w:pPr>
      <w:r w:rsidRPr="007C2052">
        <w:rPr>
          <w:rFonts w:ascii="Century Gothic" w:hAnsi="Century Gothic" w:cs="Arial"/>
          <w:sz w:val="18"/>
          <w:szCs w:val="18"/>
        </w:rPr>
        <w:t>Izjavljamo, da smo seznanjeni z vsemi določili Pogodbe za izvedbo del »</w:t>
      </w:r>
      <w:r w:rsidR="00BB13A0" w:rsidRPr="007C2052">
        <w:rPr>
          <w:rFonts w:ascii="Century Gothic" w:hAnsi="Century Gothic"/>
          <w:b/>
          <w:bCs/>
          <w:sz w:val="18"/>
          <w:szCs w:val="18"/>
        </w:rPr>
        <w:t xml:space="preserve">IZVAJANJE </w:t>
      </w:r>
      <w:r w:rsidR="003C4C29" w:rsidRPr="007C2052">
        <w:rPr>
          <w:rFonts w:ascii="Century Gothic" w:hAnsi="Century Gothic"/>
          <w:b/>
          <w:bCs/>
          <w:sz w:val="18"/>
          <w:szCs w:val="18"/>
        </w:rPr>
        <w:t xml:space="preserve">OBRATOVALNEGA </w:t>
      </w:r>
      <w:r w:rsidR="00BB13A0" w:rsidRPr="007C2052">
        <w:rPr>
          <w:rFonts w:ascii="Century Gothic" w:hAnsi="Century Gothic"/>
          <w:b/>
          <w:bCs/>
          <w:sz w:val="18"/>
          <w:szCs w:val="18"/>
        </w:rPr>
        <w:t xml:space="preserve">MONITORINGA </w:t>
      </w:r>
      <w:r w:rsidR="00AB7E95" w:rsidRPr="007C2052">
        <w:rPr>
          <w:rFonts w:ascii="Century Gothic" w:hAnsi="Century Gothic"/>
          <w:b/>
          <w:bCs/>
          <w:sz w:val="18"/>
          <w:szCs w:val="18"/>
        </w:rPr>
        <w:t xml:space="preserve">STANJA </w:t>
      </w:r>
      <w:r w:rsidR="00BB13A0" w:rsidRPr="007C2052">
        <w:rPr>
          <w:rFonts w:ascii="Century Gothic" w:hAnsi="Century Gothic"/>
          <w:b/>
          <w:bCs/>
          <w:sz w:val="18"/>
          <w:szCs w:val="18"/>
        </w:rPr>
        <w:t>PODZEMN</w:t>
      </w:r>
      <w:r w:rsidR="00AB7E95" w:rsidRPr="007C2052">
        <w:rPr>
          <w:rFonts w:ascii="Century Gothic" w:hAnsi="Century Gothic"/>
          <w:b/>
          <w:bCs/>
          <w:sz w:val="18"/>
          <w:szCs w:val="18"/>
        </w:rPr>
        <w:t>E VODE</w:t>
      </w:r>
      <w:r w:rsidR="00BB13A0" w:rsidRPr="007C2052">
        <w:rPr>
          <w:rFonts w:ascii="Century Gothic" w:hAnsi="Century Gothic"/>
          <w:b/>
          <w:bCs/>
          <w:sz w:val="18"/>
          <w:szCs w:val="18"/>
        </w:rPr>
        <w:t xml:space="preserve"> IN POVRŠINSKIH VODA</w:t>
      </w:r>
      <w:r w:rsidRPr="007C2052">
        <w:rPr>
          <w:rFonts w:ascii="Century Gothic" w:hAnsi="Century Gothic" w:cs="Arial"/>
          <w:sz w:val="18"/>
          <w:szCs w:val="18"/>
        </w:rPr>
        <w:t>«, da smo jih v celoti razumeli in soglašamo z določili pogodbe.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9B3F0A" w:rsidRPr="007C2052" w14:paraId="29FDD2BB" w14:textId="77777777" w:rsidTr="00D61B6A">
        <w:trPr>
          <w:trHeight w:val="80"/>
        </w:trPr>
        <w:tc>
          <w:tcPr>
            <w:tcW w:w="3020" w:type="dxa"/>
          </w:tcPr>
          <w:p w14:paraId="7D3C604B"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KRAJ</w:t>
            </w:r>
          </w:p>
          <w:p w14:paraId="1047294A" w14:textId="77777777" w:rsidR="009B3F0A" w:rsidRPr="007C2052" w:rsidRDefault="009B3F0A" w:rsidP="00C254B4">
            <w:pPr>
              <w:spacing w:line="276" w:lineRule="auto"/>
              <w:jc w:val="center"/>
              <w:rPr>
                <w:rFonts w:ascii="Century Gothic" w:hAnsi="Century Gothic" w:cs="Arial"/>
                <w:sz w:val="18"/>
                <w:szCs w:val="18"/>
              </w:rPr>
            </w:pPr>
          </w:p>
          <w:p w14:paraId="1507C218"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w:t>
            </w:r>
          </w:p>
        </w:tc>
        <w:tc>
          <w:tcPr>
            <w:tcW w:w="2220" w:type="dxa"/>
            <w:vMerge w:val="restart"/>
          </w:tcPr>
          <w:p w14:paraId="65ADCDC3"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ŽIG</w:t>
            </w:r>
          </w:p>
        </w:tc>
        <w:tc>
          <w:tcPr>
            <w:tcW w:w="3822" w:type="dxa"/>
            <w:vMerge w:val="restart"/>
          </w:tcPr>
          <w:p w14:paraId="57BB90C6"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PONUDNIK</w:t>
            </w:r>
          </w:p>
          <w:p w14:paraId="51ADDB16"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ime in priimek zakonitega zastopnika in podpis</w:t>
            </w:r>
          </w:p>
          <w:p w14:paraId="15BACF0F" w14:textId="77777777" w:rsidR="009B3F0A" w:rsidRPr="007C2052" w:rsidRDefault="009B3F0A" w:rsidP="00C254B4">
            <w:pPr>
              <w:spacing w:line="276" w:lineRule="auto"/>
              <w:rPr>
                <w:rFonts w:ascii="Century Gothic" w:hAnsi="Century Gothic" w:cs="Arial"/>
                <w:sz w:val="18"/>
                <w:szCs w:val="18"/>
              </w:rPr>
            </w:pPr>
          </w:p>
          <w:p w14:paraId="3AA633CA" w14:textId="77777777" w:rsidR="009B3F0A" w:rsidRPr="007C2052" w:rsidRDefault="009B3F0A" w:rsidP="00C254B4">
            <w:pPr>
              <w:spacing w:line="276" w:lineRule="auto"/>
              <w:rPr>
                <w:rFonts w:ascii="Century Gothic" w:hAnsi="Century Gothic" w:cs="Arial"/>
                <w:sz w:val="18"/>
                <w:szCs w:val="18"/>
              </w:rPr>
            </w:pPr>
          </w:p>
          <w:p w14:paraId="151D8ED9"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______________________________</w:t>
            </w:r>
          </w:p>
        </w:tc>
      </w:tr>
      <w:tr w:rsidR="009B3F0A" w:rsidRPr="007C2052" w14:paraId="7E1566D0" w14:textId="77777777" w:rsidTr="00C254B4">
        <w:tc>
          <w:tcPr>
            <w:tcW w:w="3020" w:type="dxa"/>
          </w:tcPr>
          <w:p w14:paraId="098A16BF"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DATUM</w:t>
            </w:r>
          </w:p>
          <w:p w14:paraId="11974374" w14:textId="77777777" w:rsidR="009B3F0A" w:rsidRPr="007C2052" w:rsidRDefault="009B3F0A" w:rsidP="00C254B4">
            <w:pPr>
              <w:spacing w:line="276" w:lineRule="auto"/>
              <w:jc w:val="center"/>
              <w:rPr>
                <w:rFonts w:ascii="Century Gothic" w:hAnsi="Century Gothic" w:cs="Arial"/>
                <w:sz w:val="18"/>
                <w:szCs w:val="18"/>
              </w:rPr>
            </w:pPr>
          </w:p>
          <w:p w14:paraId="7303771B" w14:textId="77777777" w:rsidR="009B3F0A" w:rsidRPr="007C2052" w:rsidRDefault="009B3F0A" w:rsidP="00C254B4">
            <w:pPr>
              <w:spacing w:line="276" w:lineRule="auto"/>
              <w:jc w:val="center"/>
              <w:rPr>
                <w:rFonts w:ascii="Century Gothic" w:hAnsi="Century Gothic" w:cs="Arial"/>
                <w:sz w:val="18"/>
                <w:szCs w:val="18"/>
              </w:rPr>
            </w:pPr>
            <w:r w:rsidRPr="007C2052">
              <w:rPr>
                <w:rFonts w:ascii="Century Gothic" w:hAnsi="Century Gothic" w:cs="Arial"/>
                <w:sz w:val="18"/>
                <w:szCs w:val="18"/>
              </w:rPr>
              <w:t>_________________________</w:t>
            </w:r>
          </w:p>
        </w:tc>
        <w:tc>
          <w:tcPr>
            <w:tcW w:w="2220" w:type="dxa"/>
            <w:vMerge/>
          </w:tcPr>
          <w:p w14:paraId="66FD28F6" w14:textId="77777777" w:rsidR="009B3F0A" w:rsidRPr="007C2052" w:rsidRDefault="009B3F0A" w:rsidP="00C254B4">
            <w:pPr>
              <w:spacing w:line="276" w:lineRule="auto"/>
              <w:rPr>
                <w:rFonts w:ascii="Century Gothic" w:hAnsi="Century Gothic" w:cs="Arial"/>
                <w:sz w:val="18"/>
                <w:szCs w:val="18"/>
              </w:rPr>
            </w:pPr>
          </w:p>
        </w:tc>
        <w:tc>
          <w:tcPr>
            <w:tcW w:w="3822" w:type="dxa"/>
            <w:vMerge/>
          </w:tcPr>
          <w:p w14:paraId="191963C6" w14:textId="77777777" w:rsidR="009B3F0A" w:rsidRPr="007C2052" w:rsidRDefault="009B3F0A" w:rsidP="00C254B4">
            <w:pPr>
              <w:spacing w:line="276" w:lineRule="auto"/>
              <w:rPr>
                <w:rFonts w:ascii="Century Gothic" w:hAnsi="Century Gothic" w:cs="Arial"/>
                <w:sz w:val="18"/>
                <w:szCs w:val="18"/>
              </w:rPr>
            </w:pPr>
          </w:p>
        </w:tc>
      </w:tr>
    </w:tbl>
    <w:p w14:paraId="362EAF40" w14:textId="77777777" w:rsidR="00D61B6A" w:rsidRDefault="00D61B6A" w:rsidP="00D61B6A">
      <w:pPr>
        <w:spacing w:line="276" w:lineRule="auto"/>
        <w:rPr>
          <w:rFonts w:ascii="Century Gothic" w:hAnsi="Century Gothic" w:cs="Arial"/>
          <w:b/>
          <w:i/>
          <w:sz w:val="18"/>
          <w:szCs w:val="18"/>
        </w:rPr>
      </w:pPr>
    </w:p>
    <w:p w14:paraId="6F43A069" w14:textId="621E0EE7" w:rsidR="00D61B6A" w:rsidRPr="00D61B6A" w:rsidRDefault="00D61B6A" w:rsidP="00D61B6A">
      <w:pPr>
        <w:spacing w:line="276" w:lineRule="auto"/>
        <w:rPr>
          <w:rFonts w:ascii="Century Gothic" w:hAnsi="Century Gothic" w:cs="Arial"/>
          <w:sz w:val="18"/>
          <w:szCs w:val="18"/>
        </w:rPr>
      </w:pPr>
      <w:r w:rsidRPr="007C2052">
        <w:rPr>
          <w:rFonts w:ascii="Century Gothic" w:hAnsi="Century Gothic" w:cs="Arial"/>
          <w:b/>
          <w:i/>
          <w:sz w:val="18"/>
          <w:szCs w:val="18"/>
        </w:rPr>
        <w:t>Navodila</w:t>
      </w:r>
      <w:r w:rsidRPr="007C2052">
        <w:rPr>
          <w:rFonts w:ascii="Century Gothic" w:hAnsi="Century Gothic" w:cs="Arial"/>
          <w:i/>
          <w:sz w:val="18"/>
          <w:szCs w:val="18"/>
        </w:rPr>
        <w:t>: Ponudniku vzorca pogodbe ni potrebno izpolniti. Ponudnik mora le datirati, žigosati in podpisati izjavo ponudnika.</w:t>
      </w:r>
    </w:p>
    <w:p w14:paraId="42E5C0F5" w14:textId="77777777" w:rsidR="001F3027" w:rsidRPr="007C2052" w:rsidRDefault="001F3027" w:rsidP="00B7178C">
      <w:pPr>
        <w:spacing w:line="276" w:lineRule="auto"/>
        <w:rPr>
          <w:rFonts w:ascii="Century Gothic" w:hAnsi="Century Gothic" w:cs="Arial"/>
          <w:i/>
          <w:sz w:val="18"/>
          <w:szCs w:val="18"/>
        </w:rPr>
      </w:pPr>
    </w:p>
    <w:tbl>
      <w:tblPr>
        <w:tblStyle w:val="Tabelamrea"/>
        <w:tblW w:w="0" w:type="auto"/>
        <w:tblLook w:val="04A0" w:firstRow="1" w:lastRow="0" w:firstColumn="1" w:lastColumn="0" w:noHBand="0" w:noVBand="1"/>
      </w:tblPr>
      <w:tblGrid>
        <w:gridCol w:w="1555"/>
        <w:gridCol w:w="7506"/>
      </w:tblGrid>
      <w:tr w:rsidR="00576DF3" w:rsidRPr="007C2052" w14:paraId="256CA8B4" w14:textId="77777777" w:rsidTr="00A2094C">
        <w:trPr>
          <w:trHeight w:val="699"/>
        </w:trPr>
        <w:tc>
          <w:tcPr>
            <w:tcW w:w="1555" w:type="dxa"/>
          </w:tcPr>
          <w:p w14:paraId="289BDAB4" w14:textId="77777777" w:rsidR="00576DF3" w:rsidRPr="007C2052" w:rsidRDefault="00576DF3" w:rsidP="00A2094C">
            <w:pPr>
              <w:spacing w:line="276" w:lineRule="auto"/>
              <w:jc w:val="left"/>
              <w:rPr>
                <w:rFonts w:ascii="Century Gothic" w:hAnsi="Century Gothic" w:cs="Arial"/>
                <w:b/>
                <w:sz w:val="18"/>
                <w:szCs w:val="18"/>
              </w:rPr>
            </w:pPr>
          </w:p>
          <w:p w14:paraId="7E22036E" w14:textId="77777777" w:rsidR="00576DF3" w:rsidRPr="007C2052" w:rsidRDefault="00576DF3" w:rsidP="00A2094C">
            <w:pPr>
              <w:spacing w:line="276" w:lineRule="auto"/>
              <w:jc w:val="left"/>
              <w:rPr>
                <w:rFonts w:ascii="Century Gothic" w:hAnsi="Century Gothic" w:cs="Arial"/>
                <w:b/>
                <w:sz w:val="18"/>
                <w:szCs w:val="18"/>
              </w:rPr>
            </w:pPr>
            <w:r w:rsidRPr="007C2052">
              <w:rPr>
                <w:rFonts w:ascii="Century Gothic" w:hAnsi="Century Gothic" w:cs="Arial"/>
                <w:b/>
                <w:sz w:val="18"/>
                <w:szCs w:val="18"/>
              </w:rPr>
              <w:t>Predmet naročila</w:t>
            </w:r>
          </w:p>
        </w:tc>
        <w:tc>
          <w:tcPr>
            <w:tcW w:w="7506" w:type="dxa"/>
          </w:tcPr>
          <w:p w14:paraId="79EA7D35" w14:textId="77777777" w:rsidR="00576DF3" w:rsidRPr="007C2052" w:rsidRDefault="00576DF3" w:rsidP="00A2094C">
            <w:pPr>
              <w:spacing w:line="276" w:lineRule="auto"/>
              <w:jc w:val="left"/>
              <w:rPr>
                <w:rFonts w:ascii="Century Gothic" w:hAnsi="Century Gothic" w:cs="Arial"/>
                <w:sz w:val="18"/>
                <w:szCs w:val="18"/>
              </w:rPr>
            </w:pPr>
          </w:p>
          <w:p w14:paraId="33D249F9" w14:textId="3D3143DF" w:rsidR="00576DF3" w:rsidRPr="007C2052" w:rsidRDefault="008640F2" w:rsidP="00A2094C">
            <w:pPr>
              <w:spacing w:line="276" w:lineRule="auto"/>
              <w:rPr>
                <w:rFonts w:ascii="Century Gothic" w:hAnsi="Century Gothic" w:cs="Arial"/>
                <w:b/>
                <w:sz w:val="18"/>
                <w:szCs w:val="18"/>
              </w:rPr>
            </w:pPr>
            <w:r w:rsidRPr="007C2052">
              <w:rPr>
                <w:rFonts w:ascii="Century Gothic" w:hAnsi="Century Gothic" w:cs="Arial"/>
                <w:sz w:val="18"/>
                <w:szCs w:val="18"/>
              </w:rPr>
              <w:t xml:space="preserve">IZVAJANJE </w:t>
            </w:r>
            <w:r w:rsidR="003C4C29" w:rsidRPr="007C2052">
              <w:rPr>
                <w:rFonts w:ascii="Century Gothic" w:hAnsi="Century Gothic" w:cs="Arial"/>
                <w:sz w:val="18"/>
                <w:szCs w:val="18"/>
              </w:rPr>
              <w:t xml:space="preserve">OBRATOVALNEGA </w:t>
            </w:r>
            <w:r w:rsidRPr="007C2052">
              <w:rPr>
                <w:rFonts w:ascii="Century Gothic" w:hAnsi="Century Gothic" w:cs="Arial"/>
                <w:sz w:val="18"/>
                <w:szCs w:val="18"/>
              </w:rPr>
              <w:t xml:space="preserve">MONITORINGA </w:t>
            </w:r>
            <w:r w:rsidR="00AB7E95" w:rsidRPr="007C2052">
              <w:rPr>
                <w:rFonts w:ascii="Century Gothic" w:hAnsi="Century Gothic" w:cs="Arial"/>
                <w:sz w:val="18"/>
                <w:szCs w:val="18"/>
              </w:rPr>
              <w:t xml:space="preserve">STANJA </w:t>
            </w:r>
            <w:r w:rsidRPr="007C2052">
              <w:rPr>
                <w:rFonts w:ascii="Century Gothic" w:hAnsi="Century Gothic" w:cs="Arial"/>
                <w:sz w:val="18"/>
                <w:szCs w:val="18"/>
              </w:rPr>
              <w:t>PODZEMN</w:t>
            </w:r>
            <w:r w:rsidR="00AB7E95" w:rsidRPr="007C2052">
              <w:rPr>
                <w:rFonts w:ascii="Century Gothic" w:hAnsi="Century Gothic" w:cs="Arial"/>
                <w:sz w:val="18"/>
                <w:szCs w:val="18"/>
              </w:rPr>
              <w:t>E VODE</w:t>
            </w:r>
            <w:r w:rsidRPr="007C2052">
              <w:rPr>
                <w:rFonts w:ascii="Century Gothic" w:hAnsi="Century Gothic" w:cs="Arial"/>
                <w:sz w:val="18"/>
                <w:szCs w:val="18"/>
              </w:rPr>
              <w:t xml:space="preserve"> IN POVRŠINSKIH VODA</w:t>
            </w:r>
          </w:p>
        </w:tc>
      </w:tr>
    </w:tbl>
    <w:p w14:paraId="7537D913" w14:textId="77777777" w:rsidR="00576DF3" w:rsidRPr="007C2052" w:rsidRDefault="00576DF3" w:rsidP="00576DF3">
      <w:pPr>
        <w:jc w:val="left"/>
        <w:rPr>
          <w:rFonts w:ascii="Century Gothic" w:hAnsi="Century Gothic" w:cs="Arial"/>
          <w:sz w:val="18"/>
          <w:szCs w:val="18"/>
        </w:rPr>
      </w:pPr>
    </w:p>
    <w:p w14:paraId="7A8F9167" w14:textId="403CAE9A" w:rsidR="00576DF3" w:rsidRPr="007C2052" w:rsidRDefault="008640F2" w:rsidP="00576DF3">
      <w:pPr>
        <w:jc w:val="right"/>
        <w:rPr>
          <w:rFonts w:ascii="Century Gothic" w:hAnsi="Century Gothic" w:cs="Arial"/>
          <w:sz w:val="18"/>
          <w:szCs w:val="18"/>
        </w:rPr>
      </w:pPr>
      <w:r w:rsidRPr="007C2052">
        <w:rPr>
          <w:rFonts w:ascii="Century Gothic" w:hAnsi="Century Gothic" w:cs="Arial"/>
          <w:sz w:val="18"/>
          <w:szCs w:val="18"/>
        </w:rPr>
        <w:t>Obrazec</w:t>
      </w:r>
      <w:r w:rsidR="0077306F" w:rsidRPr="007C2052">
        <w:rPr>
          <w:rFonts w:ascii="Century Gothic" w:hAnsi="Century Gothic" w:cs="Arial"/>
          <w:sz w:val="18"/>
          <w:szCs w:val="18"/>
        </w:rPr>
        <w:t xml:space="preserve"> 10</w:t>
      </w:r>
      <w:r w:rsidRPr="007C2052">
        <w:rPr>
          <w:rFonts w:ascii="Century Gothic" w:hAnsi="Century Gothic" w:cs="Arial"/>
          <w:sz w:val="18"/>
          <w:szCs w:val="18"/>
        </w:rPr>
        <w:t xml:space="preserve"> </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76DF3" w:rsidRPr="007C2052" w14:paraId="5B35632D" w14:textId="77777777" w:rsidTr="00A209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0CA2502" w14:textId="77777777" w:rsidR="00576DF3" w:rsidRPr="007C2052" w:rsidRDefault="00576DF3" w:rsidP="00A2094C">
            <w:pPr>
              <w:jc w:val="center"/>
              <w:rPr>
                <w:rFonts w:ascii="Century Gothic" w:hAnsi="Century Gothic" w:cs="Arial"/>
                <w:b w:val="0"/>
                <w:sz w:val="18"/>
                <w:szCs w:val="18"/>
              </w:rPr>
            </w:pPr>
          </w:p>
          <w:p w14:paraId="15FAC307" w14:textId="085CE2DC" w:rsidR="00576DF3" w:rsidRPr="007C2052" w:rsidRDefault="00576DF3" w:rsidP="00A2094C">
            <w:pPr>
              <w:jc w:val="center"/>
              <w:rPr>
                <w:rFonts w:ascii="Century Gothic" w:hAnsi="Century Gothic" w:cs="Arial"/>
                <w:sz w:val="18"/>
                <w:szCs w:val="18"/>
              </w:rPr>
            </w:pPr>
            <w:r w:rsidRPr="007C2052">
              <w:rPr>
                <w:rFonts w:ascii="Century Gothic" w:hAnsi="Century Gothic" w:cs="Arial"/>
                <w:sz w:val="18"/>
                <w:szCs w:val="18"/>
              </w:rPr>
              <w:t>VZOREC GARANCIJE ZA DOBRO IZVEDBO POGODBENIH OBVEZNOSTI</w:t>
            </w:r>
          </w:p>
          <w:p w14:paraId="50189C6A" w14:textId="77777777" w:rsidR="00576DF3" w:rsidRPr="007C2052" w:rsidRDefault="00576DF3" w:rsidP="00A2094C">
            <w:pPr>
              <w:jc w:val="center"/>
              <w:rPr>
                <w:rFonts w:ascii="Century Gothic" w:hAnsi="Century Gothic" w:cs="Arial"/>
                <w:b w:val="0"/>
                <w:sz w:val="18"/>
                <w:szCs w:val="18"/>
              </w:rPr>
            </w:pPr>
          </w:p>
        </w:tc>
      </w:tr>
    </w:tbl>
    <w:p w14:paraId="070DD36D" w14:textId="77777777" w:rsidR="00576DF3" w:rsidRPr="007C2052" w:rsidRDefault="00576DF3" w:rsidP="00576DF3">
      <w:pPr>
        <w:widowControl w:val="0"/>
        <w:autoSpaceDE w:val="0"/>
        <w:autoSpaceDN w:val="0"/>
        <w:adjustRightInd w:val="0"/>
        <w:spacing w:line="276" w:lineRule="auto"/>
        <w:jc w:val="right"/>
        <w:rPr>
          <w:rFonts w:ascii="Century Gothic" w:hAnsi="Century Gothic" w:cs="Arial"/>
          <w:i/>
          <w:spacing w:val="-4"/>
          <w:sz w:val="18"/>
          <w:szCs w:val="18"/>
        </w:rPr>
      </w:pPr>
      <w:r w:rsidRPr="007C2052">
        <w:rPr>
          <w:rFonts w:ascii="Century Gothic" w:hAnsi="Century Gothic" w:cs="Arial"/>
          <w:i/>
          <w:spacing w:val="-4"/>
          <w:sz w:val="18"/>
          <w:szCs w:val="18"/>
        </w:rPr>
        <w:t>Kraj in datum, _______________</w:t>
      </w:r>
    </w:p>
    <w:p w14:paraId="3874AB94" w14:textId="60B48DC5"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(izdajatelj menice)</w:t>
      </w:r>
    </w:p>
    <w:p w14:paraId="6EE72255"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______________________________</w:t>
      </w:r>
    </w:p>
    <w:p w14:paraId="341D015A"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______________________________</w:t>
      </w:r>
    </w:p>
    <w:p w14:paraId="57C9B7E1"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ID številka za DDV: ______________</w:t>
      </w:r>
    </w:p>
    <w:p w14:paraId="70A018F0" w14:textId="77777777" w:rsidR="00576DF3" w:rsidRPr="007C2052" w:rsidRDefault="00576DF3" w:rsidP="00576DF3">
      <w:pPr>
        <w:spacing w:line="276" w:lineRule="auto"/>
        <w:rPr>
          <w:rFonts w:ascii="Century Gothic" w:hAnsi="Century Gothic" w:cs="Arial"/>
          <w:sz w:val="18"/>
          <w:szCs w:val="18"/>
        </w:rPr>
      </w:pPr>
    </w:p>
    <w:p w14:paraId="48E9A619" w14:textId="77777777" w:rsidR="00576DF3" w:rsidRPr="007C2052" w:rsidRDefault="00576DF3" w:rsidP="00576DF3">
      <w:pPr>
        <w:spacing w:line="276" w:lineRule="auto"/>
        <w:rPr>
          <w:rFonts w:ascii="Century Gothic" w:hAnsi="Century Gothic" w:cs="Arial"/>
          <w:sz w:val="18"/>
          <w:szCs w:val="18"/>
        </w:rPr>
      </w:pPr>
    </w:p>
    <w:p w14:paraId="4695F11C" w14:textId="77777777" w:rsidR="00576DF3" w:rsidRPr="007C2052" w:rsidRDefault="00576DF3" w:rsidP="00576DF3">
      <w:pPr>
        <w:spacing w:line="276" w:lineRule="auto"/>
        <w:rPr>
          <w:rFonts w:ascii="Century Gothic" w:hAnsi="Century Gothic" w:cs="Arial"/>
          <w:sz w:val="18"/>
          <w:szCs w:val="18"/>
        </w:rPr>
      </w:pPr>
    </w:p>
    <w:p w14:paraId="014FABD2"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(upravičenec)</w:t>
      </w:r>
    </w:p>
    <w:p w14:paraId="687F594C"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______________________________</w:t>
      </w:r>
    </w:p>
    <w:p w14:paraId="7891B9C9"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______________________________</w:t>
      </w:r>
    </w:p>
    <w:p w14:paraId="09913F05" w14:textId="77777777" w:rsidR="00576DF3" w:rsidRPr="007C2052" w:rsidRDefault="00576DF3" w:rsidP="00576DF3">
      <w:pPr>
        <w:spacing w:line="276" w:lineRule="auto"/>
        <w:rPr>
          <w:rFonts w:ascii="Century Gothic" w:hAnsi="Century Gothic" w:cs="Arial"/>
          <w:sz w:val="18"/>
          <w:szCs w:val="18"/>
        </w:rPr>
      </w:pPr>
    </w:p>
    <w:p w14:paraId="242B64FB" w14:textId="77777777" w:rsidR="00576DF3" w:rsidRPr="007C2052" w:rsidRDefault="00576DF3" w:rsidP="00576DF3">
      <w:pPr>
        <w:spacing w:line="276" w:lineRule="auto"/>
        <w:rPr>
          <w:rFonts w:ascii="Century Gothic" w:hAnsi="Century Gothic" w:cs="Arial"/>
          <w:sz w:val="18"/>
          <w:szCs w:val="18"/>
        </w:rPr>
      </w:pPr>
    </w:p>
    <w:p w14:paraId="2FCDB392" w14:textId="77777777" w:rsidR="00576DF3" w:rsidRPr="007C2052" w:rsidRDefault="00576DF3" w:rsidP="00576DF3">
      <w:pPr>
        <w:spacing w:line="276" w:lineRule="auto"/>
        <w:jc w:val="center"/>
        <w:rPr>
          <w:rFonts w:ascii="Century Gothic" w:hAnsi="Century Gothic" w:cs="Arial"/>
          <w:b/>
          <w:sz w:val="18"/>
          <w:szCs w:val="18"/>
        </w:rPr>
      </w:pPr>
      <w:r w:rsidRPr="007C2052">
        <w:rPr>
          <w:rFonts w:ascii="Century Gothic" w:hAnsi="Century Gothic" w:cs="Arial"/>
          <w:b/>
          <w:sz w:val="18"/>
          <w:szCs w:val="18"/>
        </w:rPr>
        <w:t>MENIČNA IZJAVA</w:t>
      </w:r>
    </w:p>
    <w:p w14:paraId="016EBF56" w14:textId="76B812C5" w:rsidR="00576DF3" w:rsidRPr="007C2052" w:rsidRDefault="00224D1C" w:rsidP="00576DF3">
      <w:pPr>
        <w:spacing w:line="276" w:lineRule="auto"/>
        <w:jc w:val="center"/>
        <w:rPr>
          <w:rFonts w:ascii="Century Gothic" w:hAnsi="Century Gothic" w:cs="Arial"/>
          <w:b/>
          <w:sz w:val="18"/>
          <w:szCs w:val="18"/>
        </w:rPr>
      </w:pPr>
      <w:r w:rsidRPr="007C2052">
        <w:rPr>
          <w:rFonts w:ascii="Century Gothic" w:hAnsi="Century Gothic" w:cs="Arial"/>
          <w:b/>
          <w:sz w:val="18"/>
          <w:szCs w:val="18"/>
        </w:rPr>
        <w:t>Z</w:t>
      </w:r>
      <w:r w:rsidR="00576DF3" w:rsidRPr="007C2052">
        <w:rPr>
          <w:rFonts w:ascii="Century Gothic" w:hAnsi="Century Gothic" w:cs="Arial"/>
          <w:b/>
          <w:sz w:val="18"/>
          <w:szCs w:val="18"/>
        </w:rPr>
        <w:t>avarovanje za dobro izvedbo pogodbenih obveznosti</w:t>
      </w:r>
    </w:p>
    <w:p w14:paraId="10AEEACF" w14:textId="77777777" w:rsidR="00576DF3" w:rsidRPr="007C2052" w:rsidRDefault="00576DF3" w:rsidP="00576DF3">
      <w:pPr>
        <w:spacing w:line="276" w:lineRule="auto"/>
        <w:rPr>
          <w:rFonts w:ascii="Century Gothic" w:hAnsi="Century Gothic" w:cs="Arial"/>
          <w:sz w:val="18"/>
          <w:szCs w:val="18"/>
        </w:rPr>
      </w:pPr>
    </w:p>
    <w:p w14:paraId="2172D341" w14:textId="38D43990"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V skladu s pogodbo</w:t>
      </w:r>
      <w:r w:rsidR="00D627C2" w:rsidRPr="007C2052">
        <w:rPr>
          <w:rFonts w:ascii="Century Gothic" w:hAnsi="Century Gothic" w:cs="Arial"/>
          <w:sz w:val="18"/>
          <w:szCs w:val="18"/>
        </w:rPr>
        <w:t xml:space="preserve"> </w:t>
      </w:r>
      <w:r w:rsidRPr="007C2052">
        <w:rPr>
          <w:rFonts w:ascii="Century Gothic" w:hAnsi="Century Gothic" w:cs="Arial"/>
          <w:sz w:val="18"/>
          <w:szCs w:val="18"/>
        </w:rPr>
        <w:t>št. _________</w:t>
      </w:r>
      <w:r w:rsidR="00D627C2" w:rsidRPr="007C2052">
        <w:rPr>
          <w:rFonts w:ascii="Century Gothic" w:hAnsi="Century Gothic" w:cs="Arial"/>
          <w:sz w:val="18"/>
          <w:szCs w:val="18"/>
        </w:rPr>
        <w:t>_____</w:t>
      </w:r>
      <w:r w:rsidRPr="007C2052">
        <w:rPr>
          <w:rFonts w:ascii="Century Gothic" w:hAnsi="Century Gothic" w:cs="Arial"/>
          <w:sz w:val="18"/>
          <w:szCs w:val="18"/>
        </w:rPr>
        <w:t>___ za javno naročilo »</w:t>
      </w:r>
      <w:r w:rsidR="00224D1C" w:rsidRPr="007C2052">
        <w:rPr>
          <w:rFonts w:ascii="Century Gothic" w:hAnsi="Century Gothic"/>
          <w:sz w:val="18"/>
          <w:szCs w:val="18"/>
        </w:rPr>
        <w:t xml:space="preserve">Izvajanje </w:t>
      </w:r>
      <w:r w:rsidR="003C4C29" w:rsidRPr="007C2052">
        <w:rPr>
          <w:rFonts w:ascii="Century Gothic" w:hAnsi="Century Gothic"/>
          <w:sz w:val="18"/>
          <w:szCs w:val="18"/>
        </w:rPr>
        <w:t xml:space="preserve">obratovalnega </w:t>
      </w:r>
      <w:r w:rsidR="00224D1C" w:rsidRPr="007C2052">
        <w:rPr>
          <w:rFonts w:ascii="Century Gothic" w:hAnsi="Century Gothic"/>
          <w:sz w:val="18"/>
          <w:szCs w:val="18"/>
        </w:rPr>
        <w:t xml:space="preserve">monitoringa </w:t>
      </w:r>
      <w:r w:rsidR="00AB7E95" w:rsidRPr="007C2052">
        <w:rPr>
          <w:rFonts w:ascii="Century Gothic" w:hAnsi="Century Gothic"/>
          <w:sz w:val="18"/>
          <w:szCs w:val="18"/>
        </w:rPr>
        <w:t xml:space="preserve">stanja </w:t>
      </w:r>
      <w:r w:rsidR="00224D1C" w:rsidRPr="007C2052">
        <w:rPr>
          <w:rFonts w:ascii="Century Gothic" w:hAnsi="Century Gothic"/>
          <w:sz w:val="18"/>
          <w:szCs w:val="18"/>
        </w:rPr>
        <w:t>podzemn</w:t>
      </w:r>
      <w:r w:rsidR="00AB7E95" w:rsidRPr="007C2052">
        <w:rPr>
          <w:rFonts w:ascii="Century Gothic" w:hAnsi="Century Gothic"/>
          <w:sz w:val="18"/>
          <w:szCs w:val="18"/>
        </w:rPr>
        <w:t>e vode</w:t>
      </w:r>
      <w:r w:rsidR="00224D1C" w:rsidRPr="007C2052">
        <w:rPr>
          <w:rFonts w:ascii="Century Gothic" w:hAnsi="Century Gothic"/>
          <w:sz w:val="18"/>
          <w:szCs w:val="18"/>
        </w:rPr>
        <w:t xml:space="preserve"> in površinskih voda</w:t>
      </w:r>
      <w:r w:rsidR="00D627C2" w:rsidRPr="007C2052">
        <w:rPr>
          <w:rFonts w:ascii="Century Gothic" w:hAnsi="Century Gothic" w:cs="Arial"/>
          <w:sz w:val="18"/>
          <w:szCs w:val="18"/>
        </w:rPr>
        <w:t>«, sklenjeno dne _</w:t>
      </w:r>
      <w:r w:rsidRPr="007C2052">
        <w:rPr>
          <w:rFonts w:ascii="Century Gothic" w:hAnsi="Century Gothic" w:cs="Arial"/>
          <w:sz w:val="18"/>
          <w:szCs w:val="18"/>
        </w:rPr>
        <w:t>_________________, med naročnikom CEROP d.o.o., Vaneča 81B, 9201 Puconci in izvajalcem: ____________________________, kot garancijo za dobro izvedbo pogodbenih obveznosti po zgoraj omenjeni</w:t>
      </w:r>
      <w:r w:rsidR="00A307BF" w:rsidRPr="007C2052">
        <w:rPr>
          <w:rFonts w:ascii="Century Gothic" w:hAnsi="Century Gothic" w:cs="Arial"/>
          <w:sz w:val="18"/>
          <w:szCs w:val="18"/>
        </w:rPr>
        <w:t xml:space="preserve"> pogodbi, kot izvajalec izročamo</w:t>
      </w:r>
      <w:r w:rsidR="00224D1C" w:rsidRPr="007C2052">
        <w:rPr>
          <w:rFonts w:ascii="Century Gothic" w:hAnsi="Century Gothic" w:cs="Arial"/>
          <w:sz w:val="18"/>
          <w:szCs w:val="18"/>
        </w:rPr>
        <w:t xml:space="preserve"> eno (1) biank</w:t>
      </w:r>
      <w:r w:rsidRPr="007C2052">
        <w:rPr>
          <w:rFonts w:ascii="Century Gothic" w:hAnsi="Century Gothic" w:cs="Arial"/>
          <w:sz w:val="18"/>
          <w:szCs w:val="18"/>
        </w:rPr>
        <w:t xml:space="preserve">o menico s pooblastilom za njeno izpolnitev in unovčenje, v višini 10 % </w:t>
      </w:r>
      <w:r w:rsidR="00D627C2" w:rsidRPr="007C2052">
        <w:rPr>
          <w:rFonts w:ascii="Century Gothic" w:hAnsi="Century Gothic" w:cs="Arial"/>
          <w:sz w:val="18"/>
          <w:szCs w:val="18"/>
        </w:rPr>
        <w:t xml:space="preserve">skupne </w:t>
      </w:r>
      <w:r w:rsidRPr="007C2052">
        <w:rPr>
          <w:rFonts w:ascii="Century Gothic" w:hAnsi="Century Gothic" w:cs="Arial"/>
          <w:sz w:val="18"/>
          <w:szCs w:val="18"/>
        </w:rPr>
        <w:t>pogodbene vrednosti z DDV, kar znaša ______________ EUR.</w:t>
      </w:r>
    </w:p>
    <w:p w14:paraId="4D1F319A" w14:textId="77777777" w:rsidR="00576DF3" w:rsidRPr="007C2052" w:rsidRDefault="00576DF3" w:rsidP="00576DF3">
      <w:pPr>
        <w:spacing w:line="276" w:lineRule="auto"/>
        <w:rPr>
          <w:rFonts w:ascii="Century Gothic" w:hAnsi="Century Gothic" w:cs="Arial"/>
          <w:sz w:val="18"/>
          <w:szCs w:val="18"/>
        </w:rPr>
      </w:pPr>
    </w:p>
    <w:p w14:paraId="40BEBFFE"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Na menicah je podpisan zakoniti zastopnik:</w:t>
      </w:r>
    </w:p>
    <w:p w14:paraId="70D849BD" w14:textId="77777777" w:rsidR="00576DF3" w:rsidRPr="007C2052" w:rsidRDefault="00576DF3" w:rsidP="00576DF3">
      <w:pPr>
        <w:spacing w:line="276" w:lineRule="auto"/>
        <w:rPr>
          <w:rFonts w:ascii="Century Gothic" w:hAnsi="Century Gothic" w:cs="Arial"/>
          <w:sz w:val="18"/>
          <w:szCs w:val="18"/>
        </w:rPr>
      </w:pPr>
    </w:p>
    <w:p w14:paraId="3491C907"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 _____________________</w:t>
      </w:r>
    </w:p>
    <w:p w14:paraId="57D9E4A3"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(ime in priimek, funkcija)</w:t>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t xml:space="preserve">      (podpis)</w:t>
      </w:r>
    </w:p>
    <w:p w14:paraId="5D252BE9"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___________________________________________________________, _____________________</w:t>
      </w:r>
    </w:p>
    <w:p w14:paraId="76127CA8" w14:textId="77777777"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(ime in priimek, funkcija)</w:t>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r>
      <w:r w:rsidRPr="007C2052">
        <w:rPr>
          <w:rFonts w:ascii="Century Gothic" w:hAnsi="Century Gothic" w:cs="Arial"/>
          <w:sz w:val="18"/>
          <w:szCs w:val="18"/>
        </w:rPr>
        <w:tab/>
        <w:t xml:space="preserve">      (podpis)</w:t>
      </w:r>
    </w:p>
    <w:p w14:paraId="3E453244" w14:textId="77777777" w:rsidR="00576DF3" w:rsidRPr="007C2052" w:rsidRDefault="00576DF3" w:rsidP="00576DF3">
      <w:pPr>
        <w:spacing w:line="276" w:lineRule="auto"/>
        <w:rPr>
          <w:rFonts w:ascii="Century Gothic" w:hAnsi="Century Gothic" w:cs="Arial"/>
          <w:sz w:val="18"/>
          <w:szCs w:val="18"/>
        </w:rPr>
      </w:pPr>
    </w:p>
    <w:p w14:paraId="7FA630A4" w14:textId="74188EB3"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Izdajatelj menice izrecno potrjuje, da je podpisnik menice pooblaščen za podpis menice in da velja to pooblastilo in podpisane menice tudi v primeru spremembe zakonitih zastopnikov izdajatelja menice.</w:t>
      </w:r>
    </w:p>
    <w:p w14:paraId="25A510E5" w14:textId="77777777" w:rsidR="00576DF3" w:rsidRPr="007C2052" w:rsidRDefault="00576DF3" w:rsidP="00576DF3">
      <w:pPr>
        <w:spacing w:line="276" w:lineRule="auto"/>
        <w:rPr>
          <w:rFonts w:ascii="Century Gothic" w:hAnsi="Century Gothic" w:cs="Arial"/>
          <w:sz w:val="18"/>
          <w:szCs w:val="18"/>
        </w:rPr>
      </w:pPr>
    </w:p>
    <w:p w14:paraId="4885EAD9" w14:textId="68A9D379"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S podpisom te izjave izdajatelj menice nepreklicno in brezpogojno pooblašča CEROP d.o.o., da v primeru, če kot izvajalec ne bomo izpolnili obveznosti iz pogodbe v dogovorjeni kvaliteti, količini ali rokih, opredeljenih v zgoraj citirani pogodbi, izpolni bianco menico za znesek naših obveznosti ter da izpol</w:t>
      </w:r>
      <w:r w:rsidR="00224D1C" w:rsidRPr="007C2052">
        <w:rPr>
          <w:rFonts w:ascii="Century Gothic" w:hAnsi="Century Gothic" w:cs="Arial"/>
          <w:sz w:val="18"/>
          <w:szCs w:val="18"/>
        </w:rPr>
        <w:t>ni vse druge sestavne dele biank</w:t>
      </w:r>
      <w:r w:rsidRPr="007C2052">
        <w:rPr>
          <w:rFonts w:ascii="Century Gothic" w:hAnsi="Century Gothic" w:cs="Arial"/>
          <w:sz w:val="18"/>
          <w:szCs w:val="18"/>
        </w:rPr>
        <w:t>o menice, ki  niso izpolnjeni in to brez poprejšnjega obvestila, in sicer z vpisom poljubnega datuma dospelosti ter klavzulo »brez protesta«.</w:t>
      </w:r>
    </w:p>
    <w:p w14:paraId="548F4F83" w14:textId="77777777" w:rsidR="00576DF3" w:rsidRPr="007C2052" w:rsidRDefault="00576DF3" w:rsidP="00576DF3">
      <w:pPr>
        <w:spacing w:line="276" w:lineRule="auto"/>
        <w:rPr>
          <w:rFonts w:ascii="Century Gothic" w:hAnsi="Century Gothic" w:cs="Tahoma"/>
          <w:sz w:val="18"/>
          <w:szCs w:val="18"/>
        </w:rPr>
      </w:pPr>
    </w:p>
    <w:p w14:paraId="18EA35C6" w14:textId="5425195E"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Podpisnik se odpoveduje vsem ugovorom proti tako izpolnjeni bianco menici in se zavezuje v celoti plačati menico ob dospelosti. Podpisnik se odpoveduje ugovoru proti plačilnemu nalogu oziroma izvršilnemu dovolilu, izdanemu na podlagi izpolnjene menice.</w:t>
      </w:r>
    </w:p>
    <w:p w14:paraId="6C1DB6F5" w14:textId="77777777" w:rsidR="00576DF3" w:rsidRPr="007C2052" w:rsidRDefault="00576DF3" w:rsidP="00576DF3">
      <w:pPr>
        <w:spacing w:line="276" w:lineRule="auto"/>
        <w:rPr>
          <w:rFonts w:ascii="Century Gothic" w:hAnsi="Century Gothic" w:cs="Arial"/>
          <w:sz w:val="18"/>
          <w:szCs w:val="18"/>
        </w:rPr>
      </w:pPr>
    </w:p>
    <w:p w14:paraId="4B00C087" w14:textId="0EB6356F"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 xml:space="preserve">Podpisnik pooblaščam CEROP d.o.o., da menico domicilira pri __________________________ banki, ki vodi naš račun št. ____________________________________ ali katerikoli drugi poslovni banki, ki v času unovčenja vodi naš račun. </w:t>
      </w:r>
    </w:p>
    <w:p w14:paraId="76E6C7B1" w14:textId="77777777" w:rsidR="00576DF3" w:rsidRPr="007C2052" w:rsidRDefault="00576DF3" w:rsidP="00576DF3">
      <w:pPr>
        <w:spacing w:line="276" w:lineRule="auto"/>
        <w:rPr>
          <w:rFonts w:ascii="Century Gothic" w:hAnsi="Century Gothic" w:cs="Arial"/>
          <w:sz w:val="18"/>
          <w:szCs w:val="18"/>
        </w:rPr>
      </w:pPr>
    </w:p>
    <w:p w14:paraId="0E87CA8A" w14:textId="6B06FAA3"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Spodaj podpisani zastopnik izvajalca _______________________ izjavljam, da sem pooblaščen za razpolaganje s sredstvi na računih pri poslovnih bankah ter hkrati nepreklicno in brezpogojno pooblaščam CEROP d.o.o., da pri __________________ banki, ki vodi naš račun št. __________________________________ ali katerihkoli drugih bankah, ki vodijo naše račune, izda nalog za prenos meničnega zneska na račun CEROP d.o.o., ki bo izvršen v breme izdajatelja menice ____________________________________.</w:t>
      </w:r>
    </w:p>
    <w:p w14:paraId="0A71BFB7" w14:textId="77777777" w:rsidR="00576DF3" w:rsidRPr="007C2052" w:rsidRDefault="00576DF3" w:rsidP="00576DF3">
      <w:pPr>
        <w:spacing w:line="276" w:lineRule="auto"/>
        <w:rPr>
          <w:rFonts w:ascii="Century Gothic" w:hAnsi="Century Gothic" w:cs="Arial"/>
          <w:sz w:val="18"/>
          <w:szCs w:val="18"/>
        </w:rPr>
      </w:pPr>
    </w:p>
    <w:p w14:paraId="48D49012" w14:textId="3735688E"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Spodaj podpisani zastopnik izvajalca _______________________ izjavljam, da dajem soglasje __________________ banki, ki vodi naš račun št. __________________________________ ali katerimkoli drugim bankam, ki vodijo naše račune, da izvršijo transakcijo v dobro CEROP d.o.o. in v breme kateregakoli našega računa, ne glede na sicer dogovorjene pogoje o vodenju računa.</w:t>
      </w:r>
    </w:p>
    <w:p w14:paraId="1DA7CC0C" w14:textId="77777777" w:rsidR="00576DF3" w:rsidRPr="007C2052" w:rsidRDefault="00576DF3" w:rsidP="00576DF3">
      <w:pPr>
        <w:spacing w:line="276" w:lineRule="auto"/>
        <w:rPr>
          <w:rFonts w:ascii="Century Gothic" w:hAnsi="Century Gothic" w:cs="Arial"/>
          <w:b/>
          <w:sz w:val="18"/>
          <w:szCs w:val="18"/>
        </w:rPr>
      </w:pPr>
    </w:p>
    <w:p w14:paraId="494BA31A" w14:textId="0AAC73B3" w:rsidR="00576DF3" w:rsidRPr="007C2052" w:rsidRDefault="00576DF3" w:rsidP="00576DF3">
      <w:pPr>
        <w:spacing w:line="276" w:lineRule="auto"/>
        <w:rPr>
          <w:rFonts w:ascii="Century Gothic" w:hAnsi="Century Gothic" w:cs="Arial"/>
          <w:b/>
          <w:sz w:val="18"/>
          <w:szCs w:val="18"/>
        </w:rPr>
      </w:pPr>
      <w:r w:rsidRPr="007C2052">
        <w:rPr>
          <w:rFonts w:ascii="Century Gothic" w:hAnsi="Century Gothic" w:cs="Arial"/>
          <w:b/>
          <w:sz w:val="18"/>
          <w:szCs w:val="18"/>
        </w:rPr>
        <w:t xml:space="preserve">Priloga:     </w:t>
      </w:r>
      <w:r w:rsidR="00224D1C" w:rsidRPr="007C2052">
        <w:rPr>
          <w:rFonts w:ascii="Century Gothic" w:hAnsi="Century Gothic" w:cs="Arial"/>
          <w:b/>
          <w:sz w:val="18"/>
          <w:szCs w:val="18"/>
          <w:u w:val="single"/>
        </w:rPr>
        <w:t>1 kom biank</w:t>
      </w:r>
      <w:r w:rsidRPr="007C2052">
        <w:rPr>
          <w:rFonts w:ascii="Century Gothic" w:hAnsi="Century Gothic" w:cs="Arial"/>
          <w:b/>
          <w:sz w:val="18"/>
          <w:szCs w:val="18"/>
          <w:u w:val="single"/>
        </w:rPr>
        <w:t>o menice</w:t>
      </w:r>
    </w:p>
    <w:p w14:paraId="75BD05DE" w14:textId="77777777" w:rsidR="00576DF3" w:rsidRPr="007C2052" w:rsidRDefault="00576DF3" w:rsidP="00576DF3">
      <w:pPr>
        <w:spacing w:line="276" w:lineRule="auto"/>
        <w:rPr>
          <w:rFonts w:ascii="Century Gothic" w:hAnsi="Century Gothic" w:cs="Arial"/>
          <w:sz w:val="18"/>
          <w:szCs w:val="18"/>
        </w:rPr>
      </w:pPr>
    </w:p>
    <w:p w14:paraId="6F97054A" w14:textId="18D71B01" w:rsidR="00576DF3" w:rsidRPr="007C2052" w:rsidRDefault="00576DF3" w:rsidP="00576DF3">
      <w:pPr>
        <w:spacing w:line="276" w:lineRule="auto"/>
        <w:rPr>
          <w:rFonts w:ascii="Century Gothic" w:hAnsi="Century Gothic" w:cs="Arial"/>
          <w:sz w:val="18"/>
          <w:szCs w:val="18"/>
        </w:rPr>
      </w:pPr>
      <w:r w:rsidRPr="007C2052">
        <w:rPr>
          <w:rFonts w:ascii="Century Gothic" w:hAnsi="Century Gothic" w:cs="Arial"/>
          <w:sz w:val="18"/>
          <w:szCs w:val="18"/>
        </w:rPr>
        <w:t xml:space="preserve">Ta izjava velja še najmanj trideset (30) </w:t>
      </w:r>
      <w:r w:rsidR="00224D1C" w:rsidRPr="007C2052">
        <w:rPr>
          <w:rFonts w:ascii="Century Gothic" w:hAnsi="Century Gothic" w:cs="Arial"/>
          <w:sz w:val="18"/>
          <w:szCs w:val="18"/>
        </w:rPr>
        <w:t xml:space="preserve">koledarskih </w:t>
      </w:r>
      <w:r w:rsidRPr="007C2052">
        <w:rPr>
          <w:rFonts w:ascii="Century Gothic" w:hAnsi="Century Gothic" w:cs="Arial"/>
          <w:sz w:val="18"/>
          <w:szCs w:val="18"/>
        </w:rPr>
        <w:t xml:space="preserve">dni </w:t>
      </w:r>
      <w:r w:rsidR="00155C29" w:rsidRPr="007C2052">
        <w:rPr>
          <w:rFonts w:ascii="Century Gothic" w:hAnsi="Century Gothic" w:cs="Arial"/>
          <w:sz w:val="18"/>
          <w:szCs w:val="18"/>
        </w:rPr>
        <w:t>po izteku veljavnosti pogodbe</w:t>
      </w:r>
      <w:r w:rsidRPr="007C2052">
        <w:rPr>
          <w:rFonts w:ascii="Century Gothic" w:hAnsi="Century Gothic" w:cs="Arial"/>
          <w:sz w:val="18"/>
          <w:szCs w:val="18"/>
        </w:rPr>
        <w:t>. Menična obveznost avtomatično ugasne po izteku navedenega roka ne glede na to, ali je instrument zavarovanja vrnjen izdajatelju.</w:t>
      </w:r>
    </w:p>
    <w:p w14:paraId="2634CBA8" w14:textId="77777777" w:rsidR="00A307BF" w:rsidRPr="007C2052" w:rsidRDefault="00A307BF" w:rsidP="00576DF3">
      <w:pPr>
        <w:spacing w:line="276" w:lineRule="auto"/>
        <w:rPr>
          <w:rFonts w:ascii="Century Gothic" w:hAnsi="Century Gothic" w:cs="Arial"/>
          <w:sz w:val="18"/>
          <w:szCs w:val="18"/>
        </w:rPr>
      </w:pPr>
    </w:p>
    <w:p w14:paraId="0FB2DA9A" w14:textId="6DF2F47F" w:rsidR="00576DF3" w:rsidRPr="007C2052" w:rsidRDefault="00576DF3" w:rsidP="00576DF3">
      <w:pPr>
        <w:spacing w:line="276" w:lineRule="auto"/>
        <w:rPr>
          <w:rFonts w:ascii="Century Gothic" w:hAnsi="Century Gothic" w:cs="Arial"/>
          <w:sz w:val="18"/>
          <w:szCs w:val="18"/>
        </w:rPr>
      </w:pPr>
    </w:p>
    <w:tbl>
      <w:tblPr>
        <w:tblW w:w="0" w:type="auto"/>
        <w:tblLook w:val="04A0" w:firstRow="1" w:lastRow="0" w:firstColumn="1" w:lastColumn="0" w:noHBand="0" w:noVBand="1"/>
      </w:tblPr>
      <w:tblGrid>
        <w:gridCol w:w="3692"/>
        <w:gridCol w:w="1253"/>
        <w:gridCol w:w="4126"/>
      </w:tblGrid>
      <w:tr w:rsidR="00576DF3" w:rsidRPr="007C2052" w14:paraId="6A1AB97F" w14:textId="77777777" w:rsidTr="00A2094C">
        <w:tc>
          <w:tcPr>
            <w:tcW w:w="3693" w:type="dxa"/>
          </w:tcPr>
          <w:p w14:paraId="5B78FD04"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4B8F6FB3"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p>
          <w:p w14:paraId="58BCF96C"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žig</w:t>
            </w:r>
          </w:p>
        </w:tc>
        <w:tc>
          <w:tcPr>
            <w:tcW w:w="4126" w:type="dxa"/>
          </w:tcPr>
          <w:p w14:paraId="64B98471"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Izdajatelj menice:</w:t>
            </w:r>
          </w:p>
          <w:p w14:paraId="3C1AC595"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p>
        </w:tc>
      </w:tr>
      <w:tr w:rsidR="00576DF3" w:rsidRPr="007C2052" w14:paraId="3A22953B" w14:textId="77777777" w:rsidTr="00A2094C">
        <w:tc>
          <w:tcPr>
            <w:tcW w:w="3693" w:type="dxa"/>
          </w:tcPr>
          <w:p w14:paraId="1E4B2B35"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44C56393"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6389D7A4"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_______________________________</w:t>
            </w:r>
          </w:p>
        </w:tc>
      </w:tr>
      <w:tr w:rsidR="00576DF3" w:rsidRPr="007C2052" w14:paraId="4B8B9091" w14:textId="77777777" w:rsidTr="00A2094C">
        <w:tc>
          <w:tcPr>
            <w:tcW w:w="3693" w:type="dxa"/>
          </w:tcPr>
          <w:p w14:paraId="5BC3CC6D"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01866331"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1B98105E"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(ponudnik)</w:t>
            </w:r>
          </w:p>
          <w:p w14:paraId="33B89727"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p>
        </w:tc>
      </w:tr>
      <w:tr w:rsidR="00576DF3" w:rsidRPr="007C2052" w14:paraId="47F2FC6A" w14:textId="77777777" w:rsidTr="00A2094C">
        <w:tc>
          <w:tcPr>
            <w:tcW w:w="3693" w:type="dxa"/>
          </w:tcPr>
          <w:p w14:paraId="4435E141"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620F6336"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035DFE57"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_______________________________</w:t>
            </w:r>
          </w:p>
        </w:tc>
      </w:tr>
      <w:tr w:rsidR="00576DF3" w:rsidRPr="007C2052" w14:paraId="3151F8ED" w14:textId="77777777" w:rsidTr="00A2094C">
        <w:tc>
          <w:tcPr>
            <w:tcW w:w="3693" w:type="dxa"/>
          </w:tcPr>
          <w:p w14:paraId="4FCA39CF"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1C18A918"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791BD0F6"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(ime in priimek zakonitega zastopnika)</w:t>
            </w:r>
          </w:p>
          <w:p w14:paraId="3B2C6601"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p>
        </w:tc>
      </w:tr>
      <w:tr w:rsidR="00576DF3" w:rsidRPr="007C2052" w14:paraId="4E19E65B" w14:textId="77777777" w:rsidTr="00A2094C">
        <w:tc>
          <w:tcPr>
            <w:tcW w:w="3693" w:type="dxa"/>
          </w:tcPr>
          <w:p w14:paraId="30C7574B"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6A6C9EC0"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64132907"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_______________________________</w:t>
            </w:r>
          </w:p>
        </w:tc>
      </w:tr>
      <w:tr w:rsidR="00576DF3" w:rsidRPr="007C2052" w14:paraId="0B034D0E" w14:textId="77777777" w:rsidTr="00A2094C">
        <w:tc>
          <w:tcPr>
            <w:tcW w:w="3693" w:type="dxa"/>
          </w:tcPr>
          <w:p w14:paraId="52A711B7"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6E5F7F75"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60A98D82"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(funkcija)</w:t>
            </w:r>
          </w:p>
          <w:p w14:paraId="63A6A48B"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p>
        </w:tc>
      </w:tr>
      <w:tr w:rsidR="00576DF3" w:rsidRPr="007C2052" w14:paraId="27465EAD" w14:textId="77777777" w:rsidTr="00A2094C">
        <w:tc>
          <w:tcPr>
            <w:tcW w:w="3693" w:type="dxa"/>
          </w:tcPr>
          <w:p w14:paraId="18AFBC6C"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28DC46C4"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25938447"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_______________________________</w:t>
            </w:r>
          </w:p>
        </w:tc>
      </w:tr>
      <w:tr w:rsidR="00576DF3" w:rsidRPr="007C2052" w14:paraId="30DA699A" w14:textId="77777777" w:rsidTr="00A2094C">
        <w:tc>
          <w:tcPr>
            <w:tcW w:w="3693" w:type="dxa"/>
          </w:tcPr>
          <w:p w14:paraId="51AAE63E"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1253" w:type="dxa"/>
          </w:tcPr>
          <w:p w14:paraId="244FB8BC" w14:textId="77777777" w:rsidR="00576DF3" w:rsidRPr="007C2052" w:rsidRDefault="00576DF3" w:rsidP="00576DF3">
            <w:pPr>
              <w:autoSpaceDE w:val="0"/>
              <w:autoSpaceDN w:val="0"/>
              <w:adjustRightInd w:val="0"/>
              <w:spacing w:line="276" w:lineRule="auto"/>
              <w:outlineLvl w:val="0"/>
              <w:rPr>
                <w:rFonts w:ascii="Century Gothic" w:hAnsi="Century Gothic" w:cs="Arial"/>
                <w:bCs/>
                <w:sz w:val="18"/>
                <w:szCs w:val="18"/>
              </w:rPr>
            </w:pPr>
          </w:p>
        </w:tc>
        <w:tc>
          <w:tcPr>
            <w:tcW w:w="4126" w:type="dxa"/>
          </w:tcPr>
          <w:p w14:paraId="216EC077" w14:textId="77777777" w:rsidR="00576DF3" w:rsidRPr="007C2052" w:rsidRDefault="00576DF3" w:rsidP="00576DF3">
            <w:pPr>
              <w:autoSpaceDE w:val="0"/>
              <w:autoSpaceDN w:val="0"/>
              <w:adjustRightInd w:val="0"/>
              <w:spacing w:line="276" w:lineRule="auto"/>
              <w:jc w:val="center"/>
              <w:outlineLvl w:val="0"/>
              <w:rPr>
                <w:rFonts w:ascii="Century Gothic" w:hAnsi="Century Gothic" w:cs="Arial"/>
                <w:bCs/>
                <w:sz w:val="18"/>
                <w:szCs w:val="18"/>
              </w:rPr>
            </w:pPr>
            <w:r w:rsidRPr="007C2052">
              <w:rPr>
                <w:rFonts w:ascii="Century Gothic" w:hAnsi="Century Gothic" w:cs="Arial"/>
                <w:bCs/>
                <w:sz w:val="18"/>
                <w:szCs w:val="18"/>
              </w:rPr>
              <w:t>(podpis)</w:t>
            </w:r>
          </w:p>
        </w:tc>
      </w:tr>
    </w:tbl>
    <w:p w14:paraId="2ED56337" w14:textId="77777777" w:rsidR="00396476" w:rsidRPr="007C2052" w:rsidRDefault="00396476" w:rsidP="00396476">
      <w:pPr>
        <w:spacing w:line="276" w:lineRule="auto"/>
        <w:rPr>
          <w:rFonts w:ascii="Century Gothic" w:hAnsi="Century Gothic" w:cs="Arial"/>
          <w:i/>
          <w:sz w:val="18"/>
          <w:szCs w:val="18"/>
        </w:rPr>
      </w:pPr>
    </w:p>
    <w:p w14:paraId="4B4C01B5" w14:textId="77777777" w:rsidR="00396476" w:rsidRPr="007C2052" w:rsidRDefault="00396476" w:rsidP="00396476">
      <w:pPr>
        <w:spacing w:line="276" w:lineRule="auto"/>
        <w:rPr>
          <w:rFonts w:ascii="Century Gothic" w:hAnsi="Century Gothic" w:cs="Arial"/>
          <w:i/>
          <w:sz w:val="18"/>
          <w:szCs w:val="18"/>
        </w:rPr>
      </w:pPr>
    </w:p>
    <w:p w14:paraId="230322E4" w14:textId="77777777" w:rsidR="00396476" w:rsidRPr="007C2052" w:rsidRDefault="00396476" w:rsidP="00396476">
      <w:pPr>
        <w:rPr>
          <w:rFonts w:ascii="Century Gothic" w:hAnsi="Century Gothic"/>
          <w:bCs/>
          <w:sz w:val="18"/>
          <w:szCs w:val="18"/>
        </w:rPr>
      </w:pPr>
    </w:p>
    <w:p w14:paraId="4A5E53BA" w14:textId="77777777" w:rsidR="00396476" w:rsidRPr="007C2052" w:rsidRDefault="00396476" w:rsidP="00396476">
      <w:pPr>
        <w:rPr>
          <w:rFonts w:ascii="Century Gothic" w:hAnsi="Century Gothic"/>
          <w:bCs/>
          <w:sz w:val="18"/>
          <w:szCs w:val="18"/>
        </w:rPr>
      </w:pPr>
    </w:p>
    <w:p w14:paraId="09699AAC" w14:textId="77777777" w:rsidR="00576DF3" w:rsidRPr="007C2052" w:rsidRDefault="00576DF3" w:rsidP="00396476">
      <w:pPr>
        <w:rPr>
          <w:rFonts w:ascii="Century Gothic" w:hAnsi="Century Gothic"/>
          <w:bCs/>
          <w:sz w:val="18"/>
          <w:szCs w:val="18"/>
        </w:rPr>
      </w:pPr>
    </w:p>
    <w:p w14:paraId="335F7BB2" w14:textId="77777777" w:rsidR="00576DF3" w:rsidRPr="007C2052" w:rsidRDefault="00576DF3" w:rsidP="00396476">
      <w:pPr>
        <w:rPr>
          <w:rFonts w:ascii="Century Gothic" w:hAnsi="Century Gothic"/>
          <w:bCs/>
          <w:sz w:val="18"/>
          <w:szCs w:val="18"/>
        </w:rPr>
      </w:pPr>
    </w:p>
    <w:p w14:paraId="165DDFBC" w14:textId="77777777" w:rsidR="00867DA3" w:rsidRPr="007C2052" w:rsidRDefault="00867DA3" w:rsidP="00396476">
      <w:pPr>
        <w:rPr>
          <w:rFonts w:ascii="Century Gothic" w:hAnsi="Century Gothic"/>
          <w:bCs/>
          <w:sz w:val="18"/>
          <w:szCs w:val="18"/>
        </w:rPr>
      </w:pPr>
    </w:p>
    <w:p w14:paraId="4AB3893D" w14:textId="77777777" w:rsidR="00867DA3" w:rsidRPr="007C2052" w:rsidRDefault="00867DA3" w:rsidP="00396476">
      <w:pPr>
        <w:rPr>
          <w:rFonts w:ascii="Century Gothic" w:hAnsi="Century Gothic"/>
          <w:bCs/>
          <w:sz w:val="18"/>
          <w:szCs w:val="18"/>
        </w:rPr>
      </w:pPr>
    </w:p>
    <w:p w14:paraId="1F318047" w14:textId="77777777" w:rsidR="00867DA3" w:rsidRPr="007C2052" w:rsidRDefault="00867DA3" w:rsidP="00396476">
      <w:pPr>
        <w:rPr>
          <w:rFonts w:ascii="Century Gothic" w:hAnsi="Century Gothic"/>
          <w:bCs/>
          <w:sz w:val="18"/>
          <w:szCs w:val="18"/>
        </w:rPr>
      </w:pPr>
    </w:p>
    <w:p w14:paraId="711932E1" w14:textId="77777777" w:rsidR="00576DF3" w:rsidRPr="007C2052" w:rsidRDefault="00576DF3" w:rsidP="00396476">
      <w:pPr>
        <w:rPr>
          <w:rFonts w:ascii="Century Gothic" w:hAnsi="Century Gothic"/>
          <w:bCs/>
          <w:sz w:val="18"/>
          <w:szCs w:val="18"/>
        </w:rPr>
      </w:pPr>
    </w:p>
    <w:p w14:paraId="6EC1CC0F" w14:textId="77777777" w:rsidR="00576DF3" w:rsidRPr="007C2052" w:rsidRDefault="00576DF3" w:rsidP="00396476">
      <w:pPr>
        <w:rPr>
          <w:rFonts w:ascii="Century Gothic" w:hAnsi="Century Gothic"/>
          <w:bCs/>
          <w:sz w:val="18"/>
          <w:szCs w:val="18"/>
        </w:rPr>
      </w:pPr>
    </w:p>
    <w:p w14:paraId="1BBE5210" w14:textId="77777777" w:rsidR="00576DF3" w:rsidRPr="007C2052" w:rsidRDefault="00576DF3" w:rsidP="00396476">
      <w:pPr>
        <w:rPr>
          <w:rFonts w:ascii="Century Gothic" w:hAnsi="Century Gothic"/>
          <w:bCs/>
          <w:sz w:val="18"/>
          <w:szCs w:val="18"/>
        </w:rPr>
      </w:pPr>
    </w:p>
    <w:p w14:paraId="5DC93A37" w14:textId="77777777" w:rsidR="00224D1C" w:rsidRPr="007C2052" w:rsidRDefault="00224D1C" w:rsidP="00396476">
      <w:pPr>
        <w:rPr>
          <w:rFonts w:ascii="Century Gothic" w:hAnsi="Century Gothic"/>
          <w:bCs/>
          <w:sz w:val="18"/>
          <w:szCs w:val="18"/>
        </w:rPr>
      </w:pPr>
    </w:p>
    <w:p w14:paraId="4C0EB4C5" w14:textId="65C9DE76" w:rsidR="00867DA3" w:rsidRPr="007C2052" w:rsidRDefault="00867DA3" w:rsidP="00867DA3">
      <w:pPr>
        <w:spacing w:line="276" w:lineRule="auto"/>
        <w:rPr>
          <w:rFonts w:ascii="Century Gothic" w:hAnsi="Century Gothic"/>
          <w:sz w:val="18"/>
          <w:szCs w:val="18"/>
        </w:rPr>
      </w:pPr>
    </w:p>
    <w:sectPr w:rsidR="00867DA3" w:rsidRPr="007C2052" w:rsidSect="005F63E6">
      <w:headerReference w:type="default" r:id="rId12"/>
      <w:footerReference w:type="default" r:id="rId13"/>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9C530" w14:textId="77777777" w:rsidR="00F706C1" w:rsidRDefault="00F706C1" w:rsidP="000771B0">
      <w:r>
        <w:separator/>
      </w:r>
    </w:p>
  </w:endnote>
  <w:endnote w:type="continuationSeparator" w:id="0">
    <w:p w14:paraId="0229968D" w14:textId="77777777" w:rsidR="00F706C1" w:rsidRDefault="00F706C1"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AA1364" w:rsidRPr="008761BE" w:rsidRDefault="00AA1364"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0B5A89">
      <w:rPr>
        <w:rFonts w:ascii="Candara" w:hAnsi="Candara"/>
        <w:noProof/>
        <w:color w:val="506428"/>
        <w:sz w:val="18"/>
        <w:szCs w:val="18"/>
      </w:rPr>
      <w:t>27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B5F6A" w14:textId="77777777" w:rsidR="00F706C1" w:rsidRDefault="00F706C1" w:rsidP="000771B0">
      <w:r>
        <w:separator/>
      </w:r>
    </w:p>
  </w:footnote>
  <w:footnote w:type="continuationSeparator" w:id="0">
    <w:p w14:paraId="61F4F21D" w14:textId="77777777" w:rsidR="00F706C1" w:rsidRDefault="00F706C1"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7440A" w14:textId="77777777" w:rsidR="00AA1364" w:rsidRPr="00006C71" w:rsidRDefault="00AA1364" w:rsidP="005A17E3">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sz w:val="16"/>
        <w:szCs w:val="16"/>
        <w:lang w:val="sl-SI"/>
      </w:rPr>
    </w:pPr>
    <w:r w:rsidRPr="00006C71">
      <w:rPr>
        <w:rFonts w:ascii="Candara" w:hAnsi="Candara" w:cs="Tahoma"/>
        <w:noProof/>
        <w:sz w:val="16"/>
        <w:szCs w:val="16"/>
        <w:lang w:val="sl-SI"/>
      </w:rPr>
      <w:t>Razpisna dokumentacija</w:t>
    </w:r>
    <w:r w:rsidRPr="00006C71">
      <w:rPr>
        <w:rFonts w:ascii="Candara" w:hAnsi="Candara" w:cs="Tahoma"/>
        <w:sz w:val="16"/>
        <w:szCs w:val="16"/>
        <w:lang w:val="sl-SI"/>
      </w:rPr>
      <w:t>:</w:t>
    </w:r>
    <w:r w:rsidRPr="00006C71">
      <w:rPr>
        <w:noProof/>
        <w:sz w:val="23"/>
        <w:szCs w:val="23"/>
        <w:lang w:val="en-GB" w:eastAsia="en-GB"/>
      </w:rPr>
      <w:t xml:space="preserve"> </w:t>
    </w:r>
  </w:p>
  <w:p w14:paraId="67FA041B" w14:textId="4EB4AEC0" w:rsidR="00AA1364" w:rsidRPr="00006C71" w:rsidRDefault="00AA1364" w:rsidP="005A17E3">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sz w:val="17"/>
        <w:szCs w:val="17"/>
        <w:lang w:val="sl-SI"/>
      </w:rPr>
    </w:pPr>
    <w:r w:rsidRPr="00006C71">
      <w:rPr>
        <w:rFonts w:ascii="Candara" w:hAnsi="Candara" w:cs="Tahoma"/>
        <w:b/>
        <w:sz w:val="17"/>
        <w:szCs w:val="17"/>
        <w:lang w:val="sl-SI"/>
      </w:rPr>
      <w:t>»</w:t>
    </w:r>
    <w:r>
      <w:rPr>
        <w:rFonts w:ascii="Candara" w:hAnsi="Candara" w:cs="Tahoma"/>
        <w:b/>
        <w:sz w:val="17"/>
        <w:szCs w:val="17"/>
        <w:lang w:val="sl-SI"/>
      </w:rPr>
      <w:t xml:space="preserve">IZVAJANJE OBRATOVALNEGA MONITORINGA </w:t>
    </w:r>
    <w:r w:rsidR="004F2298">
      <w:rPr>
        <w:rFonts w:ascii="Candara" w:hAnsi="Candara" w:cs="Tahoma"/>
        <w:b/>
        <w:sz w:val="17"/>
        <w:szCs w:val="17"/>
        <w:lang w:val="sl-SI"/>
      </w:rPr>
      <w:t xml:space="preserve">STANJA </w:t>
    </w:r>
    <w:r>
      <w:rPr>
        <w:rFonts w:ascii="Candara" w:hAnsi="Candara" w:cs="Tahoma"/>
        <w:b/>
        <w:sz w:val="17"/>
        <w:szCs w:val="17"/>
        <w:lang w:val="sl-SI"/>
      </w:rPr>
      <w:t>PODZEMN</w:t>
    </w:r>
    <w:r w:rsidR="004F2298">
      <w:rPr>
        <w:rFonts w:ascii="Candara" w:hAnsi="Candara" w:cs="Tahoma"/>
        <w:b/>
        <w:sz w:val="17"/>
        <w:szCs w:val="17"/>
        <w:lang w:val="sl-SI"/>
      </w:rPr>
      <w:t>E VODE</w:t>
    </w:r>
    <w:r>
      <w:rPr>
        <w:rFonts w:ascii="Candara" w:hAnsi="Candara" w:cs="Tahoma"/>
        <w:b/>
        <w:sz w:val="17"/>
        <w:szCs w:val="17"/>
        <w:lang w:val="sl-SI"/>
      </w:rPr>
      <w:t xml:space="preserve"> IN POVRŠINSKIH VODA</w:t>
    </w:r>
    <w:r w:rsidRPr="00006C71">
      <w:rPr>
        <w:rFonts w:ascii="Candara" w:hAnsi="Candara" w:cs="Tahoma"/>
        <w:b/>
        <w:sz w:val="17"/>
        <w:szCs w:val="17"/>
        <w:lang w:val="sl-SI"/>
      </w:rPr>
      <w:t>«</w:t>
    </w:r>
  </w:p>
  <w:p w14:paraId="35950CEE" w14:textId="1C7D6D29" w:rsidR="00AA1364" w:rsidRDefault="00AA1364">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3FE5D3B"/>
    <w:multiLevelType w:val="hybridMultilevel"/>
    <w:tmpl w:val="8BAA7290"/>
    <w:lvl w:ilvl="0" w:tplc="F9B8B79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0" w15:restartNumberingAfterBreak="0">
    <w:nsid w:val="28225653"/>
    <w:multiLevelType w:val="hybridMultilevel"/>
    <w:tmpl w:val="C87493A6"/>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35287908"/>
    <w:multiLevelType w:val="hybridMultilevel"/>
    <w:tmpl w:val="0E02D8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5F1C3B"/>
    <w:multiLevelType w:val="hybridMultilevel"/>
    <w:tmpl w:val="6F30052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39206A"/>
    <w:multiLevelType w:val="hybridMultilevel"/>
    <w:tmpl w:val="68249B50"/>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C1174E"/>
    <w:multiLevelType w:val="hybridMultilevel"/>
    <w:tmpl w:val="B9EAD2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CC0A74"/>
    <w:multiLevelType w:val="hybridMultilevel"/>
    <w:tmpl w:val="53BCD65E"/>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28C1156"/>
    <w:multiLevelType w:val="hybridMultilevel"/>
    <w:tmpl w:val="8E420D6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5E564C21"/>
    <w:multiLevelType w:val="hybridMultilevel"/>
    <w:tmpl w:val="A55EA9B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F34176B"/>
    <w:multiLevelType w:val="hybridMultilevel"/>
    <w:tmpl w:val="DC869C86"/>
    <w:lvl w:ilvl="0" w:tplc="6A1AC4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B44DE2"/>
    <w:multiLevelType w:val="hybridMultilevel"/>
    <w:tmpl w:val="A91E8DE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0DB42B1"/>
    <w:multiLevelType w:val="hybridMultilevel"/>
    <w:tmpl w:val="84484212"/>
    <w:lvl w:ilvl="0" w:tplc="F98C260E">
      <w:start w:val="3"/>
      <w:numFmt w:val="bullet"/>
      <w:lvlText w:val="-"/>
      <w:lvlJc w:val="left"/>
      <w:pPr>
        <w:ind w:left="360" w:hanging="360"/>
      </w:pPr>
      <w:rPr>
        <w:rFonts w:ascii="Candara" w:eastAsia="Times New Roman" w:hAnsi="Candar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4661671">
    <w:abstractNumId w:val="21"/>
  </w:num>
  <w:num w:numId="2" w16cid:durableId="2061973883">
    <w:abstractNumId w:val="11"/>
  </w:num>
  <w:num w:numId="3" w16cid:durableId="1109131329">
    <w:abstractNumId w:val="9"/>
  </w:num>
  <w:num w:numId="4" w16cid:durableId="60178026">
    <w:abstractNumId w:val="31"/>
  </w:num>
  <w:num w:numId="5" w16cid:durableId="1768621964">
    <w:abstractNumId w:val="30"/>
  </w:num>
  <w:num w:numId="6" w16cid:durableId="1258833208">
    <w:abstractNumId w:val="6"/>
  </w:num>
  <w:num w:numId="7" w16cid:durableId="681247113">
    <w:abstractNumId w:val="14"/>
  </w:num>
  <w:num w:numId="8" w16cid:durableId="683093798">
    <w:abstractNumId w:val="27"/>
  </w:num>
  <w:num w:numId="9" w16cid:durableId="584605854">
    <w:abstractNumId w:val="17"/>
  </w:num>
  <w:num w:numId="10" w16cid:durableId="1539195644">
    <w:abstractNumId w:val="26"/>
  </w:num>
  <w:num w:numId="11" w16cid:durableId="1114598315">
    <w:abstractNumId w:val="10"/>
  </w:num>
  <w:num w:numId="12" w16cid:durableId="1503886943">
    <w:abstractNumId w:val="23"/>
  </w:num>
  <w:num w:numId="13" w16cid:durableId="1878589687">
    <w:abstractNumId w:val="15"/>
  </w:num>
  <w:num w:numId="14" w16cid:durableId="50815769">
    <w:abstractNumId w:val="29"/>
  </w:num>
  <w:num w:numId="15" w16cid:durableId="34545458">
    <w:abstractNumId w:val="16"/>
  </w:num>
  <w:num w:numId="16" w16cid:durableId="1903563347">
    <w:abstractNumId w:val="19"/>
  </w:num>
  <w:num w:numId="17" w16cid:durableId="1533107520">
    <w:abstractNumId w:val="24"/>
  </w:num>
  <w:num w:numId="18" w16cid:durableId="1917588963">
    <w:abstractNumId w:val="12"/>
  </w:num>
  <w:num w:numId="19" w16cid:durableId="1771320173">
    <w:abstractNumId w:val="18"/>
  </w:num>
  <w:num w:numId="20" w16cid:durableId="2065330381">
    <w:abstractNumId w:val="20"/>
  </w:num>
  <w:num w:numId="21" w16cid:durableId="475026993">
    <w:abstractNumId w:val="7"/>
  </w:num>
  <w:num w:numId="22" w16cid:durableId="1243031791">
    <w:abstractNumId w:val="5"/>
  </w:num>
  <w:num w:numId="23" w16cid:durableId="869760250">
    <w:abstractNumId w:val="8"/>
  </w:num>
  <w:num w:numId="24" w16cid:durableId="228618911">
    <w:abstractNumId w:val="13"/>
  </w:num>
  <w:num w:numId="25" w16cid:durableId="1423523303">
    <w:abstractNumId w:val="28"/>
  </w:num>
  <w:num w:numId="26" w16cid:durableId="1617055775">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4CB"/>
    <w:rsid w:val="00002AA7"/>
    <w:rsid w:val="00002B60"/>
    <w:rsid w:val="0000329D"/>
    <w:rsid w:val="00003DB7"/>
    <w:rsid w:val="00003FDF"/>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28A"/>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0F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A89"/>
    <w:rsid w:val="000B5F0A"/>
    <w:rsid w:val="000B5F36"/>
    <w:rsid w:val="000B63F2"/>
    <w:rsid w:val="000B6DDC"/>
    <w:rsid w:val="000B73A2"/>
    <w:rsid w:val="000B77C8"/>
    <w:rsid w:val="000B79B9"/>
    <w:rsid w:val="000B7CEA"/>
    <w:rsid w:val="000B7FAB"/>
    <w:rsid w:val="000C015A"/>
    <w:rsid w:val="000C020F"/>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1E8F"/>
    <w:rsid w:val="000E224C"/>
    <w:rsid w:val="000E22AE"/>
    <w:rsid w:val="000E335D"/>
    <w:rsid w:val="000E3371"/>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5C29"/>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077"/>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28F"/>
    <w:rsid w:val="00194C5C"/>
    <w:rsid w:val="00195082"/>
    <w:rsid w:val="00195360"/>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B7C62"/>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0EF"/>
    <w:rsid w:val="001D2470"/>
    <w:rsid w:val="001D2497"/>
    <w:rsid w:val="001D28E7"/>
    <w:rsid w:val="001D383D"/>
    <w:rsid w:val="001D3BA4"/>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DA7"/>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027"/>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958"/>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1C"/>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36A3"/>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46CA"/>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12A6"/>
    <w:rsid w:val="002D154C"/>
    <w:rsid w:val="002D167F"/>
    <w:rsid w:val="002D1B49"/>
    <w:rsid w:val="002D1F12"/>
    <w:rsid w:val="002D2234"/>
    <w:rsid w:val="002D242C"/>
    <w:rsid w:val="002D2D06"/>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0C8C"/>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68D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20"/>
    <w:rsid w:val="00377ED4"/>
    <w:rsid w:val="00377F92"/>
    <w:rsid w:val="00380631"/>
    <w:rsid w:val="003806AB"/>
    <w:rsid w:val="00380887"/>
    <w:rsid w:val="00381672"/>
    <w:rsid w:val="00381BDC"/>
    <w:rsid w:val="00381F62"/>
    <w:rsid w:val="0038215F"/>
    <w:rsid w:val="00382B01"/>
    <w:rsid w:val="0038356D"/>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29"/>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2AF7"/>
    <w:rsid w:val="003F2D4E"/>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167"/>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233"/>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36"/>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4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6847"/>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298"/>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94D"/>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86"/>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2E8"/>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BF5"/>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49"/>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76C"/>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43C"/>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37B"/>
    <w:rsid w:val="006B24AA"/>
    <w:rsid w:val="006B2B66"/>
    <w:rsid w:val="006B2E8B"/>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AAE"/>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BC"/>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47F6"/>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43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6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227"/>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52"/>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0F2"/>
    <w:rsid w:val="008647C7"/>
    <w:rsid w:val="008652F2"/>
    <w:rsid w:val="00865839"/>
    <w:rsid w:val="00866336"/>
    <w:rsid w:val="00866357"/>
    <w:rsid w:val="00866404"/>
    <w:rsid w:val="00866445"/>
    <w:rsid w:val="008673A1"/>
    <w:rsid w:val="008675F2"/>
    <w:rsid w:val="0086797B"/>
    <w:rsid w:val="00867DA3"/>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36CD"/>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97E"/>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DC9"/>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6B2D"/>
    <w:rsid w:val="009278D8"/>
    <w:rsid w:val="0093041A"/>
    <w:rsid w:val="0093066D"/>
    <w:rsid w:val="00931050"/>
    <w:rsid w:val="00931077"/>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AF6"/>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DF0"/>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2"/>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37B"/>
    <w:rsid w:val="009F4528"/>
    <w:rsid w:val="009F4915"/>
    <w:rsid w:val="009F496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269"/>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05E"/>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B84"/>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D60"/>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36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E95"/>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1FCC"/>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45F"/>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3A0"/>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F58"/>
    <w:rsid w:val="00C254B4"/>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0C2F"/>
    <w:rsid w:val="00C4168B"/>
    <w:rsid w:val="00C4195E"/>
    <w:rsid w:val="00C41C9F"/>
    <w:rsid w:val="00C42073"/>
    <w:rsid w:val="00C422CB"/>
    <w:rsid w:val="00C4251D"/>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37A"/>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A47"/>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A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B6A"/>
    <w:rsid w:val="00D61D64"/>
    <w:rsid w:val="00D61E06"/>
    <w:rsid w:val="00D62333"/>
    <w:rsid w:val="00D62597"/>
    <w:rsid w:val="00D627C2"/>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65B"/>
    <w:rsid w:val="00D75E89"/>
    <w:rsid w:val="00D75F96"/>
    <w:rsid w:val="00D760BB"/>
    <w:rsid w:val="00D7617A"/>
    <w:rsid w:val="00D765C8"/>
    <w:rsid w:val="00D767DB"/>
    <w:rsid w:val="00D773CA"/>
    <w:rsid w:val="00D778A7"/>
    <w:rsid w:val="00D8011E"/>
    <w:rsid w:val="00D8043F"/>
    <w:rsid w:val="00D807D6"/>
    <w:rsid w:val="00D811C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0A24"/>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5D3"/>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C43"/>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077C7"/>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17F51"/>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0D"/>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76A"/>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9E1"/>
    <w:rsid w:val="00E71A49"/>
    <w:rsid w:val="00E71B72"/>
    <w:rsid w:val="00E71B74"/>
    <w:rsid w:val="00E71C71"/>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0A7A"/>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EAE"/>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4F46"/>
    <w:rsid w:val="00EE66EB"/>
    <w:rsid w:val="00EE6C37"/>
    <w:rsid w:val="00EE772E"/>
    <w:rsid w:val="00EE7BFB"/>
    <w:rsid w:val="00EF07A9"/>
    <w:rsid w:val="00EF0E2C"/>
    <w:rsid w:val="00EF0F15"/>
    <w:rsid w:val="00EF11CD"/>
    <w:rsid w:val="00EF1320"/>
    <w:rsid w:val="00EF135C"/>
    <w:rsid w:val="00EF3958"/>
    <w:rsid w:val="00EF3EE2"/>
    <w:rsid w:val="00EF400B"/>
    <w:rsid w:val="00EF4151"/>
    <w:rsid w:val="00EF4AD3"/>
    <w:rsid w:val="00EF4B4B"/>
    <w:rsid w:val="00EF5069"/>
    <w:rsid w:val="00EF5231"/>
    <w:rsid w:val="00EF5735"/>
    <w:rsid w:val="00EF590D"/>
    <w:rsid w:val="00EF5AC5"/>
    <w:rsid w:val="00EF6282"/>
    <w:rsid w:val="00EF629D"/>
    <w:rsid w:val="00EF6647"/>
    <w:rsid w:val="00EF6D36"/>
    <w:rsid w:val="00EF6DA9"/>
    <w:rsid w:val="00EF6F1D"/>
    <w:rsid w:val="00F00781"/>
    <w:rsid w:val="00F007C1"/>
    <w:rsid w:val="00F008C6"/>
    <w:rsid w:val="00F00973"/>
    <w:rsid w:val="00F016A5"/>
    <w:rsid w:val="00F01844"/>
    <w:rsid w:val="00F01A3C"/>
    <w:rsid w:val="00F02244"/>
    <w:rsid w:val="00F02C96"/>
    <w:rsid w:val="00F0330E"/>
    <w:rsid w:val="00F036F3"/>
    <w:rsid w:val="00F03D58"/>
    <w:rsid w:val="00F04638"/>
    <w:rsid w:val="00F04668"/>
    <w:rsid w:val="00F04C96"/>
    <w:rsid w:val="00F04FB1"/>
    <w:rsid w:val="00F05040"/>
    <w:rsid w:val="00F05185"/>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337"/>
    <w:rsid w:val="00F64AC9"/>
    <w:rsid w:val="00F6522F"/>
    <w:rsid w:val="00F65610"/>
    <w:rsid w:val="00F65BBB"/>
    <w:rsid w:val="00F65BE0"/>
    <w:rsid w:val="00F6685E"/>
    <w:rsid w:val="00F668D1"/>
    <w:rsid w:val="00F6692B"/>
    <w:rsid w:val="00F670D6"/>
    <w:rsid w:val="00F67DA8"/>
    <w:rsid w:val="00F7001E"/>
    <w:rsid w:val="00F701B4"/>
    <w:rsid w:val="00F706C1"/>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uiPriority w:val="9"/>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uiPriority w:val="9"/>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uiPriority w:val="9"/>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0771B0"/>
    <w:rPr>
      <w:rFonts w:ascii="Arial" w:eastAsia="Times New Roman" w:hAnsi="Arial" w:cs="Arial"/>
      <w:b/>
      <w:bCs/>
      <w:kern w:val="32"/>
      <w:sz w:val="32"/>
      <w:szCs w:val="32"/>
      <w:lang w:eastAsia="sl-SI"/>
    </w:rPr>
  </w:style>
  <w:style w:type="character" w:customStyle="1" w:styleId="Naslov2Znak">
    <w:name w:val="Naslov 2 Znak"/>
    <w:link w:val="Naslov2"/>
    <w:uiPriority w:val="9"/>
    <w:rsid w:val="000771B0"/>
    <w:rPr>
      <w:rFonts w:ascii="Times New Roman" w:eastAsia="Times New Roman" w:hAnsi="Times New Roman" w:cs="Times New Roman"/>
      <w:b/>
      <w:sz w:val="24"/>
      <w:szCs w:val="24"/>
      <w:lang w:eastAsia="sl-SI"/>
    </w:rPr>
  </w:style>
  <w:style w:type="character" w:customStyle="1" w:styleId="Naslov3Znak">
    <w:name w:val="Naslov 3 Znak"/>
    <w:link w:val="Naslov3"/>
    <w:uiPriority w:val="9"/>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rsid w:val="000771B0"/>
    <w:rPr>
      <w:rFonts w:ascii="Times New Roman" w:hAnsi="Times New Roman" w:cs="Times New Roman"/>
      <w:sz w:val="24"/>
      <w:lang w:val="x-none"/>
    </w:rPr>
  </w:style>
  <w:style w:type="character" w:customStyle="1" w:styleId="TelobesedilaZnak">
    <w:name w:val="Telo besedila Znak"/>
    <w:link w:val="Telobesedila"/>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Footer-PR"/>
    <w:basedOn w:val="Navaden"/>
    <w:link w:val="NogaZnak"/>
    <w:uiPriority w:val="99"/>
    <w:qFormat/>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Footer-PR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uiPriority w:val="99"/>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uiPriority w:val="99"/>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rsid w:val="000771B0"/>
    <w:rPr>
      <w:rFonts w:ascii="Arial Narrow" w:hAnsi="Arial Narrow" w:cs="Times New Roman"/>
      <w:sz w:val="20"/>
      <w:lang w:val="x-none"/>
    </w:rPr>
  </w:style>
  <w:style w:type="character" w:customStyle="1" w:styleId="Telobesedila2Znak">
    <w:name w:val="Telo besedila 2 Znak"/>
    <w:link w:val="Telobesedila2"/>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uiPriority w:val="99"/>
    <w:semiHidden/>
    <w:rsid w:val="000771B0"/>
    <w:rPr>
      <w:rFonts w:ascii="Courier New" w:hAnsi="Courier New" w:cs="Times New Roman"/>
      <w:sz w:val="20"/>
      <w:lang w:val="x-none"/>
    </w:rPr>
  </w:style>
  <w:style w:type="character" w:customStyle="1" w:styleId="Telobesedila3Znak">
    <w:name w:val="Telo besedila 3 Znak"/>
    <w:link w:val="Telobesedila3"/>
    <w:uiPriority w:val="99"/>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uiPriority w:val="99"/>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uiPriority w:val="99"/>
    <w:semiHidden/>
    <w:rsid w:val="000771B0"/>
    <w:rPr>
      <w:rFonts w:ascii="Times New Roman" w:eastAsia="Times New Roman" w:hAnsi="Times New Roman" w:cs="Times New Roman"/>
      <w:sz w:val="20"/>
      <w:szCs w:val="20"/>
      <w:lang w:eastAsia="sl-SI"/>
    </w:rPr>
  </w:style>
  <w:style w:type="character" w:styleId="Sprotnaopomba-sklic">
    <w:name w:val="footnote reference"/>
    <w:uiPriority w:val="99"/>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uiPriority w:val="99"/>
    <w:rsid w:val="000771B0"/>
    <w:rPr>
      <w:rFonts w:ascii="Tahoma" w:hAnsi="Tahoma" w:cs="Times New Roman"/>
      <w:sz w:val="16"/>
      <w:szCs w:val="16"/>
      <w:lang w:val="x-none"/>
    </w:rPr>
  </w:style>
  <w:style w:type="character" w:customStyle="1" w:styleId="BesedilooblakaZnak">
    <w:name w:val="Besedilo oblačka Znak"/>
    <w:link w:val="Besedilooblaka"/>
    <w:uiPriority w:val="99"/>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qFormat/>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unhideWhenUsed/>
    <w:rsid w:val="00A61A45"/>
    <w:rPr>
      <w:sz w:val="24"/>
    </w:rPr>
  </w:style>
  <w:style w:type="character" w:customStyle="1" w:styleId="PripombabesediloZnak">
    <w:name w:val="Pripomba – besedilo Znak"/>
    <w:link w:val="Pripombabesedilo"/>
    <w:uiPriority w:val="99"/>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NavadenTimesNewRoman">
    <w:name w:val="Navaden Times New Roman"/>
    <w:basedOn w:val="Navaden"/>
    <w:rsid w:val="00E71C71"/>
    <w:pPr>
      <w:widowControl w:val="0"/>
      <w:spacing w:line="240" w:lineRule="auto"/>
      <w:jc w:val="left"/>
    </w:pPr>
    <w:rPr>
      <w:rFonts w:ascii="Arial" w:hAnsi="Arial" w:cs="Times New Roman"/>
      <w:szCs w:val="20"/>
    </w:rPr>
  </w:style>
  <w:style w:type="paragraph" w:customStyle="1" w:styleId="SlogArialObojestransko">
    <w:name w:val="Slog Arial Obojestransko"/>
    <w:basedOn w:val="Navaden"/>
    <w:rsid w:val="007447F6"/>
    <w:pPr>
      <w:overflowPunct w:val="0"/>
      <w:autoSpaceDE w:val="0"/>
      <w:autoSpaceDN w:val="0"/>
      <w:adjustRightInd w:val="0"/>
      <w:spacing w:line="240" w:lineRule="auto"/>
      <w:textAlignment w:val="baseline"/>
    </w:pPr>
    <w:rPr>
      <w:rFonts w:ascii="Arial" w:hAnsi="Arial" w:cs="Times New Roman"/>
      <w:szCs w:val="20"/>
      <w:lang w:eastAsia="en-US"/>
    </w:rPr>
  </w:style>
  <w:style w:type="paragraph" w:customStyle="1" w:styleId="BESEDILO">
    <w:name w:val="BESEDILO"/>
    <w:rsid w:val="007447F6"/>
    <w:pPr>
      <w:keepLines/>
      <w:widowControl w:val="0"/>
      <w:tabs>
        <w:tab w:val="left" w:pos="2155"/>
      </w:tabs>
      <w:jc w:val="both"/>
    </w:pPr>
    <w:rPr>
      <w:rFonts w:ascii="Arial" w:eastAsia="Times New Roman" w:hAnsi="Arial" w:cs="Times New Roman"/>
      <w:kern w:val="16"/>
      <w:lang w:val="sl-SI" w:eastAsia="sl-SI"/>
    </w:rPr>
  </w:style>
  <w:style w:type="paragraph" w:styleId="Brezrazmikov">
    <w:name w:val="No Spacing"/>
    <w:basedOn w:val="Navaden"/>
    <w:link w:val="BrezrazmikovZnak"/>
    <w:uiPriority w:val="1"/>
    <w:qFormat/>
    <w:rsid w:val="007447F6"/>
    <w:pPr>
      <w:spacing w:line="240" w:lineRule="auto"/>
      <w:jc w:val="left"/>
    </w:pPr>
    <w:rPr>
      <w:rFonts w:cs="Times New Roman"/>
      <w:sz w:val="20"/>
      <w:szCs w:val="20"/>
      <w:lang w:val="x-none" w:eastAsia="x-none" w:bidi="en-US"/>
    </w:rPr>
  </w:style>
  <w:style w:type="character" w:customStyle="1" w:styleId="BrezrazmikovZnak">
    <w:name w:val="Brez razmikov Znak"/>
    <w:link w:val="Brezrazmikov"/>
    <w:uiPriority w:val="1"/>
    <w:rsid w:val="007447F6"/>
    <w:rPr>
      <w:rFonts w:eastAsia="Times New Roman" w:cs="Times New Roman"/>
      <w:lang w:val="x-none" w:eastAsia="x-none" w:bidi="en-US"/>
    </w:rPr>
  </w:style>
  <w:style w:type="table" w:customStyle="1" w:styleId="Tabela-mrea">
    <w:name w:val="Tabela - mreža"/>
    <w:basedOn w:val="Navadnatabela"/>
    <w:rsid w:val="007447F6"/>
    <w:rPr>
      <w:rFonts w:cs="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Char">
    <w:name w:val="Paragraf Char"/>
    <w:link w:val="Paragraf"/>
    <w:locked/>
    <w:rsid w:val="007447F6"/>
    <w:rPr>
      <w:rFonts w:ascii="Helvetica" w:hAnsi="Helvetica" w:cs="Helvetica"/>
      <w:sz w:val="18"/>
      <w:szCs w:val="18"/>
    </w:rPr>
  </w:style>
  <w:style w:type="paragraph" w:customStyle="1" w:styleId="Paragraf">
    <w:name w:val="Paragraf"/>
    <w:basedOn w:val="Navaden"/>
    <w:link w:val="ParagrafChar"/>
    <w:qFormat/>
    <w:rsid w:val="007447F6"/>
    <w:pPr>
      <w:spacing w:before="120" w:after="120" w:line="276" w:lineRule="auto"/>
      <w:jc w:val="left"/>
    </w:pPr>
    <w:rPr>
      <w:rFonts w:ascii="Helvetica" w:eastAsia="Calibri" w:hAnsi="Helvetica" w:cs="Helvetica"/>
      <w:sz w:val="18"/>
      <w:szCs w:val="18"/>
      <w:lang w:val="en-GB" w:eastAsia="en-GB"/>
    </w:rPr>
  </w:style>
  <w:style w:type="paragraph" w:customStyle="1" w:styleId="tekst1">
    <w:name w:val="tekst1"/>
    <w:basedOn w:val="Navaden"/>
    <w:rsid w:val="007447F6"/>
    <w:pPr>
      <w:spacing w:before="120" w:line="264" w:lineRule="atLeast"/>
    </w:pPr>
    <w:rPr>
      <w:rFonts w:ascii="Arial" w:hAnsi="Arial" w:cs="Times New Roman"/>
      <w:szCs w:val="20"/>
    </w:rPr>
  </w:style>
  <w:style w:type="paragraph" w:customStyle="1" w:styleId="Naslov2MK">
    <w:name w:val="Naslov 2 MK"/>
    <w:basedOn w:val="Navaden"/>
    <w:rsid w:val="007447F6"/>
    <w:pPr>
      <w:suppressAutoHyphens/>
      <w:spacing w:line="276" w:lineRule="auto"/>
      <w:ind w:left="1080" w:hanging="360"/>
      <w:jc w:val="left"/>
    </w:pPr>
    <w:rPr>
      <w:rFonts w:ascii="Arial" w:hAnsi="Arial" w:cs="Arial"/>
      <w:b/>
      <w:szCs w:val="22"/>
      <w:lang w:eastAsia="ar-SA"/>
    </w:rPr>
  </w:style>
  <w:style w:type="character" w:styleId="SledenaHiperpovezava">
    <w:name w:val="FollowedHyperlink"/>
    <w:basedOn w:val="Privzetapisavaodstavka"/>
    <w:uiPriority w:val="99"/>
    <w:semiHidden/>
    <w:unhideWhenUsed/>
    <w:rsid w:val="00F64337"/>
    <w:rPr>
      <w:color w:val="954F72" w:themeColor="followedHyperlink"/>
      <w:u w:val="single"/>
    </w:rPr>
  </w:style>
  <w:style w:type="character" w:styleId="Nerazreenaomemba">
    <w:name w:val="Unresolved Mention"/>
    <w:basedOn w:val="Privzetapisavaodstavka"/>
    <w:uiPriority w:val="99"/>
    <w:semiHidden/>
    <w:unhideWhenUsed/>
    <w:rsid w:val="00F64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48148952">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teme/industrijsko-onesnazevanje/register-upravljavcev-in-izdanih-ied-okoljevarstvenih-dovoljenj/?Title=javno+podjetje+center+za+ravnanje+z+odpadki+puconci&amp;datu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ja.kavcic@cerop.si" TargetMode="External"/><Relationship Id="rId4" Type="http://schemas.openxmlformats.org/officeDocument/2006/relationships/settings" Target="settings.xml"/><Relationship Id="rId9" Type="http://schemas.openxmlformats.org/officeDocument/2006/relationships/hyperlink" Target="https://www.gov.si/teme/industrijsko-onesnazevanje/register-upravljavcev-in-izdanih-ied-okoljevarstvenih-dovoljenj/?Title=javno+podjetje+center+za+ravnanje+z+odpadki+puconci&amp;datu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A0313-6551-497C-837C-CB86848D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6675</Words>
  <Characters>38050</Characters>
  <Application>Microsoft Office Word</Application>
  <DocSecurity>0</DocSecurity>
  <Lines>317</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44636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Martina Zrinski Gonter</cp:lastModifiedBy>
  <cp:revision>4</cp:revision>
  <cp:lastPrinted>2018-05-09T07:26:00Z</cp:lastPrinted>
  <dcterms:created xsi:type="dcterms:W3CDTF">2025-09-30T09:52:00Z</dcterms:created>
  <dcterms:modified xsi:type="dcterms:W3CDTF">2025-09-30T10:19:00Z</dcterms:modified>
  <cp:category>Investicijska dokumentacija</cp:category>
  <cp:contentStatus>Končna verzija</cp:contentStatus>
</cp:coreProperties>
</file>